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54368" w:rsidR="00454368" w:rsidP="00454368" w:rsidRDefault="00D439E5" w14:paraId="75C2BB6B" w14:textId="0682F2A7">
      <w:pPr>
        <w:ind w:left="-284"/>
        <w15:collapsed w:val="false"/>
        <w:rPr>
          <w:rFonts w:ascii="Arial" w:hAnsi="Arial" w:cs="Arial"/>
        </w:rPr>
      </w:pPr>
      <w:r>
        <w:rPr>
          <w:rFonts w:ascii="Arial" w:hAnsi="Arial" w:cs="Arial"/>
        </w:rPr>
        <w:t xml:space="preserve">   </w:t>
      </w:r>
      <w:r w:rsidRPr="00454368">
        <w:rPr>
          <w:rFonts w:ascii="Arial" w:hAnsi="Arial" w:cs="Arial"/>
        </w:rPr>
        <w:t>Republika Hrvatska</w:t>
      </w:r>
    </w:p>
    <w:p w:rsidR="00C03CC5" w:rsidP="0043585A" w:rsidRDefault="00D439E5" w14:paraId="4A9CEF15" w14:textId="5D1031E5">
      <w:pPr>
        <w:ind w:left="-284"/>
        <w:rPr>
          <w:rFonts w:ascii="Arial" w:hAnsi="Arial" w:cs="Arial"/>
        </w:rPr>
      </w:pPr>
      <w:r>
        <w:rPr>
          <w:rFonts w:ascii="Arial" w:hAnsi="Arial" w:cs="Arial"/>
        </w:rPr>
        <w:t>Trgovački sud u Osijeku</w:t>
      </w:r>
    </w:p>
    <w:p w:rsidR="00C03CC5" w:rsidP="00C03CC5" w:rsidRDefault="00E2590F" w14:paraId="018CD22C" w14:textId="14DA0A04">
      <w:pPr>
        <w:rPr>
          <w:rFonts w:ascii="Arial" w:hAnsi="Arial" w:cs="Arial"/>
        </w:rPr>
      </w:pPr>
      <w:r>
        <w:rPr>
          <w:rFonts w:ascii="Arial" w:hAnsi="Arial" w:cs="Arial"/>
        </w:rPr>
        <w:t xml:space="preserve"> </w:t>
      </w:r>
      <w:r w:rsidR="00C03CC5">
        <w:rPr>
          <w:rFonts w:ascii="Arial" w:hAnsi="Arial" w:cs="Arial"/>
        </w:rPr>
        <w:t xml:space="preserve">Zagrebačka 2, Osijek   </w:t>
      </w:r>
    </w:p>
    <w:p w:rsidR="00C03CC5" w:rsidP="00C03CC5" w:rsidRDefault="00C03CC5" w14:paraId="126797C9" w14:textId="77777777">
      <w:r>
        <w:tab/>
      </w:r>
      <w:r>
        <w:tab/>
      </w:r>
      <w:r>
        <w:tab/>
      </w:r>
      <w:r>
        <w:tab/>
      </w:r>
      <w:r>
        <w:tab/>
        <w:t xml:space="preserve">                              </w:t>
      </w:r>
    </w:p>
    <w:p w:rsidR="00C03CC5" w:rsidP="00C03CC5" w:rsidRDefault="00C03CC5" w14:paraId="2B36BD88" w14:textId="77777777"/>
    <w:p w:rsidR="00C03CC5" w:rsidP="00C03CC5" w:rsidRDefault="00C33935" w14:paraId="6E11E2A2" w14:textId="604A5A2A">
      <w:pPr>
        <w:jc w:val="right"/>
        <w:rPr>
          <w:rFonts w:ascii="Arial" w:hAnsi="Arial" w:cs="Arial"/>
        </w:rPr>
      </w:pPr>
      <w:r>
        <w:rPr>
          <w:rFonts w:ascii="Arial" w:hAnsi="Arial" w:cs="Arial"/>
        </w:rPr>
        <w:t xml:space="preserve">Poslovni broj: </w:t>
      </w:r>
      <w:r w:rsidR="00D94A55">
        <w:rPr>
          <w:rFonts w:ascii="Arial" w:hAnsi="Arial" w:cs="Arial"/>
        </w:rPr>
        <w:t xml:space="preserve"> St-</w:t>
      </w:r>
      <w:r w:rsidR="00317192">
        <w:rPr>
          <w:rFonts w:ascii="Arial" w:hAnsi="Arial" w:cs="Arial"/>
        </w:rPr>
        <w:t>314</w:t>
      </w:r>
      <w:r>
        <w:rPr>
          <w:rFonts w:ascii="Arial" w:hAnsi="Arial" w:cs="Arial"/>
        </w:rPr>
        <w:t>/202</w:t>
      </w:r>
      <w:r w:rsidR="003B0E41">
        <w:rPr>
          <w:rFonts w:ascii="Arial" w:hAnsi="Arial" w:cs="Arial"/>
        </w:rPr>
        <w:t>5</w:t>
      </w:r>
      <w:r>
        <w:rPr>
          <w:rFonts w:ascii="Arial" w:hAnsi="Arial" w:cs="Arial"/>
        </w:rPr>
        <w:t>-</w:t>
      </w:r>
      <w:r w:rsidR="00317192">
        <w:rPr>
          <w:rFonts w:ascii="Arial" w:hAnsi="Arial" w:cs="Arial"/>
        </w:rPr>
        <w:t>21</w:t>
      </w:r>
      <w:r w:rsidR="00C03CC5">
        <w:rPr>
          <w:rFonts w:ascii="Arial" w:hAnsi="Arial" w:cs="Arial"/>
        </w:rPr>
        <w:t xml:space="preserve">                        </w:t>
      </w:r>
    </w:p>
    <w:p w:rsidR="00C03CC5" w:rsidP="00C03CC5" w:rsidRDefault="00C03CC5" w14:paraId="3F304957" w14:textId="77777777">
      <w:pPr>
        <w:jc w:val="right"/>
        <w:rPr>
          <w:rFonts w:ascii="Arial" w:hAnsi="Arial" w:cs="Arial"/>
        </w:rPr>
      </w:pPr>
      <w:r>
        <w:rPr>
          <w:rFonts w:ascii="Arial" w:hAnsi="Arial" w:cs="Arial"/>
        </w:rPr>
        <w:t xml:space="preserve">                          </w:t>
      </w:r>
    </w:p>
    <w:p w:rsidRPr="001D2BE1" w:rsidR="00C03CC5" w:rsidP="00C03CC5" w:rsidRDefault="00C03CC5" w14:paraId="3A7A60CD" w14:textId="77777777">
      <w:pPr>
        <w:jc w:val="right"/>
        <w:rPr>
          <w:rFonts w:ascii="Arial" w:hAnsi="Arial" w:cs="Arial"/>
        </w:rPr>
      </w:pPr>
      <w:r w:rsidRPr="001D2BE1">
        <w:rPr>
          <w:rFonts w:ascii="Arial" w:hAnsi="Arial" w:cs="Arial"/>
        </w:rPr>
        <w:t xml:space="preserve">                          </w:t>
      </w:r>
    </w:p>
    <w:p w:rsidRPr="001421A7" w:rsidR="00C03CC5" w:rsidP="00C03CC5" w:rsidRDefault="00C03CC5" w14:paraId="03E07C48" w14:textId="77777777">
      <w:pPr>
        <w:jc w:val="center"/>
        <w:rPr>
          <w:rFonts w:ascii="Arial" w:hAnsi="Arial" w:cs="Arial"/>
        </w:rPr>
      </w:pPr>
      <w:r w:rsidRPr="001421A7">
        <w:rPr>
          <w:rFonts w:ascii="Arial" w:hAnsi="Arial" w:cs="Arial"/>
        </w:rPr>
        <w:t>Z A P I S N I K</w:t>
      </w:r>
    </w:p>
    <w:p w:rsidRPr="001D2BE1" w:rsidR="00C03CC5" w:rsidP="00C03CC5" w:rsidRDefault="00C03CC5" w14:paraId="560C8788" w14:textId="77777777">
      <w:pPr>
        <w:jc w:val="center"/>
        <w:rPr>
          <w:rFonts w:ascii="Arial" w:hAnsi="Arial" w:cs="Arial"/>
          <w:b/>
        </w:rPr>
      </w:pPr>
    </w:p>
    <w:p w:rsidR="003A5601" w:rsidP="003A5601" w:rsidRDefault="003A5601" w14:paraId="39B86125" w14:textId="5A78DDC1">
      <w:pPr>
        <w:jc w:val="both"/>
        <w:rPr>
          <w:rFonts w:ascii="Arial" w:hAnsi="Arial" w:cs="Arial"/>
        </w:rPr>
      </w:pPr>
      <w:r>
        <w:rPr>
          <w:rFonts w:ascii="Arial" w:hAnsi="Arial" w:cs="Arial"/>
        </w:rPr>
        <w:t xml:space="preserve">s ročišta radi ispitivanja tražbina održanog dana </w:t>
      </w:r>
      <w:r w:rsidR="00317192">
        <w:rPr>
          <w:rFonts w:ascii="Arial" w:hAnsi="Arial" w:cs="Arial"/>
        </w:rPr>
        <w:t>10</w:t>
      </w:r>
      <w:r w:rsidR="00C33935">
        <w:rPr>
          <w:rFonts w:ascii="Arial" w:hAnsi="Arial" w:cs="Arial"/>
        </w:rPr>
        <w:t xml:space="preserve">. </w:t>
      </w:r>
      <w:r w:rsidR="00317192">
        <w:rPr>
          <w:rFonts w:ascii="Arial" w:hAnsi="Arial" w:cs="Arial"/>
        </w:rPr>
        <w:t>studenog</w:t>
      </w:r>
      <w:r w:rsidR="00C33935">
        <w:rPr>
          <w:rFonts w:ascii="Arial" w:hAnsi="Arial" w:cs="Arial"/>
        </w:rPr>
        <w:t xml:space="preserve"> 202</w:t>
      </w:r>
      <w:r w:rsidR="00317192">
        <w:rPr>
          <w:rFonts w:ascii="Arial" w:hAnsi="Arial" w:cs="Arial"/>
        </w:rPr>
        <w:t>5</w:t>
      </w:r>
      <w:r>
        <w:rPr>
          <w:rFonts w:ascii="Arial" w:hAnsi="Arial" w:cs="Arial"/>
        </w:rPr>
        <w:t xml:space="preserve">. u predstečajnom postupku nad dužnikom </w:t>
      </w:r>
      <w:bookmarkStart w:name="_Hlk213654220" w:id="0"/>
      <w:proofErr w:type="spellStart"/>
      <w:r w:rsidRPr="00317192" w:rsidR="00317192">
        <w:rPr>
          <w:rFonts w:ascii="Arial" w:hAnsi="Arial" w:cs="Arial"/>
        </w:rPr>
        <w:t>AGRO-SKY</w:t>
      </w:r>
      <w:proofErr w:type="spellEnd"/>
      <w:r w:rsidRPr="00317192" w:rsidR="00317192">
        <w:rPr>
          <w:rFonts w:ascii="Arial" w:hAnsi="Arial" w:cs="Arial"/>
        </w:rPr>
        <w:t xml:space="preserve"> društvo s ograničenom odgovornošću</w:t>
      </w:r>
      <w:bookmarkEnd w:id="0"/>
      <w:r w:rsidRPr="00317192" w:rsidR="00317192">
        <w:rPr>
          <w:rFonts w:ascii="Arial" w:hAnsi="Arial" w:cs="Arial"/>
        </w:rPr>
        <w:t xml:space="preserve">, Slavonski </w:t>
      </w:r>
      <w:proofErr w:type="spellStart"/>
      <w:r w:rsidRPr="00317192" w:rsidR="00317192">
        <w:rPr>
          <w:rFonts w:ascii="Arial" w:hAnsi="Arial" w:cs="Arial"/>
        </w:rPr>
        <w:t>Kobaš</w:t>
      </w:r>
      <w:proofErr w:type="spellEnd"/>
      <w:r w:rsidRPr="00317192" w:rsidR="00317192">
        <w:rPr>
          <w:rFonts w:ascii="Arial" w:hAnsi="Arial" w:cs="Arial"/>
        </w:rPr>
        <w:t xml:space="preserve">, Ulica Nikole Zrinskog </w:t>
      </w:r>
      <w:proofErr w:type="spellStart"/>
      <w:r w:rsidRPr="00317192" w:rsidR="00317192">
        <w:rPr>
          <w:rFonts w:ascii="Arial" w:hAnsi="Arial" w:cs="Arial"/>
        </w:rPr>
        <w:t>33C</w:t>
      </w:r>
      <w:proofErr w:type="spellEnd"/>
      <w:r w:rsidRPr="00317192" w:rsidR="00317192">
        <w:rPr>
          <w:rFonts w:ascii="Arial" w:hAnsi="Arial" w:cs="Arial"/>
        </w:rPr>
        <w:t>, OIB: 05452601356</w:t>
      </w:r>
      <w:r>
        <w:rPr>
          <w:rFonts w:ascii="Arial" w:hAnsi="Arial" w:cs="Arial"/>
        </w:rPr>
        <w:t>, pred Trgovačkim sudom u Osijeku.</w:t>
      </w:r>
    </w:p>
    <w:p w:rsidRPr="001D2BE1" w:rsidR="005D17A0" w:rsidP="00A82CBC" w:rsidRDefault="005D17A0" w14:paraId="7C1FB615" w14:textId="77777777">
      <w:pPr>
        <w:jc w:val="both"/>
        <w:rPr>
          <w:rFonts w:ascii="Arial" w:hAnsi="Arial" w:cs="Arial"/>
        </w:rPr>
      </w:pPr>
    </w:p>
    <w:p w:rsidRPr="001421A7" w:rsidR="00A82CBC" w:rsidP="00A82CBC" w:rsidRDefault="00A82CBC" w14:paraId="67994B9F" w14:textId="77777777">
      <w:pPr>
        <w:jc w:val="both"/>
        <w:rPr>
          <w:rFonts w:ascii="Arial" w:hAnsi="Arial" w:cs="Arial"/>
        </w:rPr>
      </w:pPr>
      <w:r w:rsidRPr="001D2BE1">
        <w:rPr>
          <w:rFonts w:ascii="Arial" w:hAnsi="Arial" w:cs="Arial"/>
        </w:rPr>
        <w:tab/>
      </w:r>
      <w:r w:rsidRPr="001421A7">
        <w:rPr>
          <w:rFonts w:ascii="Arial" w:hAnsi="Arial" w:cs="Arial"/>
        </w:rPr>
        <w:t>Nazočni od strane suda:</w:t>
      </w:r>
    </w:p>
    <w:p w:rsidRPr="002A3AE3" w:rsidR="001175DF" w:rsidP="00A82CBC" w:rsidRDefault="001175DF" w14:paraId="7EF706AC" w14:textId="77777777">
      <w:pPr>
        <w:jc w:val="both"/>
        <w:rPr>
          <w:rFonts w:ascii="Arial" w:hAnsi="Arial" w:cs="Arial"/>
          <w:b/>
        </w:rPr>
      </w:pPr>
    </w:p>
    <w:p w:rsidRPr="001D2BE1" w:rsidR="00A82CBC" w:rsidP="00A82CBC" w:rsidRDefault="007A0D13" w14:paraId="65C7F49C" w14:textId="77777777">
      <w:pPr>
        <w:numPr>
          <w:ilvl w:val="0"/>
          <w:numId w:val="1"/>
        </w:numPr>
        <w:jc w:val="both"/>
        <w:rPr>
          <w:rFonts w:ascii="Arial" w:hAnsi="Arial" w:cs="Arial"/>
        </w:rPr>
      </w:pPr>
      <w:r>
        <w:rPr>
          <w:rFonts w:ascii="Arial" w:hAnsi="Arial" w:cs="Arial"/>
        </w:rPr>
        <w:t>Željka Matijević</w:t>
      </w:r>
      <w:r w:rsidRPr="001D2BE1" w:rsidR="00092D0C">
        <w:rPr>
          <w:rFonts w:ascii="Arial" w:hAnsi="Arial" w:cs="Arial"/>
        </w:rPr>
        <w:t>, su</w:t>
      </w:r>
      <w:r>
        <w:rPr>
          <w:rFonts w:ascii="Arial" w:hAnsi="Arial" w:cs="Arial"/>
        </w:rPr>
        <w:t>tkinja</w:t>
      </w:r>
      <w:r w:rsidRPr="001D2BE1" w:rsidR="00092D0C">
        <w:rPr>
          <w:rFonts w:ascii="Arial" w:hAnsi="Arial" w:cs="Arial"/>
        </w:rPr>
        <w:t xml:space="preserve"> </w:t>
      </w:r>
    </w:p>
    <w:p w:rsidRPr="001D2BE1" w:rsidR="00AB36DD" w:rsidP="00A82CBC" w:rsidRDefault="00317192" w14:paraId="42FFF5E3" w14:textId="1973E9D1">
      <w:pPr>
        <w:numPr>
          <w:ilvl w:val="0"/>
          <w:numId w:val="1"/>
        </w:numPr>
        <w:jc w:val="both"/>
        <w:rPr>
          <w:rFonts w:ascii="Arial" w:hAnsi="Arial" w:cs="Arial"/>
        </w:rPr>
      </w:pPr>
      <w:r>
        <w:rPr>
          <w:rFonts w:ascii="Arial" w:hAnsi="Arial" w:cs="Arial"/>
        </w:rPr>
        <w:t>Kristina Janjić</w:t>
      </w:r>
      <w:r w:rsidRPr="001D2BE1" w:rsidR="00092D0C">
        <w:rPr>
          <w:rFonts w:ascii="Arial" w:hAnsi="Arial" w:cs="Arial"/>
        </w:rPr>
        <w:t>,</w:t>
      </w:r>
      <w:r w:rsidRPr="001D2BE1" w:rsidR="00A82CBC">
        <w:rPr>
          <w:rFonts w:ascii="Arial" w:hAnsi="Arial" w:cs="Arial"/>
        </w:rPr>
        <w:t xml:space="preserve"> zapisničar.</w:t>
      </w:r>
    </w:p>
    <w:p w:rsidRPr="001D2BE1" w:rsidR="00EB0156" w:rsidP="00A82CBC" w:rsidRDefault="00EB0156" w14:paraId="7088F0E9" w14:textId="77777777">
      <w:pPr>
        <w:jc w:val="both"/>
        <w:rPr>
          <w:rFonts w:ascii="Arial" w:hAnsi="Arial" w:cs="Arial"/>
        </w:rPr>
      </w:pPr>
    </w:p>
    <w:p w:rsidRPr="001D2BE1" w:rsidR="00EB0156" w:rsidP="00480E2C" w:rsidRDefault="00104E98" w14:paraId="508F069E" w14:textId="77777777">
      <w:pPr>
        <w:jc w:val="both"/>
        <w:rPr>
          <w:rFonts w:ascii="Arial" w:hAnsi="Arial" w:cs="Arial"/>
        </w:rPr>
      </w:pPr>
      <w:r w:rsidRPr="001D2BE1">
        <w:rPr>
          <w:rFonts w:ascii="Arial" w:hAnsi="Arial" w:cs="Arial"/>
        </w:rPr>
        <w:t xml:space="preserve">Početak u 10,00 sati. Sud otvara ročište za ispitivanje tražbina. Ročište je javno. </w:t>
      </w:r>
    </w:p>
    <w:p w:rsidRPr="001D2BE1" w:rsidR="00104E98" w:rsidP="00480E2C" w:rsidRDefault="00104E98" w14:paraId="19FDAB80" w14:textId="77777777">
      <w:pPr>
        <w:jc w:val="both"/>
        <w:rPr>
          <w:rFonts w:ascii="Arial" w:hAnsi="Arial" w:cs="Arial"/>
        </w:rPr>
      </w:pPr>
    </w:p>
    <w:p w:rsidRPr="001D2BE1" w:rsidR="00104E98" w:rsidP="00480E2C" w:rsidRDefault="00104E98" w14:paraId="33A907A5" w14:textId="77777777">
      <w:pPr>
        <w:jc w:val="both"/>
        <w:rPr>
          <w:rFonts w:ascii="Arial" w:hAnsi="Arial" w:cs="Arial"/>
        </w:rPr>
      </w:pPr>
      <w:r w:rsidRPr="001D2BE1">
        <w:rPr>
          <w:rFonts w:ascii="Arial" w:hAnsi="Arial" w:cs="Arial"/>
        </w:rPr>
        <w:t>Utvrđuje se da su na ročište pristupili:</w:t>
      </w:r>
    </w:p>
    <w:p w:rsidRPr="001D2BE1" w:rsidR="005D17A0" w:rsidP="00FE0F2A" w:rsidRDefault="001D2BE1" w14:paraId="76971CFB" w14:textId="77777777">
      <w:pPr>
        <w:jc w:val="both"/>
        <w:rPr>
          <w:rFonts w:ascii="Arial" w:hAnsi="Arial" w:cs="Arial"/>
        </w:rPr>
      </w:pPr>
      <w:r w:rsidRPr="001D2BE1">
        <w:rPr>
          <w:rFonts w:ascii="Arial" w:hAnsi="Arial" w:cs="Arial"/>
        </w:rPr>
        <w:t xml:space="preserve">                </w:t>
      </w:r>
    </w:p>
    <w:p w:rsidR="00395C53" w:rsidP="001D2BE1" w:rsidRDefault="00A825EB" w14:paraId="1E3FB36F" w14:textId="5A45EF34">
      <w:pPr>
        <w:jc w:val="both"/>
        <w:rPr>
          <w:rFonts w:ascii="Arial" w:hAnsi="Arial" w:cs="Arial"/>
        </w:rPr>
      </w:pPr>
      <w:r w:rsidRPr="001D2BE1">
        <w:rPr>
          <w:rFonts w:ascii="Arial" w:hAnsi="Arial" w:cs="Arial"/>
        </w:rPr>
        <w:t xml:space="preserve">- </w:t>
      </w:r>
      <w:r w:rsidR="00016640">
        <w:rPr>
          <w:rFonts w:ascii="Arial" w:hAnsi="Arial" w:cs="Arial"/>
        </w:rPr>
        <w:t xml:space="preserve">za dužnika: </w:t>
      </w:r>
      <w:r w:rsidR="003B0E41">
        <w:rPr>
          <w:rFonts w:ascii="Arial" w:hAnsi="Arial" w:cs="Arial"/>
        </w:rPr>
        <w:t>Luka Kuduz</w:t>
      </w:r>
      <w:r w:rsidR="007B35D3">
        <w:rPr>
          <w:rFonts w:ascii="Arial" w:hAnsi="Arial" w:cs="Arial"/>
        </w:rPr>
        <w:t>, odvjetnik u Osijeku, po punomoći u spisu</w:t>
      </w:r>
      <w:r w:rsidR="003B0E41">
        <w:rPr>
          <w:rFonts w:ascii="Arial" w:hAnsi="Arial" w:cs="Arial"/>
        </w:rPr>
        <w:t xml:space="preserve"> (str. 229)</w:t>
      </w:r>
      <w:r w:rsidR="007B35D3">
        <w:rPr>
          <w:rFonts w:ascii="Arial" w:hAnsi="Arial" w:cs="Arial"/>
        </w:rPr>
        <w:t xml:space="preserve"> </w:t>
      </w:r>
      <w:r w:rsidR="007A0D13">
        <w:rPr>
          <w:rFonts w:ascii="Arial" w:hAnsi="Arial" w:cs="Arial"/>
        </w:rPr>
        <w:t xml:space="preserve"> </w:t>
      </w:r>
      <w:r w:rsidRPr="001D2BE1" w:rsidR="00803225">
        <w:rPr>
          <w:rFonts w:ascii="Arial" w:hAnsi="Arial" w:cs="Arial"/>
        </w:rPr>
        <w:t xml:space="preserve">  </w:t>
      </w:r>
    </w:p>
    <w:p w:rsidR="00A836A6" w:rsidP="00016640" w:rsidRDefault="00A836A6" w14:paraId="0CD372AF" w14:textId="77777777">
      <w:pPr>
        <w:jc w:val="both"/>
        <w:rPr>
          <w:rFonts w:ascii="Arial" w:hAnsi="Arial" w:cs="Arial"/>
        </w:rPr>
      </w:pPr>
    </w:p>
    <w:p w:rsidRPr="00016640" w:rsidR="00FE0F2A" w:rsidP="00016640" w:rsidRDefault="00016640" w14:paraId="26E35062" w14:textId="20DD5511">
      <w:pPr>
        <w:jc w:val="both"/>
        <w:rPr>
          <w:rFonts w:ascii="Arial" w:hAnsi="Arial" w:cs="Arial"/>
        </w:rPr>
      </w:pPr>
      <w:r>
        <w:rPr>
          <w:rFonts w:ascii="Arial" w:hAnsi="Arial" w:cs="Arial"/>
        </w:rPr>
        <w:t>-</w:t>
      </w:r>
      <w:r w:rsidRPr="00016640">
        <w:rPr>
          <w:rFonts w:ascii="Arial" w:hAnsi="Arial" w:cs="Arial"/>
        </w:rPr>
        <w:t xml:space="preserve"> povjerenik </w:t>
      </w:r>
      <w:r w:rsidR="003B0E41">
        <w:rPr>
          <w:rFonts w:ascii="Arial" w:hAnsi="Arial" w:cs="Arial"/>
        </w:rPr>
        <w:t xml:space="preserve">Ivan </w:t>
      </w:r>
      <w:proofErr w:type="spellStart"/>
      <w:r w:rsidR="003B0E41">
        <w:rPr>
          <w:rFonts w:ascii="Arial" w:hAnsi="Arial" w:cs="Arial"/>
        </w:rPr>
        <w:t>Gjurašić</w:t>
      </w:r>
      <w:proofErr w:type="spellEnd"/>
      <w:r w:rsidR="00C33935">
        <w:rPr>
          <w:rFonts w:ascii="Arial" w:hAnsi="Arial" w:cs="Arial"/>
        </w:rPr>
        <w:t>, Zagreb</w:t>
      </w:r>
      <w:r w:rsidRPr="00016640" w:rsidR="00803225">
        <w:rPr>
          <w:rFonts w:ascii="Arial" w:hAnsi="Arial" w:cs="Arial"/>
        </w:rPr>
        <w:t xml:space="preserve">                            </w:t>
      </w:r>
    </w:p>
    <w:p w:rsidRPr="001D2BE1" w:rsidR="00F6793F" w:rsidP="00755421" w:rsidRDefault="00F6793F" w14:paraId="798F8AE7" w14:textId="77777777">
      <w:pPr>
        <w:jc w:val="both"/>
        <w:rPr>
          <w:rFonts w:ascii="Arial" w:hAnsi="Arial" w:cs="Arial"/>
          <w:b/>
        </w:rPr>
      </w:pPr>
    </w:p>
    <w:p w:rsidR="006977CD" w:rsidP="002675EC" w:rsidRDefault="00755421" w14:paraId="22A6738E" w14:textId="5E4617C4">
      <w:pPr>
        <w:jc w:val="both"/>
        <w:rPr>
          <w:rFonts w:ascii="Arial" w:hAnsi="Arial" w:cs="Arial"/>
        </w:rPr>
      </w:pPr>
      <w:r>
        <w:rPr>
          <w:rFonts w:ascii="Arial" w:hAnsi="Arial" w:cs="Arial"/>
        </w:rPr>
        <w:t>-</w:t>
      </w:r>
      <w:r w:rsidR="00775881">
        <w:rPr>
          <w:rFonts w:ascii="Arial" w:hAnsi="Arial" w:cs="Arial"/>
        </w:rPr>
        <w:t xml:space="preserve"> </w:t>
      </w:r>
      <w:r w:rsidRPr="00755421" w:rsidR="00016640">
        <w:rPr>
          <w:rFonts w:ascii="Arial" w:hAnsi="Arial" w:cs="Arial"/>
        </w:rPr>
        <w:t xml:space="preserve">vjerovnik: </w:t>
      </w:r>
      <w:r w:rsidRPr="002675EC" w:rsidR="007A0D13">
        <w:rPr>
          <w:rFonts w:ascii="Arial" w:hAnsi="Arial" w:cs="Arial"/>
        </w:rPr>
        <w:t xml:space="preserve">Ministarstvo financija, Porezna uprava, OIB: 18683136487, kojeg zastupa </w:t>
      </w:r>
      <w:r w:rsidRPr="002675EC" w:rsidR="002675EC">
        <w:rPr>
          <w:rFonts w:ascii="Arial" w:hAnsi="Arial" w:cs="Arial"/>
        </w:rPr>
        <w:t xml:space="preserve">Županijsko državno odvjetništvo u </w:t>
      </w:r>
      <w:r w:rsidR="003B0E41">
        <w:rPr>
          <w:rFonts w:ascii="Arial" w:hAnsi="Arial" w:cs="Arial"/>
        </w:rPr>
        <w:t>Osijeku</w:t>
      </w:r>
      <w:r w:rsidR="00C131C7">
        <w:rPr>
          <w:rFonts w:ascii="Arial" w:hAnsi="Arial" w:cs="Arial"/>
        </w:rPr>
        <w:t xml:space="preserve">, Milenko Perić, zamjenik </w:t>
      </w:r>
      <w:proofErr w:type="spellStart"/>
      <w:r w:rsidR="00C131C7">
        <w:rPr>
          <w:rFonts w:ascii="Arial" w:hAnsi="Arial" w:cs="Arial"/>
        </w:rPr>
        <w:t>ZDO</w:t>
      </w:r>
      <w:proofErr w:type="spellEnd"/>
    </w:p>
    <w:p w:rsidR="006977CD" w:rsidP="002675EC" w:rsidRDefault="006977CD" w14:paraId="68358D7E" w14:textId="77777777">
      <w:pPr>
        <w:jc w:val="both"/>
        <w:rPr>
          <w:rFonts w:ascii="Arial" w:hAnsi="Arial" w:cs="Arial"/>
        </w:rPr>
      </w:pPr>
    </w:p>
    <w:p w:rsidR="00775881" w:rsidP="007B35D3" w:rsidRDefault="007B35D3" w14:paraId="596FA99A" w14:textId="0D384765">
      <w:pPr>
        <w:pStyle w:val="Odlomakpopisa"/>
        <w:numPr>
          <w:ilvl w:val="0"/>
          <w:numId w:val="6"/>
        </w:numPr>
        <w:tabs>
          <w:tab w:val="left" w:pos="142"/>
        </w:tabs>
        <w:ind w:left="0" w:firstLine="0"/>
        <w:jc w:val="both"/>
        <w:rPr>
          <w:rFonts w:ascii="Arial" w:hAnsi="Arial" w:cs="Arial"/>
        </w:rPr>
      </w:pPr>
      <w:r>
        <w:rPr>
          <w:rFonts w:ascii="Arial" w:hAnsi="Arial" w:cs="Arial"/>
        </w:rPr>
        <w:t xml:space="preserve">vjerovnik: </w:t>
      </w:r>
      <w:proofErr w:type="spellStart"/>
      <w:r w:rsidRPr="00C732B9" w:rsidR="00C732B9">
        <w:rPr>
          <w:rFonts w:ascii="Arial" w:hAnsi="Arial" w:cs="Arial"/>
        </w:rPr>
        <w:t>ZEA</w:t>
      </w:r>
      <w:proofErr w:type="spellEnd"/>
      <w:r w:rsidRPr="00C732B9" w:rsidR="00C732B9">
        <w:rPr>
          <w:rFonts w:ascii="Arial" w:hAnsi="Arial" w:cs="Arial"/>
        </w:rPr>
        <w:t xml:space="preserve"> </w:t>
      </w:r>
      <w:proofErr w:type="spellStart"/>
      <w:r w:rsidRPr="00C732B9" w:rsidR="00C732B9">
        <w:rPr>
          <w:rFonts w:ascii="Arial" w:hAnsi="Arial" w:cs="Arial"/>
        </w:rPr>
        <w:t>MERX</w:t>
      </w:r>
      <w:proofErr w:type="spellEnd"/>
      <w:r w:rsidRPr="00C732B9" w:rsidR="00C732B9">
        <w:rPr>
          <w:rFonts w:ascii="Arial" w:hAnsi="Arial" w:cs="Arial"/>
        </w:rPr>
        <w:t xml:space="preserve"> posredništvo </w:t>
      </w:r>
      <w:proofErr w:type="spellStart"/>
      <w:r w:rsidRPr="00C732B9" w:rsidR="00C732B9">
        <w:rPr>
          <w:rFonts w:ascii="Arial" w:hAnsi="Arial" w:cs="Arial"/>
        </w:rPr>
        <w:t>in</w:t>
      </w:r>
      <w:proofErr w:type="spellEnd"/>
      <w:r w:rsidRPr="00C732B9" w:rsidR="00C732B9">
        <w:rPr>
          <w:rFonts w:ascii="Arial" w:hAnsi="Arial" w:cs="Arial"/>
        </w:rPr>
        <w:t xml:space="preserve"> </w:t>
      </w:r>
      <w:proofErr w:type="spellStart"/>
      <w:r w:rsidRPr="00C732B9" w:rsidR="00C732B9">
        <w:rPr>
          <w:rFonts w:ascii="Arial" w:hAnsi="Arial" w:cs="Arial"/>
        </w:rPr>
        <w:t>storitve</w:t>
      </w:r>
      <w:proofErr w:type="spellEnd"/>
      <w:r w:rsidRPr="00C732B9" w:rsidR="00C732B9">
        <w:rPr>
          <w:rFonts w:ascii="Arial" w:hAnsi="Arial" w:cs="Arial"/>
        </w:rPr>
        <w:t xml:space="preserve"> , Ben </w:t>
      </w:r>
      <w:proofErr w:type="spellStart"/>
      <w:r w:rsidRPr="00C732B9" w:rsidR="00C732B9">
        <w:rPr>
          <w:rFonts w:ascii="Arial" w:hAnsi="Arial" w:cs="Arial"/>
        </w:rPr>
        <w:t>Moljk</w:t>
      </w:r>
      <w:proofErr w:type="spellEnd"/>
      <w:r w:rsidRPr="00C732B9" w:rsidR="00C732B9">
        <w:rPr>
          <w:rFonts w:ascii="Arial" w:hAnsi="Arial" w:cs="Arial"/>
        </w:rPr>
        <w:t xml:space="preserve"> </w:t>
      </w:r>
      <w:proofErr w:type="spellStart"/>
      <w:r w:rsidRPr="00C732B9" w:rsidR="00C732B9">
        <w:rPr>
          <w:rFonts w:ascii="Arial" w:hAnsi="Arial" w:cs="Arial"/>
        </w:rPr>
        <w:t>s.p</w:t>
      </w:r>
      <w:proofErr w:type="spellEnd"/>
      <w:r w:rsidRPr="00C732B9" w:rsidR="00C732B9">
        <w:rPr>
          <w:rFonts w:ascii="Arial" w:hAnsi="Arial" w:cs="Arial"/>
        </w:rPr>
        <w:t xml:space="preserve">., OIB: 25150852143, </w:t>
      </w:r>
      <w:proofErr w:type="spellStart"/>
      <w:r w:rsidRPr="00C732B9" w:rsidR="00C732B9">
        <w:rPr>
          <w:rFonts w:ascii="Arial" w:hAnsi="Arial" w:cs="Arial"/>
        </w:rPr>
        <w:t>Mizni</w:t>
      </w:r>
      <w:proofErr w:type="spellEnd"/>
      <w:r w:rsidRPr="00C732B9" w:rsidR="00C732B9">
        <w:rPr>
          <w:rFonts w:ascii="Arial" w:hAnsi="Arial" w:cs="Arial"/>
        </w:rPr>
        <w:t xml:space="preserve"> Dol 54, 1360 </w:t>
      </w:r>
      <w:proofErr w:type="spellStart"/>
      <w:r w:rsidRPr="00C732B9" w:rsidR="00C732B9">
        <w:rPr>
          <w:rFonts w:ascii="Arial" w:hAnsi="Arial" w:cs="Arial"/>
        </w:rPr>
        <w:t>Vrhnika</w:t>
      </w:r>
      <w:proofErr w:type="spellEnd"/>
      <w:r w:rsidRPr="00C732B9" w:rsidR="00C732B9">
        <w:rPr>
          <w:rFonts w:ascii="Arial" w:hAnsi="Arial" w:cs="Arial"/>
        </w:rPr>
        <w:t>, Republika Slovenija</w:t>
      </w:r>
      <w:r w:rsidR="00C732B9">
        <w:rPr>
          <w:rFonts w:ascii="Arial" w:hAnsi="Arial" w:cs="Arial"/>
        </w:rPr>
        <w:t>,</w:t>
      </w:r>
      <w:r>
        <w:rPr>
          <w:rFonts w:ascii="Arial" w:hAnsi="Arial" w:cs="Arial"/>
        </w:rPr>
        <w:t xml:space="preserve"> </w:t>
      </w:r>
      <w:r w:rsidR="005437CF">
        <w:rPr>
          <w:rFonts w:ascii="Arial" w:hAnsi="Arial" w:cs="Arial"/>
        </w:rPr>
        <w:t>punomoćnik</w:t>
      </w:r>
      <w:r w:rsidR="00775881">
        <w:rPr>
          <w:rFonts w:ascii="Arial" w:hAnsi="Arial" w:cs="Arial"/>
        </w:rPr>
        <w:t xml:space="preserve"> Zlatko </w:t>
      </w:r>
      <w:proofErr w:type="spellStart"/>
      <w:r w:rsidR="00775881">
        <w:rPr>
          <w:rFonts w:ascii="Arial" w:hAnsi="Arial" w:cs="Arial"/>
        </w:rPr>
        <w:t>Zvonarević</w:t>
      </w:r>
      <w:proofErr w:type="spellEnd"/>
      <w:r>
        <w:rPr>
          <w:rFonts w:ascii="Arial" w:hAnsi="Arial" w:cs="Arial"/>
        </w:rPr>
        <w:t xml:space="preserve">, </w:t>
      </w:r>
      <w:r w:rsidR="00775881">
        <w:rPr>
          <w:rFonts w:ascii="Arial" w:hAnsi="Arial" w:cs="Arial"/>
        </w:rPr>
        <w:t>odvjetnik u Osijeku, po punomoći u spisu (str. 231)</w:t>
      </w:r>
    </w:p>
    <w:p w:rsidR="00775881" w:rsidP="00775881" w:rsidRDefault="00775881" w14:paraId="0ED3584B" w14:textId="351F0CC1">
      <w:pPr>
        <w:pStyle w:val="Odlomakpopisa"/>
        <w:tabs>
          <w:tab w:val="left" w:pos="142"/>
        </w:tabs>
        <w:ind w:left="0"/>
        <w:jc w:val="both"/>
        <w:rPr>
          <w:rFonts w:ascii="Arial" w:hAnsi="Arial" w:cs="Arial"/>
        </w:rPr>
      </w:pPr>
    </w:p>
    <w:p w:rsidR="007B35D3" w:rsidP="007B35D3" w:rsidRDefault="007B35D3" w14:paraId="01B24382" w14:textId="2D3700A4">
      <w:pPr>
        <w:pStyle w:val="Odlomakpopisa"/>
        <w:numPr>
          <w:ilvl w:val="0"/>
          <w:numId w:val="6"/>
        </w:numPr>
        <w:tabs>
          <w:tab w:val="left" w:pos="142"/>
        </w:tabs>
        <w:ind w:left="0" w:firstLine="0"/>
        <w:jc w:val="both"/>
        <w:rPr>
          <w:rFonts w:ascii="Arial" w:hAnsi="Arial" w:cs="Arial"/>
        </w:rPr>
      </w:pPr>
      <w:r>
        <w:rPr>
          <w:rFonts w:ascii="Arial" w:hAnsi="Arial" w:cs="Arial"/>
        </w:rPr>
        <w:t xml:space="preserve"> </w:t>
      </w:r>
      <w:r w:rsidR="00775881">
        <w:rPr>
          <w:rFonts w:ascii="Arial" w:hAnsi="Arial" w:cs="Arial"/>
        </w:rPr>
        <w:t xml:space="preserve">vjerovnik </w:t>
      </w:r>
      <w:r w:rsidRPr="005437CF" w:rsidR="005437CF">
        <w:rPr>
          <w:rFonts w:ascii="Arial" w:hAnsi="Arial" w:cs="Arial"/>
        </w:rPr>
        <w:t xml:space="preserve">EURO-TIM d.o.o., </w:t>
      </w:r>
      <w:proofErr w:type="spellStart"/>
      <w:r w:rsidRPr="005437CF" w:rsidR="005437CF">
        <w:rPr>
          <w:rFonts w:ascii="Arial" w:hAnsi="Arial" w:cs="Arial"/>
        </w:rPr>
        <w:t>Kujnik</w:t>
      </w:r>
      <w:proofErr w:type="spellEnd"/>
      <w:r w:rsidRPr="005437CF" w:rsidR="005437CF">
        <w:rPr>
          <w:rFonts w:ascii="Arial" w:hAnsi="Arial" w:cs="Arial"/>
        </w:rPr>
        <w:t xml:space="preserve"> 61, Oriovac, OIB: 37607749313,</w:t>
      </w:r>
      <w:r w:rsidR="005437CF">
        <w:rPr>
          <w:rFonts w:ascii="Arial" w:hAnsi="Arial" w:cs="Arial"/>
        </w:rPr>
        <w:t xml:space="preserve"> punomoćnik Tihomir Kovačić, odvjetnik iz Slavonskog Broda, po punomoći u spisu (str. 233)</w:t>
      </w:r>
      <w:r w:rsidR="00C732B9">
        <w:rPr>
          <w:rFonts w:ascii="Arial" w:hAnsi="Arial" w:cs="Arial"/>
        </w:rPr>
        <w:t>,</w:t>
      </w:r>
    </w:p>
    <w:p w:rsidRPr="00C131C7" w:rsidR="00C131C7" w:rsidP="00C131C7" w:rsidRDefault="00C131C7" w14:paraId="44B76CCC" w14:textId="77777777">
      <w:pPr>
        <w:pStyle w:val="Odlomakpopisa"/>
        <w:rPr>
          <w:rFonts w:ascii="Arial" w:hAnsi="Arial" w:cs="Arial"/>
        </w:rPr>
      </w:pPr>
    </w:p>
    <w:p w:rsidRPr="00C131C7" w:rsidR="00C131C7" w:rsidP="00C131C7" w:rsidRDefault="00C131C7" w14:paraId="1E693232" w14:textId="7084C4C2">
      <w:pPr>
        <w:pStyle w:val="Odlomakpopisa"/>
        <w:numPr>
          <w:ilvl w:val="0"/>
          <w:numId w:val="6"/>
        </w:numPr>
        <w:tabs>
          <w:tab w:val="left" w:pos="142"/>
        </w:tabs>
        <w:ind w:left="0" w:firstLine="0"/>
        <w:jc w:val="both"/>
        <w:rPr>
          <w:rFonts w:ascii="Arial" w:hAnsi="Arial" w:cs="Arial"/>
        </w:rPr>
      </w:pPr>
      <w:r>
        <w:rPr>
          <w:rFonts w:ascii="Arial" w:hAnsi="Arial" w:cs="Arial"/>
        </w:rPr>
        <w:t>vjerovnik TVORNICA DOBRE HRANE d.o.o., punomoćnik Aleksandar</w:t>
      </w:r>
      <w:r w:rsidRPr="00C131C7">
        <w:rPr>
          <w:rFonts w:ascii="Arial" w:hAnsi="Arial" w:cs="Arial"/>
        </w:rPr>
        <w:t xml:space="preserve"> </w:t>
      </w:r>
      <w:proofErr w:type="spellStart"/>
      <w:r w:rsidRPr="00C131C7">
        <w:rPr>
          <w:rFonts w:ascii="Arial" w:hAnsi="Arial" w:cs="Arial"/>
        </w:rPr>
        <w:t>Joksović</w:t>
      </w:r>
      <w:proofErr w:type="spellEnd"/>
      <w:r w:rsidRPr="00C131C7">
        <w:rPr>
          <w:rFonts w:ascii="Arial" w:hAnsi="Arial" w:cs="Arial"/>
        </w:rPr>
        <w:t>, odvjetnik u Zagrebu</w:t>
      </w:r>
      <w:r w:rsidR="00727A3C">
        <w:rPr>
          <w:rFonts w:ascii="Arial" w:hAnsi="Arial" w:cs="Arial"/>
        </w:rPr>
        <w:t>, po punomoći u spisu</w:t>
      </w:r>
    </w:p>
    <w:p w:rsidRPr="00C131C7" w:rsidR="00C131C7" w:rsidP="00C131C7" w:rsidRDefault="00C131C7" w14:paraId="0AE19C5F" w14:textId="77777777">
      <w:pPr>
        <w:pStyle w:val="Odlomakpopisa"/>
        <w:rPr>
          <w:rFonts w:ascii="Arial" w:hAnsi="Arial" w:cs="Arial"/>
        </w:rPr>
      </w:pPr>
    </w:p>
    <w:p w:rsidR="00C131C7" w:rsidP="007B35D3" w:rsidRDefault="00C131C7" w14:paraId="3FB7F1AE" w14:textId="5E46B690">
      <w:pPr>
        <w:pStyle w:val="Odlomakpopisa"/>
        <w:numPr>
          <w:ilvl w:val="0"/>
          <w:numId w:val="6"/>
        </w:numPr>
        <w:tabs>
          <w:tab w:val="left" w:pos="142"/>
        </w:tabs>
        <w:ind w:left="0" w:firstLine="0"/>
        <w:jc w:val="both"/>
        <w:rPr>
          <w:rFonts w:ascii="Arial" w:hAnsi="Arial" w:cs="Arial"/>
        </w:rPr>
      </w:pPr>
      <w:r>
        <w:rPr>
          <w:rFonts w:ascii="Arial" w:hAnsi="Arial" w:cs="Arial"/>
        </w:rPr>
        <w:t>vjerovnik ŽITO d.d.</w:t>
      </w:r>
      <w:r w:rsidR="00727A3C">
        <w:rPr>
          <w:rFonts w:ascii="Arial" w:hAnsi="Arial" w:cs="Arial"/>
        </w:rPr>
        <w:t xml:space="preserve"> Osijek</w:t>
      </w:r>
      <w:r>
        <w:rPr>
          <w:rFonts w:ascii="Arial" w:hAnsi="Arial" w:cs="Arial"/>
        </w:rPr>
        <w:t xml:space="preserve">, punomoćnica Eva </w:t>
      </w:r>
      <w:proofErr w:type="spellStart"/>
      <w:r>
        <w:rPr>
          <w:rFonts w:ascii="Arial" w:hAnsi="Arial" w:cs="Arial"/>
        </w:rPr>
        <w:t>Šurina</w:t>
      </w:r>
      <w:proofErr w:type="spellEnd"/>
      <w:r>
        <w:rPr>
          <w:rFonts w:ascii="Arial" w:hAnsi="Arial" w:cs="Arial"/>
        </w:rPr>
        <w:t xml:space="preserve"> Romić, odvjetnica iz Osijeka</w:t>
      </w:r>
      <w:r w:rsidR="00727A3C">
        <w:rPr>
          <w:rFonts w:ascii="Arial" w:hAnsi="Arial" w:cs="Arial"/>
        </w:rPr>
        <w:t>, po punomoći u spisu</w:t>
      </w:r>
    </w:p>
    <w:p w:rsidRPr="00C131C7" w:rsidR="00C131C7" w:rsidP="00C131C7" w:rsidRDefault="00C131C7" w14:paraId="0F1678CE" w14:textId="77777777">
      <w:pPr>
        <w:pStyle w:val="Odlomakpopisa"/>
        <w:rPr>
          <w:rFonts w:ascii="Arial" w:hAnsi="Arial" w:cs="Arial"/>
        </w:rPr>
      </w:pPr>
    </w:p>
    <w:p w:rsidR="00C131C7" w:rsidP="007B35D3" w:rsidRDefault="00C131C7" w14:paraId="0D519D91" w14:textId="3721A4F0">
      <w:pPr>
        <w:pStyle w:val="Odlomakpopisa"/>
        <w:numPr>
          <w:ilvl w:val="0"/>
          <w:numId w:val="6"/>
        </w:numPr>
        <w:tabs>
          <w:tab w:val="left" w:pos="142"/>
        </w:tabs>
        <w:ind w:left="0" w:firstLine="0"/>
        <w:jc w:val="both"/>
        <w:rPr>
          <w:rFonts w:ascii="Arial" w:hAnsi="Arial" w:cs="Arial"/>
        </w:rPr>
      </w:pPr>
      <w:r>
        <w:rPr>
          <w:rFonts w:ascii="Arial" w:hAnsi="Arial" w:cs="Arial"/>
        </w:rPr>
        <w:t>vjerovnik PRIVREDNA BANKA ZAGREB d.d., punomoćnica</w:t>
      </w:r>
      <w:r w:rsidR="00727A3C">
        <w:rPr>
          <w:rFonts w:ascii="Arial" w:hAnsi="Arial" w:cs="Arial"/>
        </w:rPr>
        <w:t xml:space="preserve"> Danijela Kuna, po  zamjeničkoj punomoći u spisu</w:t>
      </w:r>
    </w:p>
    <w:p w:rsidRPr="007B35D3" w:rsidR="00C131C7" w:rsidP="00C131C7" w:rsidRDefault="00C131C7" w14:paraId="1F8CBA1D" w14:textId="579A542E">
      <w:pPr>
        <w:pStyle w:val="Odlomakpopisa"/>
        <w:tabs>
          <w:tab w:val="left" w:pos="142"/>
        </w:tabs>
        <w:ind w:left="0"/>
        <w:jc w:val="both"/>
        <w:rPr>
          <w:rFonts w:ascii="Arial" w:hAnsi="Arial" w:cs="Arial"/>
        </w:rPr>
      </w:pPr>
    </w:p>
    <w:p w:rsidRPr="006B5D52" w:rsidR="008776C0" w:rsidP="002675EC" w:rsidRDefault="008776C0" w14:paraId="6ACF34CE" w14:textId="77777777">
      <w:pPr>
        <w:jc w:val="both"/>
        <w:rPr>
          <w:rFonts w:ascii="Arial" w:hAnsi="Arial" w:cs="Arial"/>
        </w:rPr>
      </w:pPr>
    </w:p>
    <w:p w:rsidR="00424B0C" w:rsidP="00625F5D" w:rsidRDefault="00625F5D" w14:paraId="2A29BB79" w14:textId="7F9C4152">
      <w:pPr>
        <w:ind w:firstLine="360"/>
        <w:jc w:val="both"/>
        <w:rPr>
          <w:rFonts w:ascii="Arial" w:hAnsi="Arial" w:cs="Arial"/>
        </w:rPr>
      </w:pPr>
      <w:r>
        <w:rPr>
          <w:rFonts w:ascii="Arial" w:hAnsi="Arial" w:cs="Arial"/>
        </w:rPr>
        <w:t xml:space="preserve">Utvrđuje se da je rješenjem ovog suda poslovni broj </w:t>
      </w:r>
      <w:r w:rsidR="00C33935">
        <w:rPr>
          <w:rFonts w:ascii="Arial" w:hAnsi="Arial" w:cs="Arial"/>
        </w:rPr>
        <w:t>St-</w:t>
      </w:r>
      <w:r w:rsidR="003B0E41">
        <w:rPr>
          <w:rFonts w:ascii="Arial" w:hAnsi="Arial" w:cs="Arial"/>
        </w:rPr>
        <w:t>314</w:t>
      </w:r>
      <w:r w:rsidR="00C33935">
        <w:rPr>
          <w:rFonts w:ascii="Arial" w:hAnsi="Arial" w:cs="Arial"/>
        </w:rPr>
        <w:t>/202</w:t>
      </w:r>
      <w:r w:rsidR="003B0E41">
        <w:rPr>
          <w:rFonts w:ascii="Arial" w:hAnsi="Arial" w:cs="Arial"/>
        </w:rPr>
        <w:t>5</w:t>
      </w:r>
      <w:r w:rsidR="00C33935">
        <w:rPr>
          <w:rFonts w:ascii="Arial" w:hAnsi="Arial" w:cs="Arial"/>
        </w:rPr>
        <w:t>-</w:t>
      </w:r>
      <w:r w:rsidR="003B0E41">
        <w:rPr>
          <w:rFonts w:ascii="Arial" w:hAnsi="Arial" w:cs="Arial"/>
        </w:rPr>
        <w:t>10</w:t>
      </w:r>
      <w:r>
        <w:rPr>
          <w:rFonts w:ascii="Arial" w:hAnsi="Arial" w:cs="Arial"/>
        </w:rPr>
        <w:t xml:space="preserve"> od </w:t>
      </w:r>
      <w:r w:rsidR="003B0E41">
        <w:rPr>
          <w:rFonts w:ascii="Arial" w:hAnsi="Arial" w:cs="Arial"/>
        </w:rPr>
        <w:t>18. srpnja</w:t>
      </w:r>
      <w:r w:rsidR="00C33935">
        <w:rPr>
          <w:rFonts w:ascii="Arial" w:hAnsi="Arial" w:cs="Arial"/>
        </w:rPr>
        <w:t xml:space="preserve"> 202</w:t>
      </w:r>
      <w:r w:rsidR="003B0E41">
        <w:rPr>
          <w:rFonts w:ascii="Arial" w:hAnsi="Arial" w:cs="Arial"/>
        </w:rPr>
        <w:t>5</w:t>
      </w:r>
      <w:r>
        <w:rPr>
          <w:rFonts w:ascii="Arial" w:hAnsi="Arial" w:cs="Arial"/>
        </w:rPr>
        <w:t xml:space="preserve">. otvoren predstečajni postupak nad dužnikom </w:t>
      </w:r>
      <w:proofErr w:type="spellStart"/>
      <w:r w:rsidRPr="00317192" w:rsidR="003B0E41">
        <w:rPr>
          <w:rFonts w:ascii="Arial" w:hAnsi="Arial" w:cs="Arial"/>
        </w:rPr>
        <w:t>AGRO-SKY</w:t>
      </w:r>
      <w:proofErr w:type="spellEnd"/>
      <w:r w:rsidRPr="00317192" w:rsidR="003B0E41">
        <w:rPr>
          <w:rFonts w:ascii="Arial" w:hAnsi="Arial" w:cs="Arial"/>
        </w:rPr>
        <w:t xml:space="preserve"> društvo s </w:t>
      </w:r>
      <w:r w:rsidRPr="00317192" w:rsidR="003B0E41">
        <w:rPr>
          <w:rFonts w:ascii="Arial" w:hAnsi="Arial" w:cs="Arial"/>
        </w:rPr>
        <w:lastRenderedPageBreak/>
        <w:t>ograničenom odgovornošću</w:t>
      </w:r>
      <w:r w:rsidRPr="001A1E91" w:rsidR="00BE4C61">
        <w:rPr>
          <w:rFonts w:ascii="Arial" w:hAnsi="Arial" w:cs="Arial"/>
        </w:rPr>
        <w:t xml:space="preserve">, </w:t>
      </w:r>
      <w:r w:rsidR="00A1769C">
        <w:rPr>
          <w:rFonts w:ascii="Arial" w:hAnsi="Arial" w:cs="Arial"/>
        </w:rPr>
        <w:t xml:space="preserve">a rješenjem od </w:t>
      </w:r>
      <w:r w:rsidR="003B0E41">
        <w:rPr>
          <w:rFonts w:ascii="Arial" w:hAnsi="Arial" w:cs="Arial"/>
        </w:rPr>
        <w:t>24. listopada 2025.</w:t>
      </w:r>
      <w:r w:rsidR="00A1769C">
        <w:rPr>
          <w:rFonts w:ascii="Arial" w:hAnsi="Arial" w:cs="Arial"/>
        </w:rPr>
        <w:t xml:space="preserve"> je produljen rok za </w:t>
      </w:r>
      <w:r w:rsidR="001B44EA">
        <w:rPr>
          <w:rFonts w:ascii="Arial" w:hAnsi="Arial" w:cs="Arial"/>
        </w:rPr>
        <w:t xml:space="preserve">završetak </w:t>
      </w:r>
      <w:r w:rsidR="00A1769C">
        <w:rPr>
          <w:rFonts w:ascii="Arial" w:hAnsi="Arial" w:cs="Arial"/>
        </w:rPr>
        <w:t>predstečajnog</w:t>
      </w:r>
      <w:r w:rsidR="00CD5855">
        <w:rPr>
          <w:rFonts w:ascii="Arial" w:hAnsi="Arial" w:cs="Arial"/>
        </w:rPr>
        <w:t xml:space="preserve"> postupka za daljnjih 180 dana.</w:t>
      </w:r>
    </w:p>
    <w:p w:rsidR="003701CD" w:rsidP="00625F5D" w:rsidRDefault="003701CD" w14:paraId="1E09D585" w14:textId="77777777">
      <w:pPr>
        <w:ind w:firstLine="360"/>
        <w:jc w:val="both"/>
        <w:rPr>
          <w:rFonts w:ascii="Arial" w:hAnsi="Arial" w:cs="Arial"/>
        </w:rPr>
      </w:pPr>
    </w:p>
    <w:p w:rsidR="00CD5855" w:rsidP="00625F5D" w:rsidRDefault="00A34CA8" w14:paraId="33726580" w14:textId="58501097">
      <w:pPr>
        <w:ind w:firstLine="360"/>
        <w:jc w:val="both"/>
        <w:rPr>
          <w:rFonts w:ascii="Arial" w:hAnsi="Arial" w:cs="Arial"/>
        </w:rPr>
      </w:pPr>
      <w:r>
        <w:rPr>
          <w:rFonts w:ascii="Arial" w:hAnsi="Arial" w:cs="Arial"/>
        </w:rPr>
        <w:t xml:space="preserve">Zadnji dan roka za prijavu tražbina vjerovnika </w:t>
      </w:r>
      <w:r w:rsidRPr="006977CD">
        <w:rPr>
          <w:rFonts w:ascii="Arial" w:hAnsi="Arial" w:cs="Arial"/>
        </w:rPr>
        <w:t xml:space="preserve">je bio </w:t>
      </w:r>
      <w:r w:rsidRPr="006977CD" w:rsidR="006977CD">
        <w:rPr>
          <w:rFonts w:ascii="Arial" w:hAnsi="Arial" w:cs="Arial"/>
        </w:rPr>
        <w:t>18. kolovoza</w:t>
      </w:r>
      <w:r w:rsidRPr="006977CD" w:rsidR="008F4962">
        <w:rPr>
          <w:rFonts w:ascii="Arial" w:hAnsi="Arial" w:cs="Arial"/>
        </w:rPr>
        <w:t xml:space="preserve"> 202</w:t>
      </w:r>
      <w:r w:rsidR="006977CD">
        <w:rPr>
          <w:rFonts w:ascii="Arial" w:hAnsi="Arial" w:cs="Arial"/>
        </w:rPr>
        <w:t>5</w:t>
      </w:r>
      <w:r w:rsidRPr="006977CD" w:rsidR="008F4962">
        <w:rPr>
          <w:rFonts w:ascii="Arial" w:hAnsi="Arial" w:cs="Arial"/>
        </w:rPr>
        <w:t>.</w:t>
      </w:r>
    </w:p>
    <w:p w:rsidRPr="00DB6126" w:rsidR="0039275C" w:rsidP="00F074E0" w:rsidRDefault="0039275C" w14:paraId="46ACA2C9" w14:textId="77777777">
      <w:pPr>
        <w:jc w:val="both"/>
        <w:rPr>
          <w:rFonts w:ascii="Arial" w:hAnsi="Arial" w:cs="Arial"/>
        </w:rPr>
      </w:pPr>
    </w:p>
    <w:p w:rsidRPr="005A5356" w:rsidR="006C2C7E" w:rsidP="000816D7" w:rsidRDefault="00D37E37" w14:paraId="67EDD734" w14:textId="37CC8B74">
      <w:pPr>
        <w:ind w:firstLine="360"/>
        <w:jc w:val="both"/>
        <w:rPr>
          <w:rFonts w:ascii="Arial" w:hAnsi="Arial" w:cs="Arial"/>
        </w:rPr>
      </w:pPr>
      <w:r>
        <w:rPr>
          <w:rFonts w:ascii="Arial" w:hAnsi="Arial" w:cs="Arial"/>
        </w:rPr>
        <w:t xml:space="preserve">Utvrđuje se da je FINA </w:t>
      </w:r>
      <w:r w:rsidR="000816D7">
        <w:rPr>
          <w:rFonts w:ascii="Arial" w:hAnsi="Arial" w:cs="Arial"/>
        </w:rPr>
        <w:t>sukladno čl. 43</w:t>
      </w:r>
      <w:r w:rsidR="00F074E0">
        <w:rPr>
          <w:rFonts w:ascii="Arial" w:hAnsi="Arial" w:cs="Arial"/>
        </w:rPr>
        <w:t>.</w:t>
      </w:r>
      <w:r w:rsidR="000816D7">
        <w:rPr>
          <w:rFonts w:ascii="Arial" w:hAnsi="Arial" w:cs="Arial"/>
        </w:rPr>
        <w:t xml:space="preserve"> Stečajnog zakona sastavila tablicu prijavljenih tražbina i tablicu osporenih tražbina </w:t>
      </w:r>
      <w:r w:rsidRPr="008F4962" w:rsidR="000816D7">
        <w:rPr>
          <w:rFonts w:ascii="Arial" w:hAnsi="Arial" w:cs="Arial"/>
        </w:rPr>
        <w:t xml:space="preserve">te je dostavila sudu </w:t>
      </w:r>
      <w:r w:rsidRPr="008F4962">
        <w:rPr>
          <w:rFonts w:ascii="Arial" w:hAnsi="Arial" w:cs="Arial"/>
        </w:rPr>
        <w:t>prijave tražbina vjerov</w:t>
      </w:r>
      <w:r w:rsidRPr="008F4962" w:rsidR="008F4962">
        <w:rPr>
          <w:rFonts w:ascii="Arial" w:hAnsi="Arial" w:cs="Arial"/>
        </w:rPr>
        <w:t>nika te</w:t>
      </w:r>
      <w:r w:rsidRPr="008F4962">
        <w:rPr>
          <w:rFonts w:ascii="Arial" w:hAnsi="Arial" w:cs="Arial"/>
        </w:rPr>
        <w:t xml:space="preserve"> očitovanje </w:t>
      </w:r>
      <w:r w:rsidRPr="008F4962" w:rsidR="008F4962">
        <w:rPr>
          <w:rFonts w:ascii="Arial" w:hAnsi="Arial" w:cs="Arial"/>
        </w:rPr>
        <w:t xml:space="preserve">povjerenika i </w:t>
      </w:r>
      <w:r w:rsidRPr="008F4962">
        <w:rPr>
          <w:rFonts w:ascii="Arial" w:hAnsi="Arial" w:cs="Arial"/>
        </w:rPr>
        <w:t>dužnika o prijavljenim tražbinama</w:t>
      </w:r>
      <w:r w:rsidRPr="00C33935" w:rsidR="00625F5D">
        <w:rPr>
          <w:rFonts w:ascii="Arial" w:hAnsi="Arial" w:cs="Arial"/>
          <w:color w:val="FF0000"/>
        </w:rPr>
        <w:t>.</w:t>
      </w:r>
      <w:r w:rsidRPr="00C33935" w:rsidR="00EF05E7">
        <w:rPr>
          <w:rFonts w:ascii="Arial" w:hAnsi="Arial" w:cs="Arial"/>
          <w:color w:val="FF0000"/>
        </w:rPr>
        <w:t xml:space="preserve"> </w:t>
      </w:r>
    </w:p>
    <w:p w:rsidR="006B3DCD" w:rsidP="000816D7" w:rsidRDefault="006B3DCD" w14:paraId="2A65CC18" w14:textId="77777777">
      <w:pPr>
        <w:ind w:firstLine="360"/>
        <w:jc w:val="both"/>
        <w:rPr>
          <w:rFonts w:ascii="Arial" w:hAnsi="Arial" w:cs="Arial"/>
        </w:rPr>
      </w:pPr>
    </w:p>
    <w:p w:rsidR="0047277A" w:rsidP="00E14806" w:rsidRDefault="00730CF1" w14:paraId="1E538545" w14:textId="15F772FA">
      <w:pPr>
        <w:ind w:firstLine="360"/>
        <w:jc w:val="both"/>
        <w:rPr>
          <w:rFonts w:ascii="Arial" w:hAnsi="Arial" w:cs="Arial"/>
        </w:rPr>
      </w:pPr>
      <w:r>
        <w:rPr>
          <w:rFonts w:ascii="Arial" w:hAnsi="Arial" w:cs="Arial"/>
        </w:rPr>
        <w:t>Utvrđuje se da je</w:t>
      </w:r>
      <w:r w:rsidRPr="009A4404" w:rsidR="006B3DCD">
        <w:rPr>
          <w:rFonts w:ascii="Arial" w:hAnsi="Arial" w:cs="Arial"/>
        </w:rPr>
        <w:t xml:space="preserve"> nakon proteka ro</w:t>
      </w:r>
      <w:r>
        <w:rPr>
          <w:rFonts w:ascii="Arial" w:hAnsi="Arial" w:cs="Arial"/>
        </w:rPr>
        <w:t>ka za prijavu tražbine</w:t>
      </w:r>
      <w:r w:rsidR="00E14806">
        <w:rPr>
          <w:rFonts w:ascii="Arial" w:hAnsi="Arial" w:cs="Arial"/>
        </w:rPr>
        <w:t xml:space="preserve">, tražbinu prijavio </w:t>
      </w:r>
      <w:proofErr w:type="spellStart"/>
      <w:r w:rsidRPr="00E14806" w:rsidR="00E14806">
        <w:rPr>
          <w:rFonts w:ascii="Arial" w:hAnsi="Arial" w:cs="Arial"/>
        </w:rPr>
        <w:t>KONMAR</w:t>
      </w:r>
      <w:proofErr w:type="spellEnd"/>
      <w:r w:rsidRPr="00E14806" w:rsidR="00E14806">
        <w:rPr>
          <w:rFonts w:ascii="Arial" w:hAnsi="Arial" w:cs="Arial"/>
        </w:rPr>
        <w:t xml:space="preserve"> d.o.o., OIB: 25295221630, Bosanska ulica 1, Zagreb</w:t>
      </w:r>
      <w:r w:rsidR="00E14806">
        <w:rPr>
          <w:rFonts w:ascii="Arial" w:hAnsi="Arial" w:cs="Arial"/>
        </w:rPr>
        <w:t xml:space="preserve"> u iznosu od </w:t>
      </w:r>
      <w:r w:rsidRPr="00E14806" w:rsidR="00E14806">
        <w:rPr>
          <w:rFonts w:ascii="Arial" w:hAnsi="Arial" w:cs="Arial"/>
        </w:rPr>
        <w:t>775,00 eura</w:t>
      </w:r>
      <w:r w:rsidR="000E7883">
        <w:rPr>
          <w:rFonts w:ascii="Arial" w:hAnsi="Arial" w:cs="Arial"/>
        </w:rPr>
        <w:t xml:space="preserve">, koji je </w:t>
      </w:r>
      <w:r w:rsidRPr="000E7883">
        <w:rPr>
          <w:rFonts w:ascii="Arial" w:hAnsi="Arial" w:cs="Arial"/>
        </w:rPr>
        <w:t>dostavio</w:t>
      </w:r>
      <w:r w:rsidRPr="000E7883" w:rsidR="006B3DCD">
        <w:rPr>
          <w:rFonts w:ascii="Arial" w:hAnsi="Arial" w:cs="Arial"/>
        </w:rPr>
        <w:t xml:space="preserve"> prijavu tražbine </w:t>
      </w:r>
      <w:r w:rsidRPr="000E7883" w:rsidR="000E7883">
        <w:rPr>
          <w:rFonts w:ascii="Arial" w:hAnsi="Arial" w:cs="Arial"/>
        </w:rPr>
        <w:t>putem pošte</w:t>
      </w:r>
      <w:r w:rsidRPr="000E7883" w:rsidR="005A5356">
        <w:rPr>
          <w:rFonts w:ascii="Arial" w:hAnsi="Arial" w:cs="Arial"/>
        </w:rPr>
        <w:t xml:space="preserve"> </w:t>
      </w:r>
      <w:r w:rsidRPr="006977CD" w:rsidR="00FA1C5D">
        <w:rPr>
          <w:rFonts w:ascii="Arial" w:hAnsi="Arial" w:cs="Arial"/>
        </w:rPr>
        <w:t>25</w:t>
      </w:r>
      <w:r w:rsidRPr="006977CD" w:rsidR="000E7883">
        <w:rPr>
          <w:rFonts w:ascii="Arial" w:hAnsi="Arial" w:cs="Arial"/>
        </w:rPr>
        <w:t xml:space="preserve">. </w:t>
      </w:r>
      <w:r w:rsidRPr="006977CD" w:rsidR="00FA1C5D">
        <w:rPr>
          <w:rFonts w:ascii="Arial" w:hAnsi="Arial" w:cs="Arial"/>
        </w:rPr>
        <w:t>kolovoza</w:t>
      </w:r>
      <w:r w:rsidRPr="006977CD" w:rsidR="000E7883">
        <w:rPr>
          <w:rFonts w:ascii="Arial" w:hAnsi="Arial" w:cs="Arial"/>
        </w:rPr>
        <w:t xml:space="preserve"> 202</w:t>
      </w:r>
      <w:r w:rsidRPr="006977CD" w:rsidR="00FA1C5D">
        <w:rPr>
          <w:rFonts w:ascii="Arial" w:hAnsi="Arial" w:cs="Arial"/>
        </w:rPr>
        <w:t>5</w:t>
      </w:r>
      <w:r w:rsidRPr="009D7516" w:rsidR="005A5356">
        <w:rPr>
          <w:rFonts w:ascii="Arial" w:hAnsi="Arial" w:cs="Arial"/>
        </w:rPr>
        <w:t xml:space="preserve">. što je sud utvrdio uvidom u kovertu priloženu uz prijavu tražbine. </w:t>
      </w:r>
      <w:r w:rsidRPr="009D7516" w:rsidR="0047277A">
        <w:rPr>
          <w:rFonts w:ascii="Arial" w:hAnsi="Arial" w:cs="Arial"/>
        </w:rPr>
        <w:t xml:space="preserve"> </w:t>
      </w:r>
      <w:r w:rsidRPr="009D7516" w:rsidR="005A5356">
        <w:rPr>
          <w:rFonts w:ascii="Arial" w:hAnsi="Arial" w:cs="Arial"/>
        </w:rPr>
        <w:t>S</w:t>
      </w:r>
      <w:r w:rsidRPr="009D7516" w:rsidR="00DC08DF">
        <w:rPr>
          <w:rFonts w:ascii="Arial" w:hAnsi="Arial" w:cs="Arial"/>
        </w:rPr>
        <w:t xml:space="preserve">lijedom čega </w:t>
      </w:r>
      <w:r w:rsidRPr="009D7516" w:rsidR="005A5356">
        <w:rPr>
          <w:rFonts w:ascii="Arial" w:hAnsi="Arial" w:cs="Arial"/>
        </w:rPr>
        <w:t>j</w:t>
      </w:r>
      <w:r w:rsidRPr="009D7516" w:rsidR="000E7883">
        <w:rPr>
          <w:rFonts w:ascii="Arial" w:hAnsi="Arial" w:cs="Arial"/>
        </w:rPr>
        <w:t>e navedena prijava nepravodobna</w:t>
      </w:r>
      <w:r w:rsidRPr="009D7516" w:rsidR="005A5356">
        <w:rPr>
          <w:rFonts w:ascii="Arial" w:hAnsi="Arial" w:cs="Arial"/>
        </w:rPr>
        <w:t>.</w:t>
      </w:r>
    </w:p>
    <w:p w:rsidR="009D7516" w:rsidP="005A5356" w:rsidRDefault="009D7516" w14:paraId="7C96150E" w14:textId="77777777">
      <w:pPr>
        <w:ind w:firstLine="360"/>
        <w:jc w:val="both"/>
        <w:rPr>
          <w:rFonts w:ascii="Arial" w:hAnsi="Arial" w:cs="Arial"/>
        </w:rPr>
      </w:pPr>
    </w:p>
    <w:p w:rsidR="00D30147" w:rsidP="0047277A" w:rsidRDefault="00D30147" w14:paraId="052C65A9" w14:textId="77777777">
      <w:pPr>
        <w:jc w:val="both"/>
      </w:pPr>
    </w:p>
    <w:p w:rsidR="00643B41" w:rsidP="009D7516" w:rsidRDefault="005A5356" w14:paraId="1344C3B6" w14:textId="075F83A0">
      <w:pPr>
        <w:ind w:firstLine="360"/>
        <w:jc w:val="both"/>
        <w:rPr>
          <w:rFonts w:ascii="Arial" w:hAnsi="Arial" w:cs="Arial"/>
        </w:rPr>
      </w:pPr>
      <w:r>
        <w:rPr>
          <w:rFonts w:ascii="Arial" w:hAnsi="Arial" w:cs="Arial"/>
        </w:rPr>
        <w:t>U tablici osporenih tražbina FINA navodi da</w:t>
      </w:r>
      <w:r w:rsidRPr="005A5356">
        <w:rPr>
          <w:rFonts w:ascii="Arial" w:hAnsi="Arial" w:cs="Arial"/>
        </w:rPr>
        <w:t xml:space="preserve"> do dana objave tablice osporenih tražbina nije zaprimila osporavanje tražbina koje je temeljem čl. 42. Stečajnog zakona vjerovnik mogao podnijeti nadležnoj jedinici Financijske agencije.</w:t>
      </w:r>
    </w:p>
    <w:p w:rsidR="00AB08AC" w:rsidP="005A5356" w:rsidRDefault="00AB08AC" w14:paraId="5014E340" w14:textId="77777777">
      <w:pPr>
        <w:jc w:val="both"/>
        <w:rPr>
          <w:rFonts w:ascii="Arial" w:hAnsi="Arial" w:cs="Arial"/>
        </w:rPr>
      </w:pPr>
    </w:p>
    <w:p w:rsidR="00AB08AC" w:rsidP="009D7516" w:rsidRDefault="00AB08AC" w14:paraId="4C5EE8B0" w14:textId="29BCCAF5">
      <w:pPr>
        <w:ind w:firstLine="360"/>
        <w:jc w:val="both"/>
        <w:rPr>
          <w:rFonts w:ascii="Arial" w:hAnsi="Arial" w:cs="Arial"/>
        </w:rPr>
      </w:pPr>
      <w:r>
        <w:rPr>
          <w:rFonts w:ascii="Arial" w:hAnsi="Arial" w:cs="Arial"/>
        </w:rPr>
        <w:t xml:space="preserve">Dužnik i povjerenik su se pravovremeno očitovali o prijavljenim tražbinama. Prilikom osporavanja i priznavanja tražbina dali su identične izjave. </w:t>
      </w:r>
    </w:p>
    <w:p w:rsidR="00AB08AC" w:rsidP="005A5356" w:rsidRDefault="00AB08AC" w14:paraId="70118AFD" w14:textId="77777777">
      <w:pPr>
        <w:jc w:val="both"/>
        <w:rPr>
          <w:rFonts w:ascii="Arial" w:hAnsi="Arial" w:cs="Arial"/>
        </w:rPr>
      </w:pPr>
    </w:p>
    <w:p w:rsidRPr="001815C8" w:rsidR="00AB08AC" w:rsidP="00AB08AC" w:rsidRDefault="00956670" w14:paraId="6C0E110E" w14:textId="77777777">
      <w:pPr>
        <w:pStyle w:val="Default"/>
        <w:jc w:val="both"/>
        <w:rPr>
          <w:rFonts w:ascii="Arial" w:hAnsi="Arial" w:cs="Arial"/>
        </w:rPr>
      </w:pPr>
      <w:r w:rsidRPr="001815C8">
        <w:rPr>
          <w:rFonts w:ascii="Arial" w:hAnsi="Arial" w:cs="Arial"/>
        </w:rPr>
        <w:t xml:space="preserve">Redni broj tražbine iz tablice prijavljenih tražbina </w:t>
      </w:r>
      <w:r w:rsidRPr="001815C8" w:rsidR="00AB08AC">
        <w:rPr>
          <w:rFonts w:ascii="Arial" w:hAnsi="Arial" w:cs="Arial"/>
        </w:rPr>
        <w:t xml:space="preserve">1 </w:t>
      </w:r>
    </w:p>
    <w:p w:rsidRPr="001815C8" w:rsidR="00956670" w:rsidP="00956670" w:rsidRDefault="00956670" w14:paraId="149AA560"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956670" w:rsidP="00956670" w:rsidRDefault="00871D72" w14:paraId="0BC71764" w14:textId="2060E9C5">
      <w:pPr>
        <w:pStyle w:val="Default"/>
        <w:jc w:val="both"/>
        <w:rPr>
          <w:rFonts w:ascii="Arial" w:hAnsi="Arial" w:cs="Arial"/>
        </w:rPr>
      </w:pPr>
      <w:proofErr w:type="spellStart"/>
      <w:r>
        <w:rPr>
          <w:rFonts w:ascii="Arial" w:hAnsi="Arial" w:cs="Arial"/>
          <w:bCs/>
        </w:rPr>
        <w:t>RWA</w:t>
      </w:r>
      <w:proofErr w:type="spellEnd"/>
      <w:r>
        <w:rPr>
          <w:rFonts w:ascii="Arial" w:hAnsi="Arial" w:cs="Arial"/>
          <w:bCs/>
        </w:rPr>
        <w:t xml:space="preserve"> Hrvatska</w:t>
      </w:r>
      <w:r w:rsidR="005F2672">
        <w:rPr>
          <w:rFonts w:ascii="Arial" w:hAnsi="Arial" w:cs="Arial"/>
          <w:bCs/>
        </w:rPr>
        <w:t xml:space="preserve"> d.o.o., OIB: </w:t>
      </w:r>
      <w:r>
        <w:rPr>
          <w:rFonts w:ascii="Arial" w:hAnsi="Arial" w:cs="Arial"/>
          <w:bCs/>
        </w:rPr>
        <w:t>42621503715</w:t>
      </w:r>
      <w:r w:rsidR="005F2672">
        <w:rPr>
          <w:rFonts w:ascii="Arial" w:hAnsi="Arial" w:cs="Arial"/>
          <w:bCs/>
        </w:rPr>
        <w:t xml:space="preserve">, </w:t>
      </w:r>
      <w:r>
        <w:rPr>
          <w:rFonts w:ascii="Arial" w:hAnsi="Arial" w:cs="Arial"/>
          <w:bCs/>
        </w:rPr>
        <w:t>Zapadno predgrađe 18</w:t>
      </w:r>
      <w:r w:rsidR="005F2672">
        <w:rPr>
          <w:rFonts w:ascii="Arial" w:hAnsi="Arial" w:cs="Arial"/>
          <w:bCs/>
        </w:rPr>
        <w:t xml:space="preserve">, </w:t>
      </w:r>
      <w:r>
        <w:rPr>
          <w:rFonts w:ascii="Arial" w:hAnsi="Arial" w:cs="Arial"/>
          <w:bCs/>
        </w:rPr>
        <w:t>Osijek</w:t>
      </w:r>
    </w:p>
    <w:p w:rsidRPr="001815C8" w:rsidR="00956670" w:rsidP="00956670" w:rsidRDefault="00956670" w14:paraId="6FD8FDB0" w14:textId="50DA5128">
      <w:pPr>
        <w:pStyle w:val="Default"/>
        <w:jc w:val="both"/>
        <w:rPr>
          <w:rFonts w:ascii="Arial" w:hAnsi="Arial" w:cs="Arial"/>
        </w:rPr>
      </w:pPr>
      <w:r w:rsidRPr="001815C8">
        <w:rPr>
          <w:rFonts w:ascii="Arial" w:hAnsi="Arial" w:cs="Arial"/>
        </w:rPr>
        <w:t xml:space="preserve">Iznos prijavljene tražbine iz tablice prijavljenih tražbina </w:t>
      </w:r>
      <w:r w:rsidR="00871D72">
        <w:rPr>
          <w:rFonts w:ascii="Arial" w:hAnsi="Arial" w:cs="Arial"/>
        </w:rPr>
        <w:t>737,17 eura</w:t>
      </w:r>
      <w:r w:rsidRPr="001815C8">
        <w:rPr>
          <w:rFonts w:ascii="Arial" w:hAnsi="Arial" w:cs="Arial"/>
        </w:rPr>
        <w:t xml:space="preserve"> </w:t>
      </w:r>
    </w:p>
    <w:p w:rsidRPr="001815C8" w:rsidR="00956670" w:rsidP="00956670" w:rsidRDefault="00956670" w14:paraId="72894923" w14:textId="1BE50EDD">
      <w:pPr>
        <w:pStyle w:val="Default"/>
        <w:jc w:val="both"/>
        <w:rPr>
          <w:rFonts w:ascii="Arial" w:hAnsi="Arial" w:cs="Arial"/>
        </w:rPr>
      </w:pPr>
      <w:r w:rsidRPr="001815C8">
        <w:rPr>
          <w:rFonts w:ascii="Arial" w:hAnsi="Arial" w:cs="Arial"/>
        </w:rPr>
        <w:t>Povjerenik</w:t>
      </w:r>
      <w:r w:rsidR="00AB08AC">
        <w:rPr>
          <w:rFonts w:ascii="Arial" w:hAnsi="Arial" w:cs="Arial"/>
        </w:rPr>
        <w:t xml:space="preserve"> i dužnik priznaju</w:t>
      </w:r>
      <w:r w:rsidRPr="001815C8">
        <w:rPr>
          <w:rFonts w:ascii="Arial" w:hAnsi="Arial" w:cs="Arial"/>
        </w:rPr>
        <w:t xml:space="preserve"> prijavljenu tražbinu u iznosu i po osnovi </w:t>
      </w:r>
      <w:r w:rsidRPr="00871D72" w:rsidR="00871D72">
        <w:rPr>
          <w:rFonts w:ascii="Arial" w:hAnsi="Arial" w:cs="Arial"/>
        </w:rPr>
        <w:t>737,17 eura</w:t>
      </w:r>
      <w:r w:rsidRPr="001815C8">
        <w:rPr>
          <w:rFonts w:ascii="Arial" w:hAnsi="Arial" w:cs="Arial"/>
        </w:rPr>
        <w:t xml:space="preserve"> </w:t>
      </w:r>
    </w:p>
    <w:p w:rsidRPr="001815C8" w:rsidR="00956670" w:rsidP="00956670" w:rsidRDefault="00956670" w14:paraId="17C7BBD4" w14:textId="1EB06ADF">
      <w:pPr>
        <w:pStyle w:val="Default"/>
        <w:jc w:val="both"/>
        <w:rPr>
          <w:rFonts w:ascii="Arial" w:hAnsi="Arial" w:cs="Arial"/>
        </w:rPr>
      </w:pPr>
      <w:r w:rsidRPr="001815C8">
        <w:rPr>
          <w:rFonts w:ascii="Arial" w:hAnsi="Arial" w:cs="Arial"/>
        </w:rPr>
        <w:t>Povjerenik</w:t>
      </w:r>
      <w:r w:rsidR="00AB08AC">
        <w:rPr>
          <w:rFonts w:ascii="Arial" w:hAnsi="Arial" w:cs="Arial"/>
        </w:rPr>
        <w:t xml:space="preserve"> i dužnik</w:t>
      </w:r>
      <w:r w:rsidRPr="001815C8">
        <w:rPr>
          <w:rFonts w:ascii="Arial" w:hAnsi="Arial" w:cs="Arial"/>
        </w:rPr>
        <w:t xml:space="preserve"> osporava</w:t>
      </w:r>
      <w:r w:rsidR="00AB08AC">
        <w:rPr>
          <w:rFonts w:ascii="Arial" w:hAnsi="Arial" w:cs="Arial"/>
        </w:rPr>
        <w:t>ju</w:t>
      </w:r>
      <w:r w:rsidRPr="001815C8">
        <w:rPr>
          <w:rFonts w:ascii="Arial" w:hAnsi="Arial" w:cs="Arial"/>
        </w:rPr>
        <w:t xml:space="preserve"> prijavljenu tražbinu u iznosu i po osnovi </w:t>
      </w:r>
      <w:r w:rsidR="00871D72">
        <w:rPr>
          <w:rFonts w:ascii="Arial" w:hAnsi="Arial" w:cs="Arial"/>
        </w:rPr>
        <w:t>0,00</w:t>
      </w:r>
      <w:r w:rsidRPr="001815C8">
        <w:rPr>
          <w:rFonts w:ascii="Arial" w:hAnsi="Arial" w:cs="Arial"/>
        </w:rPr>
        <w:t xml:space="preserve"> </w:t>
      </w:r>
      <w:r w:rsidR="00871D72">
        <w:rPr>
          <w:rFonts w:ascii="Arial" w:hAnsi="Arial" w:cs="Arial"/>
        </w:rPr>
        <w:t>eura</w:t>
      </w:r>
      <w:r w:rsidRPr="001815C8">
        <w:rPr>
          <w:rFonts w:ascii="Arial" w:hAnsi="Arial" w:cs="Arial"/>
        </w:rPr>
        <w:t xml:space="preserve"> </w:t>
      </w:r>
    </w:p>
    <w:p w:rsidRPr="001815C8" w:rsidR="00956670" w:rsidP="00956670" w:rsidRDefault="00956670" w14:paraId="647D6E15" w14:textId="77777777">
      <w:pPr>
        <w:pStyle w:val="Default"/>
        <w:jc w:val="both"/>
        <w:rPr>
          <w:rFonts w:ascii="Arial" w:hAnsi="Arial" w:cs="Arial"/>
        </w:rPr>
      </w:pPr>
      <w:r w:rsidRPr="001815C8">
        <w:rPr>
          <w:rFonts w:ascii="Arial" w:hAnsi="Arial" w:cs="Arial"/>
        </w:rPr>
        <w:t xml:space="preserve">Razlozi osporavanja </w:t>
      </w:r>
    </w:p>
    <w:p w:rsidR="005F2672" w:rsidP="005F2672" w:rsidRDefault="005F2672" w14:paraId="3AF51311"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956670" w:rsidP="001815C8" w:rsidRDefault="00956670" w14:paraId="66E93B2E" w14:textId="77777777">
      <w:pPr>
        <w:pStyle w:val="Default"/>
      </w:pPr>
    </w:p>
    <w:p w:rsidRPr="001815C8" w:rsidR="00956670" w:rsidP="00956670" w:rsidRDefault="00956670" w14:paraId="1C9042E8" w14:textId="25CBADA7">
      <w:pPr>
        <w:pStyle w:val="Default"/>
        <w:jc w:val="both"/>
        <w:rPr>
          <w:rFonts w:ascii="Arial" w:hAnsi="Arial" w:cs="Arial"/>
        </w:rPr>
      </w:pPr>
      <w:r w:rsidRPr="001815C8">
        <w:rPr>
          <w:rFonts w:ascii="Arial" w:hAnsi="Arial" w:cs="Arial"/>
        </w:rPr>
        <w:t xml:space="preserve">Redni broj </w:t>
      </w:r>
      <w:r w:rsidR="00D439E5">
        <w:rPr>
          <w:rFonts w:ascii="Arial" w:hAnsi="Arial" w:cs="Arial"/>
        </w:rPr>
        <w:t xml:space="preserve">2 </w:t>
      </w:r>
      <w:r w:rsidRPr="001815C8">
        <w:rPr>
          <w:rFonts w:ascii="Arial" w:hAnsi="Arial" w:cs="Arial"/>
        </w:rPr>
        <w:t xml:space="preserve">tražbine iz tablice prijavljenih tražbina </w:t>
      </w:r>
    </w:p>
    <w:p w:rsidRPr="001815C8" w:rsidR="00956670" w:rsidP="00956670" w:rsidRDefault="00956670" w14:paraId="36404C6C"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956670" w:rsidP="00956670" w:rsidRDefault="00871D72" w14:paraId="5BC09124" w14:textId="627C2946">
      <w:pPr>
        <w:pStyle w:val="Default"/>
        <w:jc w:val="both"/>
        <w:rPr>
          <w:rFonts w:ascii="Arial" w:hAnsi="Arial" w:cs="Arial"/>
        </w:rPr>
      </w:pPr>
      <w:r>
        <w:rPr>
          <w:rFonts w:ascii="Arial" w:hAnsi="Arial" w:cs="Arial"/>
          <w:bCs/>
        </w:rPr>
        <w:t>MARIN KLAS</w:t>
      </w:r>
      <w:r w:rsidR="005F2672">
        <w:rPr>
          <w:rFonts w:ascii="Arial" w:hAnsi="Arial" w:cs="Arial"/>
          <w:bCs/>
        </w:rPr>
        <w:t>,</w:t>
      </w:r>
      <w:r>
        <w:rPr>
          <w:rFonts w:ascii="Arial" w:hAnsi="Arial" w:cs="Arial"/>
          <w:bCs/>
        </w:rPr>
        <w:t xml:space="preserve"> obrt za poljoprivrednu proizvodnju i usluge, </w:t>
      </w:r>
      <w:proofErr w:type="spellStart"/>
      <w:r>
        <w:rPr>
          <w:rFonts w:ascii="Arial" w:hAnsi="Arial" w:cs="Arial"/>
          <w:bCs/>
        </w:rPr>
        <w:t>vl</w:t>
      </w:r>
      <w:proofErr w:type="spellEnd"/>
      <w:r>
        <w:rPr>
          <w:rFonts w:ascii="Arial" w:hAnsi="Arial" w:cs="Arial"/>
          <w:bCs/>
        </w:rPr>
        <w:t xml:space="preserve">. Marija </w:t>
      </w:r>
      <w:proofErr w:type="spellStart"/>
      <w:r>
        <w:rPr>
          <w:rFonts w:ascii="Arial" w:hAnsi="Arial" w:cs="Arial"/>
          <w:bCs/>
        </w:rPr>
        <w:t>Rušnov</w:t>
      </w:r>
      <w:proofErr w:type="spellEnd"/>
      <w:r>
        <w:rPr>
          <w:rFonts w:ascii="Arial" w:hAnsi="Arial" w:cs="Arial"/>
          <w:bCs/>
        </w:rPr>
        <w:t>,</w:t>
      </w:r>
      <w:r w:rsidR="005F2672">
        <w:rPr>
          <w:rFonts w:ascii="Arial" w:hAnsi="Arial" w:cs="Arial"/>
          <w:bCs/>
        </w:rPr>
        <w:t xml:space="preserve"> OIB: </w:t>
      </w:r>
      <w:r>
        <w:rPr>
          <w:rFonts w:ascii="Arial" w:hAnsi="Arial" w:cs="Arial"/>
          <w:bCs/>
        </w:rPr>
        <w:t>58917480735</w:t>
      </w:r>
      <w:r w:rsidR="005F2672">
        <w:rPr>
          <w:rFonts w:ascii="Arial" w:hAnsi="Arial" w:cs="Arial"/>
          <w:bCs/>
        </w:rPr>
        <w:t xml:space="preserve">, </w:t>
      </w:r>
      <w:proofErr w:type="spellStart"/>
      <w:r>
        <w:rPr>
          <w:rFonts w:ascii="Arial" w:hAnsi="Arial" w:cs="Arial"/>
          <w:bCs/>
        </w:rPr>
        <w:t>Sotinačka</w:t>
      </w:r>
      <w:proofErr w:type="spellEnd"/>
      <w:r>
        <w:rPr>
          <w:rFonts w:ascii="Arial" w:hAnsi="Arial" w:cs="Arial"/>
          <w:bCs/>
        </w:rPr>
        <w:t xml:space="preserve"> 30</w:t>
      </w:r>
      <w:r w:rsidR="005F2672">
        <w:rPr>
          <w:rFonts w:ascii="Arial" w:hAnsi="Arial" w:cs="Arial"/>
          <w:bCs/>
        </w:rPr>
        <w:t xml:space="preserve">, </w:t>
      </w:r>
      <w:proofErr w:type="spellStart"/>
      <w:r>
        <w:rPr>
          <w:rFonts w:ascii="Arial" w:hAnsi="Arial" w:cs="Arial"/>
          <w:bCs/>
        </w:rPr>
        <w:t>Berak</w:t>
      </w:r>
      <w:proofErr w:type="spellEnd"/>
    </w:p>
    <w:p w:rsidRPr="001815C8" w:rsidR="00956670" w:rsidP="00956670" w:rsidRDefault="00956670" w14:paraId="058CFDFB" w14:textId="114B7CE9">
      <w:pPr>
        <w:pStyle w:val="Default"/>
        <w:jc w:val="both"/>
        <w:rPr>
          <w:rFonts w:ascii="Arial" w:hAnsi="Arial" w:cs="Arial"/>
        </w:rPr>
      </w:pPr>
      <w:r w:rsidRPr="001815C8">
        <w:rPr>
          <w:rFonts w:ascii="Arial" w:hAnsi="Arial" w:cs="Arial"/>
        </w:rPr>
        <w:t xml:space="preserve">Iznos prijavljene tražbine iz tablice prijavljenih tražbina </w:t>
      </w:r>
      <w:bookmarkStart w:name="_Hlk213655497" w:id="1"/>
      <w:r w:rsidR="00871D72">
        <w:rPr>
          <w:rFonts w:ascii="Arial" w:hAnsi="Arial" w:cs="Arial"/>
        </w:rPr>
        <w:t>220.593,16 eura</w:t>
      </w:r>
      <w:bookmarkEnd w:id="1"/>
      <w:r w:rsidRPr="001815C8">
        <w:rPr>
          <w:rFonts w:ascii="Arial" w:hAnsi="Arial" w:cs="Arial"/>
        </w:rPr>
        <w:t xml:space="preserve"> </w:t>
      </w:r>
    </w:p>
    <w:p w:rsidRPr="001815C8" w:rsidR="00956670" w:rsidP="00956670" w:rsidRDefault="00AB08AC" w14:paraId="0CF828E1" w14:textId="60F1D74B">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w:t>
      </w:r>
      <w:r w:rsidRPr="001815C8" w:rsidR="00956670">
        <w:rPr>
          <w:rFonts w:ascii="Arial" w:hAnsi="Arial" w:cs="Arial"/>
        </w:rPr>
        <w:t xml:space="preserve"> tražbinu u iznosu i po osnovi </w:t>
      </w:r>
      <w:r w:rsidRPr="00871D72" w:rsidR="00871D72">
        <w:rPr>
          <w:rFonts w:ascii="Arial" w:hAnsi="Arial" w:cs="Arial"/>
        </w:rPr>
        <w:t>220.593,16 eura</w:t>
      </w:r>
      <w:r w:rsidRPr="001815C8" w:rsidR="00956670">
        <w:rPr>
          <w:rFonts w:ascii="Arial" w:hAnsi="Arial" w:cs="Arial"/>
        </w:rPr>
        <w:t xml:space="preserve"> </w:t>
      </w:r>
    </w:p>
    <w:p w:rsidRPr="001815C8" w:rsidR="00956670" w:rsidP="00956670" w:rsidRDefault="00956670" w14:paraId="2744F70A" w14:textId="62094D52">
      <w:pPr>
        <w:pStyle w:val="Default"/>
        <w:jc w:val="both"/>
        <w:rPr>
          <w:rFonts w:ascii="Arial" w:hAnsi="Arial" w:cs="Arial"/>
        </w:rPr>
      </w:pPr>
      <w:r w:rsidRPr="001815C8">
        <w:rPr>
          <w:rFonts w:ascii="Arial" w:hAnsi="Arial" w:cs="Arial"/>
        </w:rPr>
        <w:t xml:space="preserve">Povjerenik </w:t>
      </w:r>
      <w:r w:rsidR="00AB08AC">
        <w:rPr>
          <w:rFonts w:ascii="Arial" w:hAnsi="Arial" w:cs="Arial"/>
        </w:rPr>
        <w:t xml:space="preserve">i dužnik </w:t>
      </w:r>
      <w:r w:rsidRPr="001815C8">
        <w:rPr>
          <w:rFonts w:ascii="Arial" w:hAnsi="Arial" w:cs="Arial"/>
        </w:rPr>
        <w:t>osporava</w:t>
      </w:r>
      <w:r w:rsidR="00AB08AC">
        <w:rPr>
          <w:rFonts w:ascii="Arial" w:hAnsi="Arial" w:cs="Arial"/>
        </w:rPr>
        <w:t>ju</w:t>
      </w:r>
      <w:r w:rsidRPr="001815C8">
        <w:rPr>
          <w:rFonts w:ascii="Arial" w:hAnsi="Arial" w:cs="Arial"/>
        </w:rPr>
        <w:t xml:space="preserve"> prijavljenu tražbinu u iznosu i po osnovi 0,00 </w:t>
      </w:r>
      <w:r w:rsidR="00871D72">
        <w:rPr>
          <w:rFonts w:ascii="Arial" w:hAnsi="Arial" w:cs="Arial"/>
        </w:rPr>
        <w:t>eura</w:t>
      </w:r>
      <w:r w:rsidRPr="001815C8">
        <w:rPr>
          <w:rFonts w:ascii="Arial" w:hAnsi="Arial" w:cs="Arial"/>
        </w:rPr>
        <w:t xml:space="preserve"> </w:t>
      </w:r>
    </w:p>
    <w:p w:rsidRPr="001815C8" w:rsidR="00956670" w:rsidP="00956670" w:rsidRDefault="00956670" w14:paraId="1BC5F00F" w14:textId="77777777">
      <w:pPr>
        <w:jc w:val="both"/>
        <w:rPr>
          <w:rFonts w:ascii="Arial" w:hAnsi="Arial" w:cs="Arial"/>
        </w:rPr>
      </w:pPr>
      <w:r w:rsidRPr="001815C8">
        <w:rPr>
          <w:rFonts w:ascii="Arial" w:hAnsi="Arial" w:cs="Arial"/>
        </w:rPr>
        <w:t>Razlozi osporavanja</w:t>
      </w:r>
    </w:p>
    <w:p w:rsidR="00956670" w:rsidP="00956670" w:rsidRDefault="00956670" w14:paraId="1397367C" w14:textId="77777777">
      <w:pPr>
        <w:jc w:val="both"/>
        <w:rPr>
          <w:rFonts w:ascii="Arial" w:hAnsi="Arial" w:cs="Arial"/>
        </w:rPr>
      </w:pPr>
      <w:r w:rsidRPr="001815C8">
        <w:rPr>
          <w:rFonts w:ascii="Arial" w:hAnsi="Arial" w:cs="Arial"/>
        </w:rPr>
        <w:t>Navedenu tražbinu priznajem</w:t>
      </w:r>
      <w:r w:rsidR="005F2672">
        <w:rPr>
          <w:rFonts w:ascii="Arial" w:hAnsi="Arial" w:cs="Arial"/>
        </w:rPr>
        <w:t>o</w:t>
      </w:r>
      <w:r w:rsidRPr="001815C8">
        <w:rPr>
          <w:rFonts w:ascii="Arial" w:hAnsi="Arial" w:cs="Arial"/>
        </w:rPr>
        <w:t xml:space="preserve"> u cijelosti.</w:t>
      </w:r>
    </w:p>
    <w:p w:rsidR="00AB08AC" w:rsidP="00956670" w:rsidRDefault="00AB08AC" w14:paraId="2B11EE04" w14:textId="77777777">
      <w:pPr>
        <w:pStyle w:val="Default"/>
        <w:jc w:val="both"/>
        <w:rPr>
          <w:rFonts w:ascii="Arial" w:hAnsi="Arial" w:cs="Arial"/>
        </w:rPr>
      </w:pPr>
    </w:p>
    <w:p w:rsidRPr="001815C8" w:rsidR="00956670" w:rsidP="00956670" w:rsidRDefault="00956670" w14:paraId="69E4E76B" w14:textId="6D52162D">
      <w:pPr>
        <w:pStyle w:val="Default"/>
        <w:jc w:val="both"/>
        <w:rPr>
          <w:rFonts w:ascii="Arial" w:hAnsi="Arial" w:cs="Arial"/>
        </w:rPr>
      </w:pPr>
      <w:r w:rsidRPr="001815C8">
        <w:rPr>
          <w:rFonts w:ascii="Arial" w:hAnsi="Arial" w:cs="Arial"/>
        </w:rPr>
        <w:t xml:space="preserve">Redni broj </w:t>
      </w:r>
      <w:r w:rsidR="00D439E5">
        <w:rPr>
          <w:rFonts w:ascii="Arial" w:hAnsi="Arial" w:cs="Arial"/>
        </w:rPr>
        <w:t>3</w:t>
      </w:r>
      <w:r w:rsidRPr="001815C8" w:rsidR="00D439E5">
        <w:rPr>
          <w:rFonts w:ascii="Arial" w:hAnsi="Arial" w:cs="Arial"/>
        </w:rPr>
        <w:t xml:space="preserve"> </w:t>
      </w:r>
      <w:r w:rsidRPr="001815C8">
        <w:rPr>
          <w:rFonts w:ascii="Arial" w:hAnsi="Arial" w:cs="Arial"/>
        </w:rPr>
        <w:t xml:space="preserve">tražbine iz tablice prijavljenih tražbina </w:t>
      </w:r>
    </w:p>
    <w:p w:rsidRPr="001815C8" w:rsidR="00956670" w:rsidP="00956670" w:rsidRDefault="00956670" w14:paraId="3BE0C07F"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956670" w:rsidP="00956670" w:rsidRDefault="00871D72" w14:paraId="38458CFF" w14:textId="1BF4AB2C">
      <w:pPr>
        <w:pStyle w:val="Default"/>
        <w:jc w:val="both"/>
        <w:rPr>
          <w:rFonts w:ascii="Arial" w:hAnsi="Arial" w:cs="Arial"/>
        </w:rPr>
      </w:pPr>
      <w:r>
        <w:rPr>
          <w:rFonts w:ascii="Arial" w:hAnsi="Arial" w:cs="Arial"/>
          <w:bCs/>
        </w:rPr>
        <w:t xml:space="preserve">OPG </w:t>
      </w:r>
      <w:proofErr w:type="spellStart"/>
      <w:r>
        <w:rPr>
          <w:rFonts w:ascii="Arial" w:hAnsi="Arial" w:cs="Arial"/>
          <w:bCs/>
        </w:rPr>
        <w:t>RUŠNOV</w:t>
      </w:r>
      <w:proofErr w:type="spellEnd"/>
      <w:r>
        <w:rPr>
          <w:rFonts w:ascii="Arial" w:hAnsi="Arial" w:cs="Arial"/>
          <w:bCs/>
        </w:rPr>
        <w:t xml:space="preserve">, </w:t>
      </w:r>
      <w:proofErr w:type="spellStart"/>
      <w:r>
        <w:rPr>
          <w:rFonts w:ascii="Arial" w:hAnsi="Arial" w:cs="Arial"/>
          <w:bCs/>
        </w:rPr>
        <w:t>vl</w:t>
      </w:r>
      <w:proofErr w:type="spellEnd"/>
      <w:r>
        <w:rPr>
          <w:rFonts w:ascii="Arial" w:hAnsi="Arial" w:cs="Arial"/>
          <w:bCs/>
        </w:rPr>
        <w:t xml:space="preserve">. Vladimir </w:t>
      </w:r>
      <w:proofErr w:type="spellStart"/>
      <w:r>
        <w:rPr>
          <w:rFonts w:ascii="Arial" w:hAnsi="Arial" w:cs="Arial"/>
          <w:bCs/>
        </w:rPr>
        <w:t>Rušnov</w:t>
      </w:r>
      <w:proofErr w:type="spellEnd"/>
      <w:r w:rsidRPr="001815C8" w:rsidR="00956670">
        <w:rPr>
          <w:rFonts w:ascii="Arial" w:hAnsi="Arial" w:cs="Arial"/>
          <w:bCs/>
        </w:rPr>
        <w:t xml:space="preserve">, OIB: </w:t>
      </w:r>
      <w:r w:rsidR="004A597A">
        <w:rPr>
          <w:rFonts w:ascii="Arial" w:hAnsi="Arial" w:cs="Arial"/>
          <w:bCs/>
        </w:rPr>
        <w:t>98539169323</w:t>
      </w:r>
      <w:r w:rsidRPr="001815C8" w:rsidR="00956670">
        <w:rPr>
          <w:rFonts w:ascii="Arial" w:hAnsi="Arial" w:cs="Arial"/>
          <w:bCs/>
        </w:rPr>
        <w:t xml:space="preserve">, </w:t>
      </w:r>
      <w:proofErr w:type="spellStart"/>
      <w:r w:rsidR="004A597A">
        <w:rPr>
          <w:rFonts w:ascii="Arial" w:hAnsi="Arial" w:cs="Arial"/>
          <w:bCs/>
        </w:rPr>
        <w:t>Sotinačka</w:t>
      </w:r>
      <w:proofErr w:type="spellEnd"/>
      <w:r w:rsidR="004A597A">
        <w:rPr>
          <w:rFonts w:ascii="Arial" w:hAnsi="Arial" w:cs="Arial"/>
          <w:bCs/>
        </w:rPr>
        <w:t xml:space="preserve"> 30</w:t>
      </w:r>
      <w:r w:rsidRPr="001815C8" w:rsidR="00956670">
        <w:rPr>
          <w:rFonts w:ascii="Arial" w:hAnsi="Arial" w:cs="Arial"/>
          <w:bCs/>
        </w:rPr>
        <w:t xml:space="preserve">, </w:t>
      </w:r>
      <w:proofErr w:type="spellStart"/>
      <w:r w:rsidR="004A597A">
        <w:rPr>
          <w:rFonts w:ascii="Arial" w:hAnsi="Arial" w:cs="Arial"/>
          <w:bCs/>
        </w:rPr>
        <w:t>Berak</w:t>
      </w:r>
      <w:proofErr w:type="spellEnd"/>
      <w:r w:rsidRPr="001815C8" w:rsidR="00956670">
        <w:rPr>
          <w:rFonts w:ascii="Arial" w:hAnsi="Arial" w:cs="Arial"/>
          <w:bCs/>
        </w:rPr>
        <w:t xml:space="preserve"> </w:t>
      </w:r>
    </w:p>
    <w:p w:rsidRPr="001815C8" w:rsidR="00956670" w:rsidP="00956670" w:rsidRDefault="00956670" w14:paraId="5F3EE9B4" w14:textId="75BF1E5F">
      <w:pPr>
        <w:pStyle w:val="Default"/>
        <w:jc w:val="both"/>
        <w:rPr>
          <w:rFonts w:ascii="Arial" w:hAnsi="Arial" w:cs="Arial"/>
        </w:rPr>
      </w:pPr>
      <w:r w:rsidRPr="001815C8">
        <w:rPr>
          <w:rFonts w:ascii="Arial" w:hAnsi="Arial" w:cs="Arial"/>
        </w:rPr>
        <w:t xml:space="preserve">Iznos prijavljene tražbine iz tablice prijavljenih tražbina </w:t>
      </w:r>
      <w:r w:rsidR="004A597A">
        <w:rPr>
          <w:rFonts w:ascii="Arial" w:hAnsi="Arial" w:cs="Arial"/>
        </w:rPr>
        <w:t>245.281,38 eura</w:t>
      </w:r>
    </w:p>
    <w:p w:rsidRPr="001815C8" w:rsidR="00956670" w:rsidP="00956670" w:rsidRDefault="00956670" w14:paraId="0B987AC8" w14:textId="2B048580">
      <w:pPr>
        <w:pStyle w:val="Default"/>
        <w:jc w:val="both"/>
        <w:rPr>
          <w:rFonts w:ascii="Arial" w:hAnsi="Arial" w:cs="Arial"/>
        </w:rPr>
      </w:pPr>
      <w:r w:rsidRPr="001815C8">
        <w:rPr>
          <w:rFonts w:ascii="Arial" w:hAnsi="Arial" w:cs="Arial"/>
        </w:rPr>
        <w:t>Povjerenik</w:t>
      </w:r>
      <w:r w:rsidR="00AB08AC">
        <w:rPr>
          <w:rFonts w:ascii="Arial" w:hAnsi="Arial" w:cs="Arial"/>
        </w:rPr>
        <w:t xml:space="preserve"> i dužnik </w:t>
      </w:r>
      <w:r w:rsidRPr="001815C8">
        <w:rPr>
          <w:rFonts w:ascii="Arial" w:hAnsi="Arial" w:cs="Arial"/>
        </w:rPr>
        <w:t xml:space="preserve"> </w:t>
      </w:r>
      <w:r w:rsidR="00AB08AC">
        <w:rPr>
          <w:rFonts w:ascii="Arial" w:hAnsi="Arial" w:cs="Arial"/>
        </w:rPr>
        <w:t>priznaju</w:t>
      </w:r>
      <w:r w:rsidRPr="001815C8">
        <w:rPr>
          <w:rFonts w:ascii="Arial" w:hAnsi="Arial" w:cs="Arial"/>
        </w:rPr>
        <w:t xml:space="preserve"> prijavljenu</w:t>
      </w:r>
      <w:r w:rsidR="005F2672">
        <w:rPr>
          <w:rFonts w:ascii="Arial" w:hAnsi="Arial" w:cs="Arial"/>
        </w:rPr>
        <w:t xml:space="preserve"> tražbinu u iznosu i po osnovi </w:t>
      </w:r>
      <w:r w:rsidR="004A597A">
        <w:rPr>
          <w:rFonts w:ascii="Arial" w:hAnsi="Arial" w:cs="Arial"/>
        </w:rPr>
        <w:t>191.527,53</w:t>
      </w:r>
      <w:r w:rsidRPr="004A597A" w:rsidR="004A597A">
        <w:rPr>
          <w:rFonts w:ascii="Arial" w:hAnsi="Arial" w:cs="Arial"/>
        </w:rPr>
        <w:t xml:space="preserve"> eura</w:t>
      </w:r>
      <w:r w:rsidRPr="001815C8">
        <w:rPr>
          <w:rFonts w:ascii="Arial" w:hAnsi="Arial" w:cs="Arial"/>
        </w:rPr>
        <w:t xml:space="preserve"> </w:t>
      </w:r>
    </w:p>
    <w:p w:rsidRPr="001815C8" w:rsidR="00956670" w:rsidP="00956670" w:rsidRDefault="00956670" w14:paraId="73AAFCB5" w14:textId="344A1A34">
      <w:pPr>
        <w:pStyle w:val="Default"/>
        <w:jc w:val="both"/>
        <w:rPr>
          <w:rFonts w:ascii="Arial" w:hAnsi="Arial" w:cs="Arial"/>
        </w:rPr>
      </w:pPr>
      <w:r w:rsidRPr="001815C8">
        <w:rPr>
          <w:rFonts w:ascii="Arial" w:hAnsi="Arial" w:cs="Arial"/>
        </w:rPr>
        <w:t xml:space="preserve">Povjerenik </w:t>
      </w:r>
      <w:r w:rsidR="00AB08AC">
        <w:rPr>
          <w:rFonts w:ascii="Arial" w:hAnsi="Arial" w:cs="Arial"/>
        </w:rPr>
        <w:t xml:space="preserve">i dužnik </w:t>
      </w:r>
      <w:r w:rsidRPr="001815C8">
        <w:rPr>
          <w:rFonts w:ascii="Arial" w:hAnsi="Arial" w:cs="Arial"/>
        </w:rPr>
        <w:t>osporava</w:t>
      </w:r>
      <w:r w:rsidR="00AB08AC">
        <w:rPr>
          <w:rFonts w:ascii="Arial" w:hAnsi="Arial" w:cs="Arial"/>
        </w:rPr>
        <w:t>ju</w:t>
      </w:r>
      <w:r w:rsidRPr="001815C8">
        <w:rPr>
          <w:rFonts w:ascii="Arial" w:hAnsi="Arial" w:cs="Arial"/>
        </w:rPr>
        <w:t xml:space="preserve"> prijavljenu tražbinu u iznosu i po osnovi </w:t>
      </w:r>
      <w:r w:rsidR="004A597A">
        <w:rPr>
          <w:rFonts w:ascii="Arial" w:hAnsi="Arial" w:cs="Arial"/>
        </w:rPr>
        <w:t>53.753,85 eura</w:t>
      </w:r>
      <w:r w:rsidRPr="001815C8">
        <w:rPr>
          <w:rFonts w:ascii="Arial" w:hAnsi="Arial" w:cs="Arial"/>
        </w:rPr>
        <w:t xml:space="preserve"> </w:t>
      </w:r>
    </w:p>
    <w:p w:rsidRPr="001815C8" w:rsidR="00956670" w:rsidP="00956670" w:rsidRDefault="00956670" w14:paraId="01AD927C" w14:textId="77777777">
      <w:pPr>
        <w:pStyle w:val="Default"/>
        <w:jc w:val="both"/>
        <w:rPr>
          <w:rFonts w:ascii="Arial" w:hAnsi="Arial" w:cs="Arial"/>
        </w:rPr>
      </w:pPr>
      <w:r w:rsidRPr="001815C8">
        <w:rPr>
          <w:rFonts w:ascii="Arial" w:hAnsi="Arial" w:cs="Arial"/>
        </w:rPr>
        <w:lastRenderedPageBreak/>
        <w:t xml:space="preserve">Razlozi osporavanja </w:t>
      </w:r>
    </w:p>
    <w:p w:rsidR="005F2672" w:rsidP="005F2672" w:rsidRDefault="005F2672" w14:paraId="7AD953B8" w14:textId="3BD4942C">
      <w:pPr>
        <w:jc w:val="both"/>
        <w:rPr>
          <w:rFonts w:ascii="Arial" w:hAnsi="Arial" w:cs="Arial"/>
        </w:rPr>
      </w:pPr>
      <w:r w:rsidRPr="001815C8">
        <w:rPr>
          <w:rFonts w:ascii="Arial" w:hAnsi="Arial" w:cs="Arial"/>
        </w:rPr>
        <w:t xml:space="preserve">Navedenu tražbinu </w:t>
      </w:r>
      <w:r w:rsidR="004A597A">
        <w:rPr>
          <w:rFonts w:ascii="Arial" w:hAnsi="Arial" w:cs="Arial"/>
        </w:rPr>
        <w:t>osporavamo u iznosu od 53.753,85 eura. Dužnik tražbinu u iznosu od 53.753,85 ne priznaje kao obvezu obzirom da ista nije osnovana</w:t>
      </w:r>
      <w:r w:rsidRPr="001815C8">
        <w:rPr>
          <w:rFonts w:ascii="Arial" w:hAnsi="Arial" w:cs="Arial"/>
        </w:rPr>
        <w:t>.</w:t>
      </w:r>
    </w:p>
    <w:p w:rsidR="00956670" w:rsidP="001815C8" w:rsidRDefault="00956670" w14:paraId="7E6DAE48" w14:textId="77777777">
      <w:pPr>
        <w:pStyle w:val="Default"/>
        <w:jc w:val="both"/>
        <w:rPr>
          <w:rFonts w:ascii="Arial" w:hAnsi="Arial" w:cs="Arial"/>
        </w:rPr>
      </w:pPr>
    </w:p>
    <w:p w:rsidRPr="001815C8" w:rsidR="00956670" w:rsidP="00956670" w:rsidRDefault="00956670" w14:paraId="50C3FB6A" w14:textId="05B644D2">
      <w:pPr>
        <w:pStyle w:val="Default"/>
        <w:jc w:val="both"/>
        <w:rPr>
          <w:rFonts w:ascii="Arial" w:hAnsi="Arial" w:cs="Arial"/>
        </w:rPr>
      </w:pPr>
      <w:r w:rsidRPr="001815C8">
        <w:rPr>
          <w:rFonts w:ascii="Arial" w:hAnsi="Arial" w:cs="Arial"/>
        </w:rPr>
        <w:t xml:space="preserve">Redni broj </w:t>
      </w:r>
      <w:r w:rsidR="00D439E5">
        <w:rPr>
          <w:rFonts w:ascii="Arial" w:hAnsi="Arial" w:cs="Arial"/>
        </w:rPr>
        <w:t>4</w:t>
      </w:r>
      <w:r w:rsidRPr="001815C8" w:rsidR="00D439E5">
        <w:rPr>
          <w:rFonts w:ascii="Arial" w:hAnsi="Arial" w:cs="Arial"/>
        </w:rPr>
        <w:t xml:space="preserve"> </w:t>
      </w:r>
      <w:r w:rsidRPr="001815C8">
        <w:rPr>
          <w:rFonts w:ascii="Arial" w:hAnsi="Arial" w:cs="Arial"/>
        </w:rPr>
        <w:t xml:space="preserve">tražbine iz tablice prijavljenih tražbina </w:t>
      </w:r>
    </w:p>
    <w:p w:rsidRPr="001815C8" w:rsidR="00956670" w:rsidP="00956670" w:rsidRDefault="00956670" w14:paraId="167C5433"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956670" w:rsidP="00956670" w:rsidRDefault="004A597A" w14:paraId="3AB6D9E8" w14:textId="1518AF78">
      <w:pPr>
        <w:pStyle w:val="Default"/>
        <w:jc w:val="both"/>
        <w:rPr>
          <w:rFonts w:ascii="Arial" w:hAnsi="Arial" w:cs="Arial"/>
        </w:rPr>
      </w:pPr>
      <w:proofErr w:type="spellStart"/>
      <w:r>
        <w:rPr>
          <w:rFonts w:ascii="Arial" w:hAnsi="Arial" w:cs="Arial"/>
          <w:bCs/>
        </w:rPr>
        <w:t>AGROS</w:t>
      </w:r>
      <w:proofErr w:type="spellEnd"/>
      <w:r>
        <w:rPr>
          <w:rFonts w:ascii="Arial" w:hAnsi="Arial" w:cs="Arial"/>
          <w:bCs/>
        </w:rPr>
        <w:t xml:space="preserve"> OSIJEK, d.o.o.</w:t>
      </w:r>
      <w:r w:rsidR="005F2672">
        <w:rPr>
          <w:rFonts w:ascii="Arial" w:hAnsi="Arial" w:cs="Arial"/>
          <w:bCs/>
        </w:rPr>
        <w:t xml:space="preserve">, OIB: </w:t>
      </w:r>
      <w:r>
        <w:rPr>
          <w:rFonts w:ascii="Arial" w:hAnsi="Arial" w:cs="Arial"/>
          <w:bCs/>
        </w:rPr>
        <w:t>60110439507</w:t>
      </w:r>
      <w:r w:rsidR="005F2672">
        <w:rPr>
          <w:rFonts w:ascii="Arial" w:hAnsi="Arial" w:cs="Arial"/>
          <w:bCs/>
        </w:rPr>
        <w:t xml:space="preserve">, </w:t>
      </w:r>
      <w:r>
        <w:rPr>
          <w:rFonts w:ascii="Arial" w:hAnsi="Arial" w:cs="Arial"/>
          <w:bCs/>
        </w:rPr>
        <w:t>Zaostroška 9</w:t>
      </w:r>
      <w:r w:rsidR="005F2672">
        <w:rPr>
          <w:rFonts w:ascii="Arial" w:hAnsi="Arial" w:cs="Arial"/>
          <w:bCs/>
        </w:rPr>
        <w:t xml:space="preserve">, </w:t>
      </w:r>
      <w:r>
        <w:rPr>
          <w:rFonts w:ascii="Arial" w:hAnsi="Arial" w:cs="Arial"/>
          <w:bCs/>
        </w:rPr>
        <w:t>Osijek</w:t>
      </w:r>
    </w:p>
    <w:p w:rsidRPr="001815C8" w:rsidR="00956670" w:rsidP="00956670" w:rsidRDefault="00956670" w14:paraId="13D267A9" w14:textId="29170928">
      <w:pPr>
        <w:pStyle w:val="Default"/>
        <w:jc w:val="both"/>
        <w:rPr>
          <w:rFonts w:ascii="Arial" w:hAnsi="Arial" w:cs="Arial"/>
        </w:rPr>
      </w:pPr>
      <w:r w:rsidRPr="001815C8">
        <w:rPr>
          <w:rFonts w:ascii="Arial" w:hAnsi="Arial" w:cs="Arial"/>
        </w:rPr>
        <w:t xml:space="preserve">Iznos prijavljene tražbine iz tablice prijavljenih tražbina </w:t>
      </w:r>
      <w:r w:rsidR="004A597A">
        <w:rPr>
          <w:rFonts w:ascii="Arial" w:hAnsi="Arial" w:cs="Arial"/>
        </w:rPr>
        <w:t>14.950,60 eura</w:t>
      </w:r>
    </w:p>
    <w:p w:rsidRPr="001815C8" w:rsidR="00956670" w:rsidP="00956670" w:rsidRDefault="00956670" w14:paraId="09DF71B9" w14:textId="0793E1B5">
      <w:pPr>
        <w:pStyle w:val="Default"/>
        <w:jc w:val="both"/>
        <w:rPr>
          <w:rFonts w:ascii="Arial" w:hAnsi="Arial" w:cs="Arial"/>
        </w:rPr>
      </w:pPr>
      <w:r w:rsidRPr="001815C8">
        <w:rPr>
          <w:rFonts w:ascii="Arial" w:hAnsi="Arial" w:cs="Arial"/>
        </w:rPr>
        <w:t>Povjerenik</w:t>
      </w:r>
      <w:r w:rsidR="00AB08AC">
        <w:rPr>
          <w:rFonts w:ascii="Arial" w:hAnsi="Arial" w:cs="Arial"/>
        </w:rPr>
        <w:t xml:space="preserve"> i dužnik priznaju</w:t>
      </w:r>
      <w:r w:rsidRPr="001815C8">
        <w:rPr>
          <w:rFonts w:ascii="Arial" w:hAnsi="Arial" w:cs="Arial"/>
        </w:rPr>
        <w:t xml:space="preserve"> prijavljenu tražbinu u iznosu i po osnovi </w:t>
      </w:r>
      <w:r w:rsidRPr="004A597A" w:rsidR="004A597A">
        <w:rPr>
          <w:rFonts w:ascii="Arial" w:hAnsi="Arial" w:cs="Arial"/>
        </w:rPr>
        <w:t>14.950,60</w:t>
      </w:r>
      <w:r w:rsidR="004A597A">
        <w:rPr>
          <w:rFonts w:ascii="Arial" w:hAnsi="Arial" w:cs="Arial"/>
        </w:rPr>
        <w:t xml:space="preserve"> eura</w:t>
      </w:r>
    </w:p>
    <w:p w:rsidRPr="001815C8" w:rsidR="00956670" w:rsidP="00956670" w:rsidRDefault="00956670" w14:paraId="5C1A89F1" w14:textId="2E30398C">
      <w:pPr>
        <w:pStyle w:val="Default"/>
        <w:jc w:val="both"/>
        <w:rPr>
          <w:rFonts w:ascii="Arial" w:hAnsi="Arial" w:cs="Arial"/>
        </w:rPr>
      </w:pPr>
      <w:r w:rsidRPr="001815C8">
        <w:rPr>
          <w:rFonts w:ascii="Arial" w:hAnsi="Arial" w:cs="Arial"/>
        </w:rPr>
        <w:t xml:space="preserve">Povjerenik </w:t>
      </w:r>
      <w:r w:rsidR="00AB08AC">
        <w:rPr>
          <w:rFonts w:ascii="Arial" w:hAnsi="Arial" w:cs="Arial"/>
        </w:rPr>
        <w:t xml:space="preserve">i dužnik </w:t>
      </w:r>
      <w:r w:rsidRPr="001815C8">
        <w:rPr>
          <w:rFonts w:ascii="Arial" w:hAnsi="Arial" w:cs="Arial"/>
        </w:rPr>
        <w:t>osporava</w:t>
      </w:r>
      <w:r w:rsidR="00AB08AC">
        <w:rPr>
          <w:rFonts w:ascii="Arial" w:hAnsi="Arial" w:cs="Arial"/>
        </w:rPr>
        <w:t>ju</w:t>
      </w:r>
      <w:r w:rsidRPr="001815C8">
        <w:rPr>
          <w:rFonts w:ascii="Arial" w:hAnsi="Arial" w:cs="Arial"/>
        </w:rPr>
        <w:t xml:space="preserve"> prijavljenu tražbinu u iznosu i po osnovi 0,00 </w:t>
      </w:r>
      <w:r w:rsidR="004A597A">
        <w:rPr>
          <w:rFonts w:ascii="Arial" w:hAnsi="Arial" w:cs="Arial"/>
        </w:rPr>
        <w:t>eura</w:t>
      </w:r>
      <w:r w:rsidRPr="001815C8">
        <w:rPr>
          <w:rFonts w:ascii="Arial" w:hAnsi="Arial" w:cs="Arial"/>
        </w:rPr>
        <w:t xml:space="preserve"> </w:t>
      </w:r>
    </w:p>
    <w:p w:rsidRPr="001815C8" w:rsidR="00956670" w:rsidP="00956670" w:rsidRDefault="00956670" w14:paraId="012AC430" w14:textId="77777777">
      <w:pPr>
        <w:pStyle w:val="Default"/>
        <w:jc w:val="both"/>
        <w:rPr>
          <w:rFonts w:ascii="Arial" w:hAnsi="Arial" w:cs="Arial"/>
        </w:rPr>
      </w:pPr>
      <w:r w:rsidRPr="001815C8">
        <w:rPr>
          <w:rFonts w:ascii="Arial" w:hAnsi="Arial" w:cs="Arial"/>
        </w:rPr>
        <w:t xml:space="preserve">Razlozi osporavanja </w:t>
      </w:r>
    </w:p>
    <w:p w:rsidRPr="001815C8" w:rsidR="00956670" w:rsidP="00956670" w:rsidRDefault="00956670" w14:paraId="60B50C8C" w14:textId="77777777">
      <w:pPr>
        <w:pStyle w:val="Default"/>
        <w:jc w:val="both"/>
        <w:rPr>
          <w:rFonts w:ascii="Arial" w:hAnsi="Arial" w:cs="Arial"/>
        </w:rPr>
      </w:pPr>
      <w:r w:rsidRPr="001815C8">
        <w:rPr>
          <w:rFonts w:ascii="Arial" w:hAnsi="Arial" w:cs="Arial"/>
        </w:rPr>
        <w:t>Navedenu tražbinu priznajem</w:t>
      </w:r>
      <w:r w:rsidR="00AB08AC">
        <w:rPr>
          <w:rFonts w:ascii="Arial" w:hAnsi="Arial" w:cs="Arial"/>
        </w:rPr>
        <w:t>o</w:t>
      </w:r>
      <w:r w:rsidRPr="001815C8">
        <w:rPr>
          <w:rFonts w:ascii="Arial" w:hAnsi="Arial" w:cs="Arial"/>
        </w:rPr>
        <w:t xml:space="preserve"> u cijelosti. </w:t>
      </w:r>
    </w:p>
    <w:p w:rsidR="00956670" w:rsidP="001815C8" w:rsidRDefault="00956670" w14:paraId="1CAF5006" w14:textId="77777777">
      <w:pPr>
        <w:pStyle w:val="Default"/>
        <w:jc w:val="both"/>
        <w:rPr>
          <w:rFonts w:ascii="Arial" w:hAnsi="Arial" w:cs="Arial"/>
        </w:rPr>
      </w:pPr>
    </w:p>
    <w:p w:rsidRPr="001815C8" w:rsidR="00956670" w:rsidP="00956670" w:rsidRDefault="00956670" w14:paraId="0C9DAA1C" w14:textId="195FA264">
      <w:pPr>
        <w:pStyle w:val="Default"/>
        <w:jc w:val="both"/>
        <w:rPr>
          <w:rFonts w:ascii="Arial" w:hAnsi="Arial" w:cs="Arial"/>
        </w:rPr>
      </w:pPr>
      <w:r w:rsidRPr="001815C8">
        <w:rPr>
          <w:rFonts w:ascii="Arial" w:hAnsi="Arial" w:cs="Arial"/>
        </w:rPr>
        <w:t xml:space="preserve">Redni broj </w:t>
      </w:r>
      <w:r w:rsidRPr="001815C8" w:rsidR="00D439E5">
        <w:rPr>
          <w:rFonts w:ascii="Arial" w:hAnsi="Arial" w:cs="Arial"/>
        </w:rPr>
        <w:t>5</w:t>
      </w:r>
      <w:r w:rsidR="00D439E5">
        <w:rPr>
          <w:rFonts w:ascii="Arial" w:hAnsi="Arial" w:cs="Arial"/>
        </w:rPr>
        <w:t xml:space="preserve"> </w:t>
      </w:r>
      <w:r w:rsidRPr="001815C8">
        <w:rPr>
          <w:rFonts w:ascii="Arial" w:hAnsi="Arial" w:cs="Arial"/>
        </w:rPr>
        <w:t xml:space="preserve">tražbine iz tablice prijavljenih tražbina </w:t>
      </w:r>
    </w:p>
    <w:p w:rsidRPr="001815C8" w:rsidR="00956670" w:rsidP="00956670" w:rsidRDefault="00956670" w14:paraId="15DE4521"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956670" w:rsidP="00956670" w:rsidRDefault="004A597A" w14:paraId="0B0EAD1A" w14:textId="3FC58392">
      <w:pPr>
        <w:pStyle w:val="Default"/>
        <w:jc w:val="both"/>
        <w:rPr>
          <w:rFonts w:ascii="Arial" w:hAnsi="Arial" w:cs="Arial"/>
        </w:rPr>
      </w:pPr>
      <w:r>
        <w:rPr>
          <w:rFonts w:ascii="Arial" w:hAnsi="Arial" w:cs="Arial"/>
          <w:bCs/>
        </w:rPr>
        <w:t>PRIVREDNA BANKA ZAGREB – DIONIČKO DRUŠTVO</w:t>
      </w:r>
      <w:r w:rsidRPr="001815C8" w:rsidR="00956670">
        <w:rPr>
          <w:rFonts w:ascii="Arial" w:hAnsi="Arial" w:cs="Arial"/>
          <w:bCs/>
        </w:rPr>
        <w:t xml:space="preserve">, OIB: </w:t>
      </w:r>
      <w:r>
        <w:rPr>
          <w:rFonts w:ascii="Arial" w:hAnsi="Arial" w:cs="Arial"/>
          <w:bCs/>
        </w:rPr>
        <w:t>02535697732</w:t>
      </w:r>
      <w:r w:rsidRPr="001815C8" w:rsidR="00956670">
        <w:rPr>
          <w:rFonts w:ascii="Arial" w:hAnsi="Arial" w:cs="Arial"/>
          <w:bCs/>
        </w:rPr>
        <w:t xml:space="preserve">, Radnička cesta </w:t>
      </w:r>
      <w:r>
        <w:rPr>
          <w:rFonts w:ascii="Arial" w:hAnsi="Arial" w:cs="Arial"/>
          <w:bCs/>
        </w:rPr>
        <w:t>50</w:t>
      </w:r>
      <w:r w:rsidRPr="001815C8" w:rsidR="00956670">
        <w:rPr>
          <w:rFonts w:ascii="Arial" w:hAnsi="Arial" w:cs="Arial"/>
          <w:bCs/>
        </w:rPr>
        <w:t xml:space="preserve">, Zagreb </w:t>
      </w:r>
    </w:p>
    <w:p w:rsidRPr="001815C8" w:rsidR="00956670" w:rsidP="00956670" w:rsidRDefault="00956670" w14:paraId="4D137511" w14:textId="025B3F90">
      <w:pPr>
        <w:pStyle w:val="Default"/>
        <w:jc w:val="both"/>
        <w:rPr>
          <w:rFonts w:ascii="Arial" w:hAnsi="Arial" w:cs="Arial"/>
        </w:rPr>
      </w:pPr>
      <w:r w:rsidRPr="001815C8">
        <w:rPr>
          <w:rFonts w:ascii="Arial" w:hAnsi="Arial" w:cs="Arial"/>
        </w:rPr>
        <w:t xml:space="preserve">Iznos prijavljene tražbine iz tablice prijavljenih tražbina </w:t>
      </w:r>
      <w:r w:rsidR="004A597A">
        <w:rPr>
          <w:rFonts w:ascii="Arial" w:hAnsi="Arial" w:cs="Arial"/>
        </w:rPr>
        <w:t>57</w:t>
      </w:r>
      <w:r w:rsidR="005F2672">
        <w:rPr>
          <w:rFonts w:ascii="Arial" w:hAnsi="Arial" w:cs="Arial"/>
        </w:rPr>
        <w:t>.</w:t>
      </w:r>
      <w:r w:rsidR="004A597A">
        <w:rPr>
          <w:rFonts w:ascii="Arial" w:hAnsi="Arial" w:cs="Arial"/>
        </w:rPr>
        <w:t>885</w:t>
      </w:r>
      <w:r w:rsidR="005F2672">
        <w:rPr>
          <w:rFonts w:ascii="Arial" w:hAnsi="Arial" w:cs="Arial"/>
        </w:rPr>
        <w:t>,</w:t>
      </w:r>
      <w:r w:rsidR="004A597A">
        <w:rPr>
          <w:rFonts w:ascii="Arial" w:hAnsi="Arial" w:cs="Arial"/>
        </w:rPr>
        <w:t>25 eura</w:t>
      </w:r>
      <w:r w:rsidRPr="001815C8">
        <w:rPr>
          <w:rFonts w:ascii="Arial" w:hAnsi="Arial" w:cs="Arial"/>
        </w:rPr>
        <w:t xml:space="preserve"> </w:t>
      </w:r>
    </w:p>
    <w:p w:rsidRPr="001815C8" w:rsidR="00956670" w:rsidP="00956670" w:rsidRDefault="00956670" w14:paraId="7E7EF6F9" w14:textId="6D4C7A30">
      <w:pPr>
        <w:pStyle w:val="Default"/>
        <w:jc w:val="both"/>
        <w:rPr>
          <w:rFonts w:ascii="Arial" w:hAnsi="Arial" w:cs="Arial"/>
        </w:rPr>
      </w:pPr>
      <w:r w:rsidRPr="001815C8">
        <w:rPr>
          <w:rFonts w:ascii="Arial" w:hAnsi="Arial" w:cs="Arial"/>
        </w:rPr>
        <w:t>Povjerenik</w:t>
      </w:r>
      <w:r w:rsidR="00AB08AC">
        <w:rPr>
          <w:rFonts w:ascii="Arial" w:hAnsi="Arial" w:cs="Arial"/>
        </w:rPr>
        <w:t xml:space="preserve"> i dužnik priznaju</w:t>
      </w:r>
      <w:r w:rsidRPr="001815C8">
        <w:rPr>
          <w:rFonts w:ascii="Arial" w:hAnsi="Arial" w:cs="Arial"/>
        </w:rPr>
        <w:t xml:space="preserve"> prijavljenu tražbinu u iznosu i po osnovi </w:t>
      </w:r>
      <w:r w:rsidRPr="004A597A" w:rsidR="004A597A">
        <w:rPr>
          <w:rFonts w:ascii="Arial" w:hAnsi="Arial" w:cs="Arial"/>
        </w:rPr>
        <w:t>57.885,25 eura</w:t>
      </w:r>
      <w:r w:rsidRPr="001815C8" w:rsidR="005F2672">
        <w:rPr>
          <w:rFonts w:ascii="Arial" w:hAnsi="Arial" w:cs="Arial"/>
        </w:rPr>
        <w:t xml:space="preserve"> </w:t>
      </w:r>
      <w:r w:rsidRPr="001815C8">
        <w:rPr>
          <w:rFonts w:ascii="Arial" w:hAnsi="Arial" w:cs="Arial"/>
        </w:rPr>
        <w:t>Povjerenik</w:t>
      </w:r>
      <w:r w:rsidR="00AB08AC">
        <w:rPr>
          <w:rFonts w:ascii="Arial" w:hAnsi="Arial" w:cs="Arial"/>
        </w:rPr>
        <w:t xml:space="preserve"> i dužnik</w:t>
      </w:r>
      <w:r w:rsidRPr="001815C8">
        <w:rPr>
          <w:rFonts w:ascii="Arial" w:hAnsi="Arial" w:cs="Arial"/>
        </w:rPr>
        <w:t xml:space="preserve"> osporava</w:t>
      </w:r>
      <w:r w:rsidR="00AB08AC">
        <w:rPr>
          <w:rFonts w:ascii="Arial" w:hAnsi="Arial" w:cs="Arial"/>
        </w:rPr>
        <w:t>ju</w:t>
      </w:r>
      <w:r w:rsidRPr="001815C8">
        <w:rPr>
          <w:rFonts w:ascii="Arial" w:hAnsi="Arial" w:cs="Arial"/>
        </w:rPr>
        <w:t xml:space="preserve"> prijavljenu tražbinu u iznosu i po osnovi </w:t>
      </w:r>
      <w:r w:rsidR="005F2672">
        <w:rPr>
          <w:rFonts w:ascii="Arial" w:hAnsi="Arial" w:cs="Arial"/>
        </w:rPr>
        <w:t xml:space="preserve">0,00 </w:t>
      </w:r>
      <w:r w:rsidR="004A597A">
        <w:rPr>
          <w:rFonts w:ascii="Arial" w:hAnsi="Arial" w:cs="Arial"/>
        </w:rPr>
        <w:t>eura</w:t>
      </w:r>
      <w:r w:rsidRPr="001815C8">
        <w:rPr>
          <w:rFonts w:ascii="Arial" w:hAnsi="Arial" w:cs="Arial"/>
        </w:rPr>
        <w:t xml:space="preserve"> </w:t>
      </w:r>
    </w:p>
    <w:p w:rsidRPr="001815C8" w:rsidR="00956670" w:rsidP="00956670" w:rsidRDefault="00956670" w14:paraId="67D59A94" w14:textId="77777777">
      <w:pPr>
        <w:pStyle w:val="Default"/>
        <w:jc w:val="both"/>
        <w:rPr>
          <w:rFonts w:ascii="Arial" w:hAnsi="Arial" w:cs="Arial"/>
        </w:rPr>
      </w:pPr>
      <w:r w:rsidRPr="001815C8">
        <w:rPr>
          <w:rFonts w:ascii="Arial" w:hAnsi="Arial" w:cs="Arial"/>
        </w:rPr>
        <w:t xml:space="preserve">Razlozi osporavanja </w:t>
      </w:r>
    </w:p>
    <w:p w:rsidRPr="001815C8" w:rsidR="005F2672" w:rsidP="005F2672" w:rsidRDefault="005F2672" w14:paraId="0897FDCE" w14:textId="77777777">
      <w:pPr>
        <w:pStyle w:val="Default"/>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 </w:t>
      </w:r>
    </w:p>
    <w:p w:rsidR="00956670" w:rsidP="001815C8" w:rsidRDefault="00956670" w14:paraId="49F079BD" w14:textId="77777777">
      <w:pPr>
        <w:pStyle w:val="Default"/>
        <w:jc w:val="both"/>
        <w:rPr>
          <w:rFonts w:ascii="Arial" w:hAnsi="Arial" w:cs="Arial"/>
        </w:rPr>
      </w:pPr>
    </w:p>
    <w:p w:rsidRPr="001815C8" w:rsidR="00956670" w:rsidP="00956670" w:rsidRDefault="00956670" w14:paraId="297B2074" w14:textId="2B941CC2">
      <w:pPr>
        <w:pStyle w:val="Default"/>
        <w:jc w:val="both"/>
        <w:rPr>
          <w:rFonts w:ascii="Arial" w:hAnsi="Arial" w:cs="Arial"/>
        </w:rPr>
      </w:pPr>
      <w:r w:rsidRPr="001815C8">
        <w:rPr>
          <w:rFonts w:ascii="Arial" w:hAnsi="Arial" w:cs="Arial"/>
        </w:rPr>
        <w:t xml:space="preserve">Redni broj </w:t>
      </w:r>
      <w:r w:rsidRPr="001815C8" w:rsidR="00D439E5">
        <w:rPr>
          <w:rFonts w:ascii="Arial" w:hAnsi="Arial" w:cs="Arial"/>
        </w:rPr>
        <w:t xml:space="preserve">6 </w:t>
      </w:r>
      <w:r w:rsidRPr="001815C8">
        <w:rPr>
          <w:rFonts w:ascii="Arial" w:hAnsi="Arial" w:cs="Arial"/>
        </w:rPr>
        <w:t xml:space="preserve">tražbine iz tablice prijavljenih tražbina </w:t>
      </w:r>
    </w:p>
    <w:p w:rsidRPr="001815C8" w:rsidR="00956670" w:rsidP="00956670" w:rsidRDefault="00956670" w14:paraId="45E38FE8"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956670" w:rsidP="00956670" w:rsidRDefault="004A597A" w14:paraId="46148056" w14:textId="53CBBCFB">
      <w:pPr>
        <w:pStyle w:val="Default"/>
        <w:jc w:val="both"/>
        <w:rPr>
          <w:rFonts w:ascii="Arial" w:hAnsi="Arial" w:cs="Arial"/>
        </w:rPr>
      </w:pPr>
      <w:r>
        <w:rPr>
          <w:rFonts w:ascii="Arial" w:hAnsi="Arial" w:cs="Arial"/>
          <w:bCs/>
        </w:rPr>
        <w:t>REPROMATERIJAL d.o.o.</w:t>
      </w:r>
      <w:r w:rsidR="005F2672">
        <w:rPr>
          <w:rFonts w:ascii="Arial" w:hAnsi="Arial" w:cs="Arial"/>
          <w:bCs/>
        </w:rPr>
        <w:t xml:space="preserve">, OIB: </w:t>
      </w:r>
      <w:r>
        <w:rPr>
          <w:rFonts w:ascii="Arial" w:hAnsi="Arial" w:cs="Arial"/>
          <w:bCs/>
        </w:rPr>
        <w:t>04929358305</w:t>
      </w:r>
      <w:r w:rsidR="005F2672">
        <w:rPr>
          <w:rFonts w:ascii="Arial" w:hAnsi="Arial" w:cs="Arial"/>
          <w:bCs/>
        </w:rPr>
        <w:t xml:space="preserve">, </w:t>
      </w:r>
      <w:r>
        <w:rPr>
          <w:rFonts w:ascii="Arial" w:hAnsi="Arial" w:cs="Arial"/>
          <w:bCs/>
        </w:rPr>
        <w:t xml:space="preserve">Ulica svetog Leopolda Bogdana Mandića </w:t>
      </w:r>
      <w:proofErr w:type="spellStart"/>
      <w:r>
        <w:rPr>
          <w:rFonts w:ascii="Arial" w:hAnsi="Arial" w:cs="Arial"/>
          <w:bCs/>
        </w:rPr>
        <w:t>111U</w:t>
      </w:r>
      <w:proofErr w:type="spellEnd"/>
      <w:r w:rsidR="005F2672">
        <w:rPr>
          <w:rFonts w:ascii="Arial" w:hAnsi="Arial" w:cs="Arial"/>
          <w:bCs/>
        </w:rPr>
        <w:t xml:space="preserve">, </w:t>
      </w:r>
      <w:r>
        <w:rPr>
          <w:rFonts w:ascii="Arial" w:hAnsi="Arial" w:cs="Arial"/>
          <w:bCs/>
        </w:rPr>
        <w:t>Osijek</w:t>
      </w:r>
    </w:p>
    <w:p w:rsidRPr="001815C8" w:rsidR="00956670" w:rsidP="00956670" w:rsidRDefault="00956670" w14:paraId="1B8C40E8" w14:textId="0C635573">
      <w:pPr>
        <w:pStyle w:val="Default"/>
        <w:jc w:val="both"/>
        <w:rPr>
          <w:rFonts w:ascii="Arial" w:hAnsi="Arial" w:cs="Arial"/>
        </w:rPr>
      </w:pPr>
      <w:r w:rsidRPr="001815C8">
        <w:rPr>
          <w:rFonts w:ascii="Arial" w:hAnsi="Arial" w:cs="Arial"/>
        </w:rPr>
        <w:t xml:space="preserve">Iznos prijavljene tražbine iz tablice prijavljenih tražbina </w:t>
      </w:r>
      <w:bookmarkStart w:name="_Hlk213655990" w:id="2"/>
      <w:r w:rsidR="004A597A">
        <w:rPr>
          <w:rFonts w:ascii="Arial" w:hAnsi="Arial" w:cs="Arial"/>
        </w:rPr>
        <w:t>58.538,01 eura</w:t>
      </w:r>
      <w:r w:rsidRPr="001815C8">
        <w:rPr>
          <w:rFonts w:ascii="Arial" w:hAnsi="Arial" w:cs="Arial"/>
        </w:rPr>
        <w:t xml:space="preserve"> </w:t>
      </w:r>
      <w:bookmarkEnd w:id="2"/>
    </w:p>
    <w:p w:rsidRPr="001815C8" w:rsidR="00956670" w:rsidP="00956670" w:rsidRDefault="00956670" w14:paraId="6EA2B9B4" w14:textId="1A7DD912">
      <w:pPr>
        <w:pStyle w:val="Default"/>
        <w:jc w:val="both"/>
        <w:rPr>
          <w:rFonts w:ascii="Arial" w:hAnsi="Arial" w:cs="Arial"/>
        </w:rPr>
      </w:pPr>
      <w:r w:rsidRPr="001815C8">
        <w:rPr>
          <w:rFonts w:ascii="Arial" w:hAnsi="Arial" w:cs="Arial"/>
        </w:rPr>
        <w:t>Povjerenik</w:t>
      </w:r>
      <w:r w:rsidR="00AB08AC">
        <w:rPr>
          <w:rFonts w:ascii="Arial" w:hAnsi="Arial" w:cs="Arial"/>
        </w:rPr>
        <w:t xml:space="preserve"> i dužnik priznaju</w:t>
      </w:r>
      <w:r w:rsidRPr="001815C8">
        <w:rPr>
          <w:rFonts w:ascii="Arial" w:hAnsi="Arial" w:cs="Arial"/>
        </w:rPr>
        <w:t xml:space="preserve"> prijavljenu tražbinu u iznosu i po osnovi </w:t>
      </w:r>
      <w:r w:rsidRPr="004A597A" w:rsidR="004A597A">
        <w:rPr>
          <w:rFonts w:ascii="Arial" w:hAnsi="Arial" w:cs="Arial"/>
        </w:rPr>
        <w:t>58.538,01 eura</w:t>
      </w:r>
    </w:p>
    <w:p w:rsidRPr="001815C8" w:rsidR="00956670" w:rsidP="00956670" w:rsidRDefault="00956670" w14:paraId="73BB1BC8" w14:textId="0595B4BF">
      <w:pPr>
        <w:pStyle w:val="Default"/>
        <w:jc w:val="both"/>
        <w:rPr>
          <w:rFonts w:ascii="Arial" w:hAnsi="Arial" w:cs="Arial"/>
        </w:rPr>
      </w:pPr>
      <w:r w:rsidRPr="001815C8">
        <w:rPr>
          <w:rFonts w:ascii="Arial" w:hAnsi="Arial" w:cs="Arial"/>
        </w:rPr>
        <w:t xml:space="preserve">Povjerenik </w:t>
      </w:r>
      <w:r w:rsidR="00AB08AC">
        <w:rPr>
          <w:rFonts w:ascii="Arial" w:hAnsi="Arial" w:cs="Arial"/>
        </w:rPr>
        <w:t xml:space="preserve">i dužnik </w:t>
      </w:r>
      <w:r w:rsidRPr="001815C8">
        <w:rPr>
          <w:rFonts w:ascii="Arial" w:hAnsi="Arial" w:cs="Arial"/>
        </w:rPr>
        <w:t>osporava</w:t>
      </w:r>
      <w:r w:rsidR="00AB08AC">
        <w:rPr>
          <w:rFonts w:ascii="Arial" w:hAnsi="Arial" w:cs="Arial"/>
        </w:rPr>
        <w:t>ju</w:t>
      </w:r>
      <w:r w:rsidRPr="001815C8">
        <w:rPr>
          <w:rFonts w:ascii="Arial" w:hAnsi="Arial" w:cs="Arial"/>
        </w:rPr>
        <w:t xml:space="preserve"> prijavljenu tražbinu u iznosu i po osnovi </w:t>
      </w:r>
      <w:r w:rsidR="005F2672">
        <w:rPr>
          <w:rFonts w:ascii="Arial" w:hAnsi="Arial" w:cs="Arial"/>
        </w:rPr>
        <w:t xml:space="preserve">0,00 </w:t>
      </w:r>
      <w:r w:rsidR="004A597A">
        <w:rPr>
          <w:rFonts w:ascii="Arial" w:hAnsi="Arial" w:cs="Arial"/>
        </w:rPr>
        <w:t>eura</w:t>
      </w:r>
      <w:r w:rsidRPr="001815C8">
        <w:rPr>
          <w:rFonts w:ascii="Arial" w:hAnsi="Arial" w:cs="Arial"/>
        </w:rPr>
        <w:t xml:space="preserve"> </w:t>
      </w:r>
    </w:p>
    <w:p w:rsidR="00956670" w:rsidP="00956670" w:rsidRDefault="00956670" w14:paraId="6C25CF59" w14:textId="77777777">
      <w:pPr>
        <w:pStyle w:val="Default"/>
        <w:jc w:val="both"/>
        <w:rPr>
          <w:rFonts w:ascii="Arial" w:hAnsi="Arial" w:cs="Arial"/>
        </w:rPr>
      </w:pPr>
      <w:r>
        <w:rPr>
          <w:rFonts w:ascii="Arial" w:hAnsi="Arial" w:cs="Arial"/>
        </w:rPr>
        <w:t>Ra</w:t>
      </w:r>
      <w:r w:rsidRPr="001815C8">
        <w:rPr>
          <w:rFonts w:ascii="Arial" w:hAnsi="Arial" w:cs="Arial"/>
        </w:rPr>
        <w:t xml:space="preserve">zlozi osporavanja </w:t>
      </w:r>
    </w:p>
    <w:p w:rsidRPr="001815C8" w:rsidR="005F2672" w:rsidP="005F2672" w:rsidRDefault="005F2672" w14:paraId="019087BD" w14:textId="77777777">
      <w:pPr>
        <w:pStyle w:val="Default"/>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 </w:t>
      </w:r>
    </w:p>
    <w:p w:rsidR="00AB08AC" w:rsidP="00956670" w:rsidRDefault="00AB08AC" w14:paraId="397AA0F0" w14:textId="77777777">
      <w:pPr>
        <w:pStyle w:val="Default"/>
        <w:jc w:val="both"/>
        <w:rPr>
          <w:rFonts w:ascii="Arial" w:hAnsi="Arial" w:cs="Arial"/>
        </w:rPr>
      </w:pPr>
    </w:p>
    <w:p w:rsidRPr="00956670" w:rsidR="00956670" w:rsidP="00956670" w:rsidRDefault="00956670" w14:paraId="307CE3CE" w14:textId="35807937">
      <w:pPr>
        <w:pStyle w:val="Default"/>
        <w:jc w:val="both"/>
        <w:rPr>
          <w:rFonts w:ascii="Arial" w:hAnsi="Arial" w:cs="Arial"/>
        </w:rPr>
      </w:pPr>
      <w:r w:rsidRPr="00956670">
        <w:rPr>
          <w:rFonts w:ascii="Arial" w:hAnsi="Arial" w:cs="Arial"/>
        </w:rPr>
        <w:t xml:space="preserve">Redni broj </w:t>
      </w:r>
      <w:r w:rsidRPr="00956670" w:rsidR="00D439E5">
        <w:rPr>
          <w:rFonts w:ascii="Arial" w:hAnsi="Arial" w:cs="Arial"/>
        </w:rPr>
        <w:t xml:space="preserve">7 </w:t>
      </w:r>
      <w:r w:rsidRPr="00956670">
        <w:rPr>
          <w:rFonts w:ascii="Arial" w:hAnsi="Arial" w:cs="Arial"/>
        </w:rPr>
        <w:t xml:space="preserve">tražbine iz tablice prijavljenih tražbina </w:t>
      </w:r>
    </w:p>
    <w:p w:rsidRPr="00956670" w:rsidR="00956670" w:rsidP="00956670" w:rsidRDefault="00956670" w14:paraId="158E649B" w14:textId="77777777">
      <w:pPr>
        <w:pStyle w:val="Default"/>
        <w:jc w:val="both"/>
        <w:rPr>
          <w:rFonts w:ascii="Arial" w:hAnsi="Arial" w:cs="Arial"/>
        </w:rPr>
      </w:pPr>
      <w:r w:rsidRPr="00956670">
        <w:rPr>
          <w:rFonts w:ascii="Arial" w:hAnsi="Arial" w:cs="Arial"/>
        </w:rPr>
        <w:t xml:space="preserve">Vjerovnik (ime i prezime / tvrtka ili naziv, OIB, adresa / sjedište) </w:t>
      </w:r>
    </w:p>
    <w:p w:rsidRPr="00956670" w:rsidR="00956670" w:rsidP="00956670" w:rsidRDefault="004A597A" w14:paraId="12B651E6" w14:textId="418C04B4">
      <w:pPr>
        <w:pStyle w:val="Default"/>
        <w:jc w:val="both"/>
        <w:rPr>
          <w:rFonts w:ascii="Arial" w:hAnsi="Arial" w:cs="Arial"/>
        </w:rPr>
      </w:pPr>
      <w:r>
        <w:rPr>
          <w:rFonts w:ascii="Arial" w:hAnsi="Arial" w:cs="Arial"/>
          <w:bCs/>
        </w:rPr>
        <w:t xml:space="preserve">Zlatko </w:t>
      </w:r>
      <w:proofErr w:type="spellStart"/>
      <w:r>
        <w:rPr>
          <w:rFonts w:ascii="Arial" w:hAnsi="Arial" w:cs="Arial"/>
          <w:bCs/>
        </w:rPr>
        <w:t>Oskomić</w:t>
      </w:r>
      <w:proofErr w:type="spellEnd"/>
      <w:r>
        <w:rPr>
          <w:rFonts w:ascii="Arial" w:hAnsi="Arial" w:cs="Arial"/>
          <w:bCs/>
        </w:rPr>
        <w:t xml:space="preserve"> OPG</w:t>
      </w:r>
      <w:r w:rsidR="005F2672">
        <w:rPr>
          <w:rFonts w:ascii="Arial" w:hAnsi="Arial" w:cs="Arial"/>
          <w:bCs/>
        </w:rPr>
        <w:t xml:space="preserve">, OIB: </w:t>
      </w:r>
      <w:r>
        <w:rPr>
          <w:rFonts w:ascii="Arial" w:hAnsi="Arial" w:cs="Arial"/>
          <w:bCs/>
        </w:rPr>
        <w:t>39667541287</w:t>
      </w:r>
      <w:r w:rsidR="005F2672">
        <w:rPr>
          <w:rFonts w:ascii="Arial" w:hAnsi="Arial" w:cs="Arial"/>
          <w:bCs/>
        </w:rPr>
        <w:t xml:space="preserve">, </w:t>
      </w:r>
      <w:r>
        <w:rPr>
          <w:rFonts w:ascii="Arial" w:hAnsi="Arial" w:cs="Arial"/>
          <w:bCs/>
        </w:rPr>
        <w:t>A. Starčevića 30</w:t>
      </w:r>
      <w:r w:rsidR="005F2672">
        <w:rPr>
          <w:rFonts w:ascii="Arial" w:hAnsi="Arial" w:cs="Arial"/>
          <w:bCs/>
        </w:rPr>
        <w:t xml:space="preserve">, </w:t>
      </w:r>
      <w:proofErr w:type="spellStart"/>
      <w:r>
        <w:rPr>
          <w:rFonts w:ascii="Arial" w:hAnsi="Arial" w:cs="Arial"/>
          <w:bCs/>
        </w:rPr>
        <w:t>Budimci</w:t>
      </w:r>
      <w:proofErr w:type="spellEnd"/>
      <w:r w:rsidR="005F2672">
        <w:rPr>
          <w:rFonts w:ascii="Arial" w:hAnsi="Arial" w:cs="Arial"/>
          <w:bCs/>
        </w:rPr>
        <w:t xml:space="preserve"> </w:t>
      </w:r>
    </w:p>
    <w:p w:rsidRPr="00956670" w:rsidR="00956670" w:rsidP="00956670" w:rsidRDefault="00956670" w14:paraId="777091E2" w14:textId="37E546FA">
      <w:pPr>
        <w:pStyle w:val="Default"/>
        <w:jc w:val="both"/>
        <w:rPr>
          <w:rFonts w:ascii="Arial" w:hAnsi="Arial" w:cs="Arial"/>
        </w:rPr>
      </w:pPr>
      <w:r w:rsidRPr="00956670">
        <w:rPr>
          <w:rFonts w:ascii="Arial" w:hAnsi="Arial" w:cs="Arial"/>
        </w:rPr>
        <w:t xml:space="preserve">Iznos prijavljene tražbine iz tablice prijavljenih tražbina </w:t>
      </w:r>
      <w:bookmarkStart w:name="_Hlk213656076" w:id="3"/>
      <w:r w:rsidR="004A597A">
        <w:rPr>
          <w:rFonts w:ascii="Arial" w:hAnsi="Arial" w:cs="Arial"/>
        </w:rPr>
        <w:t>11.111,64 eura</w:t>
      </w:r>
      <w:bookmarkEnd w:id="3"/>
    </w:p>
    <w:p w:rsidRPr="00956670" w:rsidR="00956670" w:rsidP="00956670" w:rsidRDefault="00956670" w14:paraId="3499872F" w14:textId="3F7FA3F6">
      <w:pPr>
        <w:pStyle w:val="Default"/>
        <w:jc w:val="both"/>
        <w:rPr>
          <w:rFonts w:ascii="Arial" w:hAnsi="Arial" w:cs="Arial"/>
        </w:rPr>
      </w:pPr>
      <w:r w:rsidRPr="00956670">
        <w:rPr>
          <w:rFonts w:ascii="Arial" w:hAnsi="Arial" w:cs="Arial"/>
        </w:rPr>
        <w:t xml:space="preserve">Povjerenik </w:t>
      </w:r>
      <w:r w:rsidR="00AB08AC">
        <w:rPr>
          <w:rFonts w:ascii="Arial" w:hAnsi="Arial" w:cs="Arial"/>
        </w:rPr>
        <w:t>i dužnik priznaju</w:t>
      </w:r>
      <w:r w:rsidRPr="00956670">
        <w:rPr>
          <w:rFonts w:ascii="Arial" w:hAnsi="Arial" w:cs="Arial"/>
        </w:rPr>
        <w:t xml:space="preserve"> prijavljenu tražbinu u iznosu i po osnovi </w:t>
      </w:r>
      <w:r w:rsidRPr="004A597A" w:rsidR="004A597A">
        <w:rPr>
          <w:rFonts w:ascii="Arial" w:hAnsi="Arial" w:cs="Arial"/>
        </w:rPr>
        <w:t>11.111,64 eura</w:t>
      </w:r>
      <w:r w:rsidRPr="00956670">
        <w:rPr>
          <w:rFonts w:ascii="Arial" w:hAnsi="Arial" w:cs="Arial"/>
        </w:rPr>
        <w:t xml:space="preserve"> </w:t>
      </w:r>
    </w:p>
    <w:p w:rsidRPr="00956670" w:rsidR="00956670" w:rsidP="00956670" w:rsidRDefault="00956670" w14:paraId="00E3E820" w14:textId="26A25888">
      <w:pPr>
        <w:pStyle w:val="Default"/>
        <w:jc w:val="both"/>
        <w:rPr>
          <w:rFonts w:ascii="Arial" w:hAnsi="Arial" w:cs="Arial"/>
        </w:rPr>
      </w:pPr>
      <w:r w:rsidRPr="00956670">
        <w:rPr>
          <w:rFonts w:ascii="Arial" w:hAnsi="Arial" w:cs="Arial"/>
        </w:rPr>
        <w:t xml:space="preserve">Povjerenik </w:t>
      </w:r>
      <w:r w:rsidR="00AB08AC">
        <w:rPr>
          <w:rFonts w:ascii="Arial" w:hAnsi="Arial" w:cs="Arial"/>
        </w:rPr>
        <w:t xml:space="preserve">i dužnik </w:t>
      </w:r>
      <w:r w:rsidRPr="00956670">
        <w:rPr>
          <w:rFonts w:ascii="Arial" w:hAnsi="Arial" w:cs="Arial"/>
        </w:rPr>
        <w:t>osporava</w:t>
      </w:r>
      <w:r w:rsidR="00AB08AC">
        <w:rPr>
          <w:rFonts w:ascii="Arial" w:hAnsi="Arial" w:cs="Arial"/>
        </w:rPr>
        <w:t>ju</w:t>
      </w:r>
      <w:r w:rsidRPr="00956670">
        <w:rPr>
          <w:rFonts w:ascii="Arial" w:hAnsi="Arial" w:cs="Arial"/>
        </w:rPr>
        <w:t xml:space="preserve"> prijavljenu tražbinu u iznosu i po osnovi 0,00 </w:t>
      </w:r>
      <w:r w:rsidR="004A597A">
        <w:rPr>
          <w:rFonts w:ascii="Arial" w:hAnsi="Arial" w:cs="Arial"/>
        </w:rPr>
        <w:t>eura</w:t>
      </w:r>
      <w:r w:rsidRPr="00956670">
        <w:rPr>
          <w:rFonts w:ascii="Arial" w:hAnsi="Arial" w:cs="Arial"/>
        </w:rPr>
        <w:t xml:space="preserve"> </w:t>
      </w:r>
    </w:p>
    <w:p w:rsidRPr="00956670" w:rsidR="00956670" w:rsidP="00956670" w:rsidRDefault="00956670" w14:paraId="424CC321" w14:textId="77777777">
      <w:pPr>
        <w:pStyle w:val="Default"/>
        <w:jc w:val="both"/>
        <w:rPr>
          <w:rFonts w:ascii="Arial" w:hAnsi="Arial" w:cs="Arial"/>
        </w:rPr>
      </w:pPr>
      <w:r w:rsidRPr="00956670">
        <w:rPr>
          <w:rFonts w:ascii="Arial" w:hAnsi="Arial" w:cs="Arial"/>
        </w:rPr>
        <w:t xml:space="preserve">Razlozi osporavanja </w:t>
      </w:r>
    </w:p>
    <w:p w:rsidRPr="00956670" w:rsidR="00956670" w:rsidP="00956670" w:rsidRDefault="00956670" w14:paraId="15E6A8FA" w14:textId="77777777">
      <w:pPr>
        <w:pStyle w:val="Default"/>
        <w:jc w:val="both"/>
        <w:rPr>
          <w:rFonts w:ascii="Arial" w:hAnsi="Arial" w:cs="Arial"/>
        </w:rPr>
      </w:pPr>
      <w:r w:rsidRPr="00956670">
        <w:rPr>
          <w:rFonts w:ascii="Arial" w:hAnsi="Arial" w:cs="Arial"/>
        </w:rPr>
        <w:t>Navedenu tražbinu priznajem</w:t>
      </w:r>
      <w:r w:rsidR="00AB08AC">
        <w:rPr>
          <w:rFonts w:ascii="Arial" w:hAnsi="Arial" w:cs="Arial"/>
        </w:rPr>
        <w:t>o</w:t>
      </w:r>
      <w:r w:rsidRPr="00956670">
        <w:rPr>
          <w:rFonts w:ascii="Arial" w:hAnsi="Arial" w:cs="Arial"/>
        </w:rPr>
        <w:t xml:space="preserve"> u cijelosti.</w:t>
      </w:r>
    </w:p>
    <w:p w:rsidR="00956670" w:rsidP="001815C8" w:rsidRDefault="00956670" w14:paraId="4CED318C" w14:textId="77777777">
      <w:pPr>
        <w:pStyle w:val="Default"/>
        <w:jc w:val="both"/>
        <w:rPr>
          <w:rFonts w:ascii="Arial" w:hAnsi="Arial" w:cs="Arial"/>
        </w:rPr>
      </w:pPr>
    </w:p>
    <w:p w:rsidRPr="00956670" w:rsidR="00956670" w:rsidP="00956670" w:rsidRDefault="00956670" w14:paraId="4292A093" w14:textId="6A6ECD6B">
      <w:pPr>
        <w:pStyle w:val="Default"/>
        <w:jc w:val="both"/>
        <w:rPr>
          <w:rFonts w:ascii="Arial" w:hAnsi="Arial" w:cs="Arial"/>
        </w:rPr>
      </w:pPr>
      <w:r w:rsidRPr="00956670">
        <w:rPr>
          <w:rFonts w:ascii="Arial" w:hAnsi="Arial" w:cs="Arial"/>
        </w:rPr>
        <w:t xml:space="preserve">Redni broj </w:t>
      </w:r>
      <w:r w:rsidRPr="00956670" w:rsidR="00D439E5">
        <w:rPr>
          <w:rFonts w:ascii="Arial" w:hAnsi="Arial" w:cs="Arial"/>
        </w:rPr>
        <w:t>8</w:t>
      </w:r>
      <w:r w:rsidR="00D439E5">
        <w:rPr>
          <w:rFonts w:ascii="Arial" w:hAnsi="Arial" w:cs="Arial"/>
        </w:rPr>
        <w:t xml:space="preserve"> </w:t>
      </w:r>
      <w:r w:rsidRPr="00956670">
        <w:rPr>
          <w:rFonts w:ascii="Arial" w:hAnsi="Arial" w:cs="Arial"/>
        </w:rPr>
        <w:t xml:space="preserve">tražbine iz tablice prijavljenih tražbina </w:t>
      </w:r>
    </w:p>
    <w:p w:rsidRPr="00956670" w:rsidR="00956670" w:rsidP="00956670" w:rsidRDefault="00956670" w14:paraId="09C3750F" w14:textId="77777777">
      <w:pPr>
        <w:pStyle w:val="Default"/>
        <w:jc w:val="both"/>
        <w:rPr>
          <w:rFonts w:ascii="Arial" w:hAnsi="Arial" w:cs="Arial"/>
        </w:rPr>
      </w:pPr>
      <w:r w:rsidRPr="00956670">
        <w:rPr>
          <w:rFonts w:ascii="Arial" w:hAnsi="Arial" w:cs="Arial"/>
        </w:rPr>
        <w:t xml:space="preserve">Vjerovnik (ime i prezime / tvrtka ili naziv, OIB, adresa / sjedište) </w:t>
      </w:r>
    </w:p>
    <w:p w:rsidRPr="00956670" w:rsidR="00956670" w:rsidP="00956670" w:rsidRDefault="004A597A" w14:paraId="2A6E890E" w14:textId="45D738D4">
      <w:pPr>
        <w:pStyle w:val="Default"/>
        <w:jc w:val="both"/>
        <w:rPr>
          <w:rFonts w:ascii="Arial" w:hAnsi="Arial" w:cs="Arial"/>
        </w:rPr>
      </w:pPr>
      <w:proofErr w:type="spellStart"/>
      <w:r>
        <w:rPr>
          <w:rFonts w:ascii="Arial" w:hAnsi="Arial" w:cs="Arial"/>
          <w:bCs/>
        </w:rPr>
        <w:t>P</w:t>
      </w:r>
      <w:r w:rsidR="00EC5014">
        <w:rPr>
          <w:rFonts w:ascii="Arial" w:hAnsi="Arial" w:cs="Arial"/>
          <w:bCs/>
        </w:rPr>
        <w:t>a</w:t>
      </w:r>
      <w:r>
        <w:rPr>
          <w:rFonts w:ascii="Arial" w:hAnsi="Arial" w:cs="Arial"/>
          <w:bCs/>
        </w:rPr>
        <w:t>terna</w:t>
      </w:r>
      <w:proofErr w:type="spellEnd"/>
      <w:r>
        <w:rPr>
          <w:rFonts w:ascii="Arial" w:hAnsi="Arial" w:cs="Arial"/>
          <w:bCs/>
        </w:rPr>
        <w:t xml:space="preserve"> d.o.o.</w:t>
      </w:r>
      <w:r w:rsidR="005F2672">
        <w:rPr>
          <w:rFonts w:ascii="Arial" w:hAnsi="Arial" w:cs="Arial"/>
          <w:bCs/>
        </w:rPr>
        <w:t xml:space="preserve">, OIB: </w:t>
      </w:r>
      <w:r>
        <w:rPr>
          <w:rFonts w:ascii="Arial" w:hAnsi="Arial" w:cs="Arial"/>
          <w:bCs/>
        </w:rPr>
        <w:t>80687228805</w:t>
      </w:r>
      <w:r w:rsidR="005F2672">
        <w:rPr>
          <w:rFonts w:ascii="Arial" w:hAnsi="Arial" w:cs="Arial"/>
          <w:bCs/>
        </w:rPr>
        <w:t xml:space="preserve">, </w:t>
      </w:r>
      <w:r>
        <w:rPr>
          <w:rFonts w:ascii="Arial" w:hAnsi="Arial" w:cs="Arial"/>
          <w:bCs/>
        </w:rPr>
        <w:t>Ljudevita Gaja 28</w:t>
      </w:r>
      <w:r w:rsidR="005F2672">
        <w:rPr>
          <w:rFonts w:ascii="Arial" w:hAnsi="Arial" w:cs="Arial"/>
          <w:bCs/>
        </w:rPr>
        <w:t xml:space="preserve">, </w:t>
      </w:r>
      <w:r>
        <w:rPr>
          <w:rFonts w:ascii="Arial" w:hAnsi="Arial" w:cs="Arial"/>
          <w:bCs/>
        </w:rPr>
        <w:t>Pleternica</w:t>
      </w:r>
    </w:p>
    <w:p w:rsidRPr="00956670" w:rsidR="00956670" w:rsidP="00956670" w:rsidRDefault="00956670" w14:paraId="6D8CB84C" w14:textId="06836E39">
      <w:pPr>
        <w:pStyle w:val="Default"/>
        <w:jc w:val="both"/>
        <w:rPr>
          <w:rFonts w:ascii="Arial" w:hAnsi="Arial" w:cs="Arial"/>
        </w:rPr>
      </w:pPr>
      <w:r w:rsidRPr="00956670">
        <w:rPr>
          <w:rFonts w:ascii="Arial" w:hAnsi="Arial" w:cs="Arial"/>
        </w:rPr>
        <w:t xml:space="preserve">Iznos prijavljene tražbine iz tablice prijavljenih tražbina </w:t>
      </w:r>
      <w:bookmarkStart w:name="_Hlk213656135" w:id="4"/>
      <w:r w:rsidR="004A597A">
        <w:rPr>
          <w:rFonts w:ascii="Arial" w:hAnsi="Arial" w:cs="Arial"/>
        </w:rPr>
        <w:t>12.423,05 eura</w:t>
      </w:r>
      <w:r w:rsidRPr="00956670">
        <w:rPr>
          <w:rFonts w:ascii="Arial" w:hAnsi="Arial" w:cs="Arial"/>
        </w:rPr>
        <w:t xml:space="preserve"> </w:t>
      </w:r>
      <w:bookmarkEnd w:id="4"/>
    </w:p>
    <w:p w:rsidRPr="00956670" w:rsidR="00956670" w:rsidP="00956670" w:rsidRDefault="00956670" w14:paraId="4A87301F" w14:textId="3FD3C0C5">
      <w:pPr>
        <w:pStyle w:val="Default"/>
        <w:jc w:val="both"/>
        <w:rPr>
          <w:rFonts w:ascii="Arial" w:hAnsi="Arial" w:cs="Arial"/>
        </w:rPr>
      </w:pPr>
      <w:r w:rsidRPr="00956670">
        <w:rPr>
          <w:rFonts w:ascii="Arial" w:hAnsi="Arial" w:cs="Arial"/>
        </w:rPr>
        <w:t xml:space="preserve">Povjerenik </w:t>
      </w:r>
      <w:r w:rsidR="00AB08AC">
        <w:rPr>
          <w:rFonts w:ascii="Arial" w:hAnsi="Arial" w:cs="Arial"/>
        </w:rPr>
        <w:t>i dužnik priznaju</w:t>
      </w:r>
      <w:r w:rsidRPr="00956670">
        <w:rPr>
          <w:rFonts w:ascii="Arial" w:hAnsi="Arial" w:cs="Arial"/>
        </w:rPr>
        <w:t xml:space="preserve"> prijavljenu tražbinu u iznosu i po osnovi </w:t>
      </w:r>
      <w:r w:rsidRPr="004A597A" w:rsidR="004A597A">
        <w:rPr>
          <w:rFonts w:ascii="Arial" w:hAnsi="Arial" w:cs="Arial"/>
        </w:rPr>
        <w:t>12.423,05 eura</w:t>
      </w:r>
    </w:p>
    <w:p w:rsidRPr="00956670" w:rsidR="00956670" w:rsidP="00956670" w:rsidRDefault="00956670" w14:paraId="3F4E007C" w14:textId="5C54EAE9">
      <w:pPr>
        <w:pStyle w:val="Default"/>
        <w:jc w:val="both"/>
        <w:rPr>
          <w:rFonts w:ascii="Arial" w:hAnsi="Arial" w:cs="Arial"/>
        </w:rPr>
      </w:pPr>
      <w:r w:rsidRPr="00956670">
        <w:rPr>
          <w:rFonts w:ascii="Arial" w:hAnsi="Arial" w:cs="Arial"/>
        </w:rPr>
        <w:t xml:space="preserve">Povjerenik </w:t>
      </w:r>
      <w:r w:rsidR="00AB08AC">
        <w:rPr>
          <w:rFonts w:ascii="Arial" w:hAnsi="Arial" w:cs="Arial"/>
        </w:rPr>
        <w:t xml:space="preserve">i dužnik </w:t>
      </w:r>
      <w:r w:rsidRPr="00956670">
        <w:rPr>
          <w:rFonts w:ascii="Arial" w:hAnsi="Arial" w:cs="Arial"/>
        </w:rPr>
        <w:t>osporava</w:t>
      </w:r>
      <w:r w:rsidR="00AB08AC">
        <w:rPr>
          <w:rFonts w:ascii="Arial" w:hAnsi="Arial" w:cs="Arial"/>
        </w:rPr>
        <w:t>ju</w:t>
      </w:r>
      <w:r w:rsidRPr="00956670">
        <w:rPr>
          <w:rFonts w:ascii="Arial" w:hAnsi="Arial" w:cs="Arial"/>
        </w:rPr>
        <w:t xml:space="preserve"> prijavljenu tražbinu u iznosu i po osnovi </w:t>
      </w:r>
      <w:r w:rsidR="004F69B4">
        <w:rPr>
          <w:rFonts w:ascii="Arial" w:hAnsi="Arial" w:cs="Arial"/>
        </w:rPr>
        <w:t xml:space="preserve">0,00 </w:t>
      </w:r>
      <w:r w:rsidR="004A597A">
        <w:rPr>
          <w:rFonts w:ascii="Arial" w:hAnsi="Arial" w:cs="Arial"/>
        </w:rPr>
        <w:t>eura</w:t>
      </w:r>
      <w:r w:rsidRPr="00956670">
        <w:rPr>
          <w:rFonts w:ascii="Arial" w:hAnsi="Arial" w:cs="Arial"/>
        </w:rPr>
        <w:t xml:space="preserve"> </w:t>
      </w:r>
    </w:p>
    <w:p w:rsidRPr="00956670" w:rsidR="00956670" w:rsidP="00956670" w:rsidRDefault="00956670" w14:paraId="2E756C1D" w14:textId="77777777">
      <w:pPr>
        <w:pStyle w:val="Default"/>
        <w:jc w:val="both"/>
        <w:rPr>
          <w:rFonts w:ascii="Arial" w:hAnsi="Arial" w:cs="Arial"/>
        </w:rPr>
      </w:pPr>
      <w:r w:rsidRPr="00956670">
        <w:rPr>
          <w:rFonts w:ascii="Arial" w:hAnsi="Arial" w:cs="Arial"/>
        </w:rPr>
        <w:t xml:space="preserve">Razlozi osporavanja </w:t>
      </w:r>
    </w:p>
    <w:p w:rsidRPr="00956670" w:rsidR="004F69B4" w:rsidP="004F69B4" w:rsidRDefault="004F69B4" w14:paraId="69C170EB" w14:textId="77777777">
      <w:pPr>
        <w:pStyle w:val="Default"/>
        <w:jc w:val="both"/>
        <w:rPr>
          <w:rFonts w:ascii="Arial" w:hAnsi="Arial" w:cs="Arial"/>
        </w:rPr>
      </w:pPr>
      <w:r w:rsidRPr="00956670">
        <w:rPr>
          <w:rFonts w:ascii="Arial" w:hAnsi="Arial" w:cs="Arial"/>
        </w:rPr>
        <w:lastRenderedPageBreak/>
        <w:t>Navedenu tražbinu priznajem</w:t>
      </w:r>
      <w:r>
        <w:rPr>
          <w:rFonts w:ascii="Arial" w:hAnsi="Arial" w:cs="Arial"/>
        </w:rPr>
        <w:t>o</w:t>
      </w:r>
      <w:r w:rsidRPr="00956670">
        <w:rPr>
          <w:rFonts w:ascii="Arial" w:hAnsi="Arial" w:cs="Arial"/>
        </w:rPr>
        <w:t xml:space="preserve"> u cijelosti.</w:t>
      </w:r>
    </w:p>
    <w:p w:rsidR="00956670" w:rsidP="001815C8" w:rsidRDefault="00956670" w14:paraId="3D15E626" w14:textId="77777777">
      <w:pPr>
        <w:pStyle w:val="Default"/>
        <w:jc w:val="both"/>
        <w:rPr>
          <w:rFonts w:ascii="Arial" w:hAnsi="Arial" w:cs="Arial"/>
        </w:rPr>
      </w:pPr>
    </w:p>
    <w:p w:rsidR="004F69B4" w:rsidP="004F69B4" w:rsidRDefault="004F69B4" w14:paraId="0C2B2689" w14:textId="49663D4E">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9 </w:t>
      </w:r>
      <w:r w:rsidRPr="00956670">
        <w:rPr>
          <w:rFonts w:ascii="Arial" w:hAnsi="Arial" w:cs="Arial"/>
        </w:rPr>
        <w:t xml:space="preserve">tražbine iz tablice prijavljenih tražbina </w:t>
      </w:r>
    </w:p>
    <w:p w:rsidRPr="001815C8" w:rsidR="001815C8" w:rsidP="001815C8" w:rsidRDefault="001815C8" w14:paraId="2804A59F"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1815C8" w:rsidP="001815C8" w:rsidRDefault="004A597A" w14:paraId="555286C6" w14:textId="39BEFA5B">
      <w:pPr>
        <w:pStyle w:val="Default"/>
        <w:jc w:val="both"/>
        <w:rPr>
          <w:rFonts w:ascii="Arial" w:hAnsi="Arial" w:cs="Arial"/>
        </w:rPr>
      </w:pPr>
      <w:proofErr w:type="spellStart"/>
      <w:r>
        <w:rPr>
          <w:rFonts w:ascii="Arial" w:hAnsi="Arial" w:cs="Arial"/>
          <w:bCs/>
        </w:rPr>
        <w:t>Addiko</w:t>
      </w:r>
      <w:proofErr w:type="spellEnd"/>
      <w:r>
        <w:rPr>
          <w:rFonts w:ascii="Arial" w:hAnsi="Arial" w:cs="Arial"/>
          <w:bCs/>
        </w:rPr>
        <w:t xml:space="preserve"> </w:t>
      </w:r>
      <w:proofErr w:type="spellStart"/>
      <w:r>
        <w:rPr>
          <w:rFonts w:ascii="Arial" w:hAnsi="Arial" w:cs="Arial"/>
          <w:bCs/>
        </w:rPr>
        <w:t>bank</w:t>
      </w:r>
      <w:proofErr w:type="spellEnd"/>
      <w:r>
        <w:rPr>
          <w:rFonts w:ascii="Arial" w:hAnsi="Arial" w:cs="Arial"/>
          <w:bCs/>
        </w:rPr>
        <w:t xml:space="preserve"> d.d.</w:t>
      </w:r>
      <w:r w:rsidR="004F69B4">
        <w:rPr>
          <w:rFonts w:ascii="Arial" w:hAnsi="Arial" w:cs="Arial"/>
          <w:bCs/>
        </w:rPr>
        <w:t xml:space="preserve">, OIB: </w:t>
      </w:r>
      <w:r>
        <w:rPr>
          <w:rFonts w:ascii="Arial" w:hAnsi="Arial" w:cs="Arial"/>
          <w:bCs/>
        </w:rPr>
        <w:t>01403633387</w:t>
      </w:r>
      <w:r w:rsidR="004F69B4">
        <w:rPr>
          <w:rFonts w:ascii="Arial" w:hAnsi="Arial" w:cs="Arial"/>
          <w:bCs/>
        </w:rPr>
        <w:t xml:space="preserve">, </w:t>
      </w:r>
      <w:r>
        <w:rPr>
          <w:rFonts w:ascii="Arial" w:hAnsi="Arial" w:cs="Arial"/>
          <w:bCs/>
        </w:rPr>
        <w:t>Slavonska avenija 6</w:t>
      </w:r>
      <w:r w:rsidR="004F69B4">
        <w:rPr>
          <w:rFonts w:ascii="Arial" w:hAnsi="Arial" w:cs="Arial"/>
          <w:bCs/>
        </w:rPr>
        <w:t xml:space="preserve">, </w:t>
      </w:r>
      <w:r>
        <w:rPr>
          <w:rFonts w:ascii="Arial" w:hAnsi="Arial" w:cs="Arial"/>
          <w:bCs/>
        </w:rPr>
        <w:t>Zagreb</w:t>
      </w:r>
    </w:p>
    <w:p w:rsidRPr="001815C8" w:rsidR="001815C8" w:rsidP="001815C8" w:rsidRDefault="001815C8" w14:paraId="5A0934BE" w14:textId="0BF96627">
      <w:pPr>
        <w:pStyle w:val="Default"/>
        <w:jc w:val="both"/>
        <w:rPr>
          <w:rFonts w:ascii="Arial" w:hAnsi="Arial" w:cs="Arial"/>
        </w:rPr>
      </w:pPr>
      <w:r w:rsidRPr="001815C8">
        <w:rPr>
          <w:rFonts w:ascii="Arial" w:hAnsi="Arial" w:cs="Arial"/>
        </w:rPr>
        <w:t xml:space="preserve">Iznos prijavljene tražbine iz tablice prijavljenih tražbina </w:t>
      </w:r>
      <w:r w:rsidR="009D4E44">
        <w:rPr>
          <w:rFonts w:ascii="Arial" w:hAnsi="Arial" w:cs="Arial"/>
        </w:rPr>
        <w:t>92.031,79 eura</w:t>
      </w:r>
    </w:p>
    <w:p w:rsidRPr="001815C8" w:rsidR="001815C8" w:rsidP="001815C8" w:rsidRDefault="001815C8" w14:paraId="2E393C8F" w14:textId="02787BD1">
      <w:pPr>
        <w:pStyle w:val="Default"/>
        <w:jc w:val="both"/>
        <w:rPr>
          <w:rFonts w:ascii="Arial" w:hAnsi="Arial" w:cs="Arial"/>
        </w:rPr>
      </w:pPr>
      <w:r w:rsidRPr="001815C8">
        <w:rPr>
          <w:rFonts w:ascii="Arial" w:hAnsi="Arial" w:cs="Arial"/>
        </w:rPr>
        <w:t>Povjerenik</w:t>
      </w:r>
      <w:r w:rsidR="00AB08AC">
        <w:rPr>
          <w:rFonts w:ascii="Arial" w:hAnsi="Arial" w:cs="Arial"/>
        </w:rPr>
        <w:t xml:space="preserve"> i dužnik priznaju</w:t>
      </w:r>
      <w:r w:rsidRPr="001815C8">
        <w:rPr>
          <w:rFonts w:ascii="Arial" w:hAnsi="Arial" w:cs="Arial"/>
        </w:rPr>
        <w:t xml:space="preserve"> prijavljenu tražbinu u iznosu i po osnovi </w:t>
      </w:r>
      <w:r w:rsidRPr="009D4E44" w:rsidR="009D4E44">
        <w:rPr>
          <w:rFonts w:ascii="Arial" w:hAnsi="Arial" w:cs="Arial"/>
        </w:rPr>
        <w:t>92.031,79 eura</w:t>
      </w:r>
    </w:p>
    <w:p w:rsidRPr="001815C8" w:rsidR="001815C8" w:rsidP="001815C8" w:rsidRDefault="001815C8" w14:paraId="64D50420" w14:textId="77E6EF1D">
      <w:pPr>
        <w:pStyle w:val="Default"/>
        <w:jc w:val="both"/>
        <w:rPr>
          <w:rFonts w:ascii="Arial" w:hAnsi="Arial" w:cs="Arial"/>
        </w:rPr>
      </w:pPr>
      <w:r w:rsidRPr="001815C8">
        <w:rPr>
          <w:rFonts w:ascii="Arial" w:hAnsi="Arial" w:cs="Arial"/>
        </w:rPr>
        <w:t>Povjerenik</w:t>
      </w:r>
      <w:r w:rsidR="00AB08AC">
        <w:rPr>
          <w:rFonts w:ascii="Arial" w:hAnsi="Arial" w:cs="Arial"/>
        </w:rPr>
        <w:t xml:space="preserve"> i dužnik</w:t>
      </w:r>
      <w:r w:rsidRPr="001815C8">
        <w:rPr>
          <w:rFonts w:ascii="Arial" w:hAnsi="Arial" w:cs="Arial"/>
        </w:rPr>
        <w:t xml:space="preserve"> osporava</w:t>
      </w:r>
      <w:r w:rsidR="00AB08AC">
        <w:rPr>
          <w:rFonts w:ascii="Arial" w:hAnsi="Arial" w:cs="Arial"/>
        </w:rPr>
        <w:t>ju</w:t>
      </w:r>
      <w:r w:rsidRPr="001815C8">
        <w:rPr>
          <w:rFonts w:ascii="Arial" w:hAnsi="Arial" w:cs="Arial"/>
        </w:rPr>
        <w:t xml:space="preserve"> prijavljenu tražbinu u iznosu i po osnovi 0,00 </w:t>
      </w:r>
      <w:r w:rsidR="009D4E44">
        <w:rPr>
          <w:rFonts w:ascii="Arial" w:hAnsi="Arial" w:cs="Arial"/>
        </w:rPr>
        <w:t>eura</w:t>
      </w:r>
      <w:r w:rsidRPr="001815C8">
        <w:rPr>
          <w:rFonts w:ascii="Arial" w:hAnsi="Arial" w:cs="Arial"/>
        </w:rPr>
        <w:t xml:space="preserve"> </w:t>
      </w:r>
    </w:p>
    <w:p w:rsidRPr="001815C8" w:rsidR="001815C8" w:rsidP="001815C8" w:rsidRDefault="001815C8" w14:paraId="5B0C3915" w14:textId="77777777">
      <w:pPr>
        <w:pStyle w:val="Default"/>
        <w:jc w:val="both"/>
        <w:rPr>
          <w:rFonts w:ascii="Arial" w:hAnsi="Arial" w:cs="Arial"/>
        </w:rPr>
      </w:pPr>
      <w:r w:rsidRPr="001815C8">
        <w:rPr>
          <w:rFonts w:ascii="Arial" w:hAnsi="Arial" w:cs="Arial"/>
        </w:rPr>
        <w:t xml:space="preserve">Razlozi osporavanja </w:t>
      </w:r>
    </w:p>
    <w:p w:rsidRPr="001815C8" w:rsidR="001E71E7" w:rsidP="001815C8" w:rsidRDefault="001815C8" w14:paraId="7EF6C553" w14:textId="77777777">
      <w:pPr>
        <w:jc w:val="both"/>
        <w:rPr>
          <w:rFonts w:ascii="Arial" w:hAnsi="Arial" w:cs="Arial"/>
        </w:rPr>
      </w:pPr>
      <w:r w:rsidRPr="001815C8">
        <w:rPr>
          <w:rFonts w:ascii="Arial" w:hAnsi="Arial" w:cs="Arial"/>
        </w:rPr>
        <w:t>Navedenu tražbinu priznajem</w:t>
      </w:r>
      <w:r w:rsidR="00AB08AC">
        <w:rPr>
          <w:rFonts w:ascii="Arial" w:hAnsi="Arial" w:cs="Arial"/>
        </w:rPr>
        <w:t>o</w:t>
      </w:r>
      <w:r w:rsidRPr="001815C8">
        <w:rPr>
          <w:rFonts w:ascii="Arial" w:hAnsi="Arial" w:cs="Arial"/>
        </w:rPr>
        <w:t xml:space="preserve"> u cijelosti.</w:t>
      </w:r>
    </w:p>
    <w:p w:rsidR="00AC221D" w:rsidP="00962C5A" w:rsidRDefault="00AC221D" w14:paraId="5BFCF42A" w14:textId="77777777">
      <w:pPr>
        <w:jc w:val="both"/>
        <w:rPr>
          <w:rFonts w:ascii="Arial" w:hAnsi="Arial" w:cs="Arial"/>
          <w:b/>
        </w:rPr>
      </w:pPr>
    </w:p>
    <w:p w:rsidR="004F69B4" w:rsidP="004F69B4" w:rsidRDefault="004F69B4" w14:paraId="122FE892" w14:textId="501A2907">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10 </w:t>
      </w:r>
      <w:r w:rsidRPr="00956670">
        <w:rPr>
          <w:rFonts w:ascii="Arial" w:hAnsi="Arial" w:cs="Arial"/>
        </w:rPr>
        <w:t xml:space="preserve">tražbine iz tablice prijavljenih tražbina </w:t>
      </w:r>
    </w:p>
    <w:p w:rsidRPr="001815C8" w:rsidR="004F69B4" w:rsidP="004F69B4" w:rsidRDefault="004F69B4" w14:paraId="56FDA095"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9D4E44" w14:paraId="5B064640" w14:textId="5E888D87">
      <w:pPr>
        <w:pStyle w:val="Default"/>
        <w:jc w:val="both"/>
        <w:rPr>
          <w:rFonts w:ascii="Arial" w:hAnsi="Arial" w:cs="Arial"/>
        </w:rPr>
      </w:pPr>
      <w:r>
        <w:rPr>
          <w:rFonts w:ascii="Arial" w:hAnsi="Arial" w:cs="Arial"/>
          <w:bCs/>
        </w:rPr>
        <w:t xml:space="preserve">AUTOPRIJEVOZNIK IVIĆ JERKOVIĆ, </w:t>
      </w:r>
      <w:proofErr w:type="spellStart"/>
      <w:r>
        <w:rPr>
          <w:rFonts w:ascii="Arial" w:hAnsi="Arial" w:cs="Arial"/>
          <w:bCs/>
        </w:rPr>
        <w:t>vl</w:t>
      </w:r>
      <w:proofErr w:type="spellEnd"/>
      <w:r>
        <w:rPr>
          <w:rFonts w:ascii="Arial" w:hAnsi="Arial" w:cs="Arial"/>
          <w:bCs/>
        </w:rPr>
        <w:t>. Mario Jerković</w:t>
      </w:r>
      <w:r w:rsidR="004F69B4">
        <w:rPr>
          <w:rFonts w:ascii="Arial" w:hAnsi="Arial" w:cs="Arial"/>
          <w:bCs/>
        </w:rPr>
        <w:t xml:space="preserve">, OIB: </w:t>
      </w:r>
      <w:r>
        <w:rPr>
          <w:rFonts w:ascii="Arial" w:hAnsi="Arial" w:cs="Arial"/>
          <w:bCs/>
        </w:rPr>
        <w:t>58700981967</w:t>
      </w:r>
      <w:r w:rsidR="004F69B4">
        <w:rPr>
          <w:rFonts w:ascii="Arial" w:hAnsi="Arial" w:cs="Arial"/>
          <w:bCs/>
        </w:rPr>
        <w:t xml:space="preserve">, </w:t>
      </w:r>
      <w:r>
        <w:rPr>
          <w:rFonts w:ascii="Arial" w:hAnsi="Arial" w:cs="Arial"/>
          <w:bCs/>
        </w:rPr>
        <w:t xml:space="preserve">A. Jarića </w:t>
      </w:r>
      <w:proofErr w:type="spellStart"/>
      <w:r>
        <w:rPr>
          <w:rFonts w:ascii="Arial" w:hAnsi="Arial" w:cs="Arial"/>
          <w:bCs/>
        </w:rPr>
        <w:t>74a</w:t>
      </w:r>
      <w:proofErr w:type="spellEnd"/>
      <w:r w:rsidR="004F69B4">
        <w:rPr>
          <w:rFonts w:ascii="Arial" w:hAnsi="Arial" w:cs="Arial"/>
          <w:bCs/>
        </w:rPr>
        <w:t xml:space="preserve">, </w:t>
      </w:r>
      <w:r>
        <w:rPr>
          <w:rFonts w:ascii="Arial" w:hAnsi="Arial" w:cs="Arial"/>
          <w:bCs/>
        </w:rPr>
        <w:t>Slavonski Brod</w:t>
      </w:r>
    </w:p>
    <w:p w:rsidRPr="001815C8" w:rsidR="004F69B4" w:rsidP="004F69B4" w:rsidRDefault="004F69B4" w14:paraId="1AC1E217" w14:textId="33C0EC41">
      <w:pPr>
        <w:pStyle w:val="Default"/>
        <w:jc w:val="both"/>
        <w:rPr>
          <w:rFonts w:ascii="Arial" w:hAnsi="Arial" w:cs="Arial"/>
        </w:rPr>
      </w:pPr>
      <w:r w:rsidRPr="001815C8">
        <w:rPr>
          <w:rFonts w:ascii="Arial" w:hAnsi="Arial" w:cs="Arial"/>
        </w:rPr>
        <w:t xml:space="preserve">Iznos prijavljene tražbine iz tablice prijavljenih tražbina </w:t>
      </w:r>
      <w:r w:rsidR="009D4E44">
        <w:rPr>
          <w:rFonts w:ascii="Arial" w:hAnsi="Arial" w:cs="Arial"/>
        </w:rPr>
        <w:t>11.747,90 eura</w:t>
      </w:r>
    </w:p>
    <w:p w:rsidRPr="001815C8" w:rsidR="004F69B4" w:rsidP="004F69B4" w:rsidRDefault="004F69B4" w14:paraId="1B0B41DB" w14:textId="736E8FF2">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9D4E44" w:rsidR="009D4E44">
        <w:rPr>
          <w:rFonts w:ascii="Arial" w:hAnsi="Arial" w:cs="Arial"/>
        </w:rPr>
        <w:t>11.747,90 eura</w:t>
      </w:r>
      <w:r w:rsidRPr="001815C8">
        <w:rPr>
          <w:rFonts w:ascii="Arial" w:hAnsi="Arial" w:cs="Arial"/>
        </w:rPr>
        <w:t xml:space="preserve"> </w:t>
      </w:r>
    </w:p>
    <w:p w:rsidRPr="001815C8" w:rsidR="004F69B4" w:rsidP="004F69B4" w:rsidRDefault="004F69B4" w14:paraId="19EA3C90" w14:textId="7929316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9D4E44">
        <w:rPr>
          <w:rFonts w:ascii="Arial" w:hAnsi="Arial" w:cs="Arial"/>
        </w:rPr>
        <w:t>eura</w:t>
      </w:r>
      <w:r w:rsidRPr="001815C8">
        <w:rPr>
          <w:rFonts w:ascii="Arial" w:hAnsi="Arial" w:cs="Arial"/>
        </w:rPr>
        <w:t xml:space="preserve"> </w:t>
      </w:r>
    </w:p>
    <w:p w:rsidRPr="001815C8" w:rsidR="004F69B4" w:rsidP="004F69B4" w:rsidRDefault="004F69B4" w14:paraId="4A221729" w14:textId="77777777">
      <w:pPr>
        <w:pStyle w:val="Default"/>
        <w:jc w:val="both"/>
        <w:rPr>
          <w:rFonts w:ascii="Arial" w:hAnsi="Arial" w:cs="Arial"/>
        </w:rPr>
      </w:pPr>
      <w:r w:rsidRPr="001815C8">
        <w:rPr>
          <w:rFonts w:ascii="Arial" w:hAnsi="Arial" w:cs="Arial"/>
        </w:rPr>
        <w:t xml:space="preserve">Razlozi osporavanja </w:t>
      </w:r>
    </w:p>
    <w:p w:rsidR="004F69B4" w:rsidP="004F69B4" w:rsidRDefault="004F69B4" w14:paraId="18DF583D"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4F69B4" w:rsidP="004F69B4" w:rsidRDefault="004F69B4" w14:paraId="4B48D58E" w14:textId="77777777">
      <w:pPr>
        <w:jc w:val="both"/>
        <w:rPr>
          <w:rFonts w:ascii="Arial" w:hAnsi="Arial" w:cs="Arial"/>
        </w:rPr>
      </w:pPr>
    </w:p>
    <w:p w:rsidR="004F69B4" w:rsidP="004F69B4" w:rsidRDefault="004F69B4" w14:paraId="443587AC" w14:textId="1D6733E1">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11 </w:t>
      </w:r>
      <w:r w:rsidRPr="00956670">
        <w:rPr>
          <w:rFonts w:ascii="Arial" w:hAnsi="Arial" w:cs="Arial"/>
        </w:rPr>
        <w:t xml:space="preserve">tražbine iz tablice prijavljenih tražbina </w:t>
      </w:r>
    </w:p>
    <w:p w:rsidRPr="001815C8" w:rsidR="004F69B4" w:rsidP="004F69B4" w:rsidRDefault="004F69B4" w14:paraId="7CB661CD"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9D4E44" w14:paraId="7BD2DDEB" w14:textId="7DD17808">
      <w:pPr>
        <w:pStyle w:val="Default"/>
        <w:jc w:val="both"/>
        <w:rPr>
          <w:rFonts w:ascii="Arial" w:hAnsi="Arial" w:cs="Arial"/>
        </w:rPr>
      </w:pPr>
      <w:r>
        <w:rPr>
          <w:rFonts w:ascii="Arial" w:hAnsi="Arial" w:cs="Arial"/>
          <w:bCs/>
        </w:rPr>
        <w:t>Ministarstvo financija, Porezna uprava, PU Slavonski Brod</w:t>
      </w:r>
      <w:r w:rsidR="004F69B4">
        <w:rPr>
          <w:rFonts w:ascii="Arial" w:hAnsi="Arial" w:cs="Arial"/>
          <w:bCs/>
        </w:rPr>
        <w:t xml:space="preserve">, OIB: </w:t>
      </w:r>
      <w:r>
        <w:rPr>
          <w:rFonts w:ascii="Arial" w:hAnsi="Arial" w:cs="Arial"/>
          <w:bCs/>
        </w:rPr>
        <w:t>18683136487</w:t>
      </w:r>
      <w:r w:rsidR="004F69B4">
        <w:rPr>
          <w:rFonts w:ascii="Arial" w:hAnsi="Arial" w:cs="Arial"/>
          <w:bCs/>
        </w:rPr>
        <w:t xml:space="preserve">, </w:t>
      </w:r>
      <w:r>
        <w:rPr>
          <w:rFonts w:ascii="Arial" w:hAnsi="Arial" w:cs="Arial"/>
          <w:bCs/>
        </w:rPr>
        <w:t>Katančićeva 5/a</w:t>
      </w:r>
      <w:r w:rsidR="004F69B4">
        <w:rPr>
          <w:rFonts w:ascii="Arial" w:hAnsi="Arial" w:cs="Arial"/>
          <w:bCs/>
        </w:rPr>
        <w:t>, Zagreb</w:t>
      </w:r>
    </w:p>
    <w:p w:rsidRPr="001815C8" w:rsidR="004F69B4" w:rsidP="004F69B4" w:rsidRDefault="004F69B4" w14:paraId="639888AA" w14:textId="3564A49E">
      <w:pPr>
        <w:pStyle w:val="Default"/>
        <w:jc w:val="both"/>
        <w:rPr>
          <w:rFonts w:ascii="Arial" w:hAnsi="Arial" w:cs="Arial"/>
        </w:rPr>
      </w:pPr>
      <w:r w:rsidRPr="001815C8">
        <w:rPr>
          <w:rFonts w:ascii="Arial" w:hAnsi="Arial" w:cs="Arial"/>
        </w:rPr>
        <w:t xml:space="preserve">Iznos prijavljene tražbine iz tablice prijavljenih tražbina </w:t>
      </w:r>
      <w:r w:rsidR="009D4E44">
        <w:rPr>
          <w:rFonts w:ascii="Arial" w:hAnsi="Arial" w:cs="Arial"/>
        </w:rPr>
        <w:t>36.845,53 eura</w:t>
      </w:r>
    </w:p>
    <w:p w:rsidRPr="001815C8" w:rsidR="004F69B4" w:rsidP="004F69B4" w:rsidRDefault="004F69B4" w14:paraId="6DBFCB2E" w14:textId="4A78860C">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9D4E44" w:rsidR="009D4E44">
        <w:rPr>
          <w:rFonts w:ascii="Arial" w:hAnsi="Arial" w:cs="Arial"/>
        </w:rPr>
        <w:t>36.845,53 eura</w:t>
      </w:r>
    </w:p>
    <w:p w:rsidRPr="001815C8" w:rsidR="004F69B4" w:rsidP="004F69B4" w:rsidRDefault="004F69B4" w14:paraId="71E2935A" w14:textId="3915D8CD">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9D4E44">
        <w:rPr>
          <w:rFonts w:ascii="Arial" w:hAnsi="Arial" w:cs="Arial"/>
        </w:rPr>
        <w:t>eura</w:t>
      </w:r>
      <w:r w:rsidRPr="001815C8">
        <w:rPr>
          <w:rFonts w:ascii="Arial" w:hAnsi="Arial" w:cs="Arial"/>
        </w:rPr>
        <w:t xml:space="preserve"> </w:t>
      </w:r>
    </w:p>
    <w:p w:rsidRPr="001815C8" w:rsidR="004F69B4" w:rsidP="004F69B4" w:rsidRDefault="004F69B4" w14:paraId="1C3BD66A" w14:textId="77777777">
      <w:pPr>
        <w:pStyle w:val="Default"/>
        <w:jc w:val="both"/>
        <w:rPr>
          <w:rFonts w:ascii="Arial" w:hAnsi="Arial" w:cs="Arial"/>
        </w:rPr>
      </w:pPr>
      <w:r w:rsidRPr="001815C8">
        <w:rPr>
          <w:rFonts w:ascii="Arial" w:hAnsi="Arial" w:cs="Arial"/>
        </w:rPr>
        <w:t xml:space="preserve">Razlozi osporavanja </w:t>
      </w:r>
    </w:p>
    <w:p w:rsidR="004F69B4" w:rsidP="004F69B4" w:rsidRDefault="004F69B4" w14:paraId="3E9D5795"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4F69B4" w:rsidP="004F69B4" w:rsidRDefault="004F69B4" w14:paraId="3535B603" w14:textId="77777777">
      <w:pPr>
        <w:jc w:val="both"/>
        <w:rPr>
          <w:rFonts w:ascii="Arial" w:hAnsi="Arial" w:cs="Arial"/>
        </w:rPr>
      </w:pPr>
    </w:p>
    <w:p w:rsidR="004F69B4" w:rsidP="004F69B4" w:rsidRDefault="004F69B4" w14:paraId="6894647C" w14:textId="4751CA81">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12 </w:t>
      </w:r>
      <w:r w:rsidRPr="00956670">
        <w:rPr>
          <w:rFonts w:ascii="Arial" w:hAnsi="Arial" w:cs="Arial"/>
        </w:rPr>
        <w:t xml:space="preserve">tražbine iz tablice prijavljenih tražbina </w:t>
      </w:r>
    </w:p>
    <w:p w:rsidRPr="001815C8" w:rsidR="004F69B4" w:rsidP="004F69B4" w:rsidRDefault="004F69B4" w14:paraId="6738A524"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9D4E44" w14:paraId="032450D1" w14:textId="35ECB361">
      <w:pPr>
        <w:pStyle w:val="Default"/>
        <w:jc w:val="both"/>
        <w:rPr>
          <w:rFonts w:ascii="Arial" w:hAnsi="Arial" w:cs="Arial"/>
        </w:rPr>
      </w:pPr>
      <w:r>
        <w:rPr>
          <w:rFonts w:ascii="Arial" w:hAnsi="Arial" w:cs="Arial"/>
          <w:bCs/>
        </w:rPr>
        <w:t xml:space="preserve">JOSIP MLINARIĆ, </w:t>
      </w:r>
      <w:proofErr w:type="spellStart"/>
      <w:r>
        <w:rPr>
          <w:rFonts w:ascii="Arial" w:hAnsi="Arial" w:cs="Arial"/>
          <w:bCs/>
        </w:rPr>
        <w:t>vl</w:t>
      </w:r>
      <w:proofErr w:type="spellEnd"/>
      <w:r>
        <w:rPr>
          <w:rFonts w:ascii="Arial" w:hAnsi="Arial" w:cs="Arial"/>
          <w:bCs/>
        </w:rPr>
        <w:t xml:space="preserve">. </w:t>
      </w:r>
      <w:proofErr w:type="spellStart"/>
      <w:r>
        <w:rPr>
          <w:rFonts w:ascii="Arial" w:hAnsi="Arial" w:cs="Arial"/>
          <w:bCs/>
        </w:rPr>
        <w:t>AGRO</w:t>
      </w:r>
      <w:proofErr w:type="spellEnd"/>
      <w:r>
        <w:rPr>
          <w:rFonts w:ascii="Arial" w:hAnsi="Arial" w:cs="Arial"/>
          <w:bCs/>
        </w:rPr>
        <w:t xml:space="preserve"> MLINARIĆ, obrt za poljoprivredu</w:t>
      </w:r>
      <w:r w:rsidR="004F69B4">
        <w:rPr>
          <w:rFonts w:ascii="Arial" w:hAnsi="Arial" w:cs="Arial"/>
          <w:bCs/>
        </w:rPr>
        <w:t xml:space="preserve">, OIB: </w:t>
      </w:r>
      <w:r>
        <w:rPr>
          <w:rFonts w:ascii="Arial" w:hAnsi="Arial" w:cs="Arial"/>
          <w:bCs/>
        </w:rPr>
        <w:t>30765112843</w:t>
      </w:r>
      <w:r w:rsidR="004F69B4">
        <w:rPr>
          <w:rFonts w:ascii="Arial" w:hAnsi="Arial" w:cs="Arial"/>
          <w:bCs/>
        </w:rPr>
        <w:t xml:space="preserve">, </w:t>
      </w:r>
      <w:proofErr w:type="spellStart"/>
      <w:r>
        <w:rPr>
          <w:rFonts w:ascii="Arial" w:hAnsi="Arial" w:cs="Arial"/>
          <w:bCs/>
        </w:rPr>
        <w:t>Ravnik</w:t>
      </w:r>
      <w:proofErr w:type="spellEnd"/>
      <w:r>
        <w:rPr>
          <w:rFonts w:ascii="Arial" w:hAnsi="Arial" w:cs="Arial"/>
          <w:bCs/>
        </w:rPr>
        <w:t xml:space="preserve"> 33</w:t>
      </w:r>
      <w:r w:rsidR="004F69B4">
        <w:rPr>
          <w:rFonts w:ascii="Arial" w:hAnsi="Arial" w:cs="Arial"/>
          <w:bCs/>
        </w:rPr>
        <w:t xml:space="preserve">, </w:t>
      </w:r>
      <w:r>
        <w:rPr>
          <w:rFonts w:ascii="Arial" w:hAnsi="Arial" w:cs="Arial"/>
          <w:bCs/>
        </w:rPr>
        <w:t>Popovača</w:t>
      </w:r>
    </w:p>
    <w:p w:rsidRPr="001815C8" w:rsidR="004F69B4" w:rsidP="004F69B4" w:rsidRDefault="004F69B4" w14:paraId="233D0345" w14:textId="5A0BEA1B">
      <w:pPr>
        <w:pStyle w:val="Default"/>
        <w:jc w:val="both"/>
        <w:rPr>
          <w:rFonts w:ascii="Arial" w:hAnsi="Arial" w:cs="Arial"/>
        </w:rPr>
      </w:pPr>
      <w:r w:rsidRPr="001815C8">
        <w:rPr>
          <w:rFonts w:ascii="Arial" w:hAnsi="Arial" w:cs="Arial"/>
        </w:rPr>
        <w:t xml:space="preserve">Iznos prijavljene tražbine iz tablice prijavljenih tražbina </w:t>
      </w:r>
      <w:r w:rsidR="009D4E44">
        <w:rPr>
          <w:rFonts w:ascii="Arial" w:hAnsi="Arial" w:cs="Arial"/>
        </w:rPr>
        <w:t>42.180,55 eura</w:t>
      </w:r>
    </w:p>
    <w:p w:rsidRPr="001815C8" w:rsidR="004F69B4" w:rsidP="004F69B4" w:rsidRDefault="004F69B4" w14:paraId="76B34163" w14:textId="4E8F13FD">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009D4E44">
        <w:rPr>
          <w:rFonts w:ascii="Arial" w:hAnsi="Arial" w:cs="Arial"/>
        </w:rPr>
        <w:t>33.934,70 eura</w:t>
      </w:r>
      <w:r w:rsidRPr="001815C8">
        <w:rPr>
          <w:rFonts w:ascii="Arial" w:hAnsi="Arial" w:cs="Arial"/>
        </w:rPr>
        <w:t xml:space="preserve"> </w:t>
      </w:r>
    </w:p>
    <w:p w:rsidRPr="001815C8" w:rsidR="004F69B4" w:rsidP="004F69B4" w:rsidRDefault="004F69B4" w14:paraId="55E06335" w14:textId="1EAEC2F5">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w:t>
      </w:r>
      <w:r w:rsidR="009D4E44">
        <w:rPr>
          <w:rFonts w:ascii="Arial" w:hAnsi="Arial" w:cs="Arial"/>
        </w:rPr>
        <w:t>8.245,85 eura</w:t>
      </w:r>
      <w:r w:rsidRPr="001815C8">
        <w:rPr>
          <w:rFonts w:ascii="Arial" w:hAnsi="Arial" w:cs="Arial"/>
        </w:rPr>
        <w:t xml:space="preserve"> </w:t>
      </w:r>
    </w:p>
    <w:p w:rsidRPr="001815C8" w:rsidR="004F69B4" w:rsidP="004F69B4" w:rsidRDefault="004F69B4" w14:paraId="1C4AC5FE" w14:textId="77777777">
      <w:pPr>
        <w:pStyle w:val="Default"/>
        <w:jc w:val="both"/>
        <w:rPr>
          <w:rFonts w:ascii="Arial" w:hAnsi="Arial" w:cs="Arial"/>
        </w:rPr>
      </w:pPr>
      <w:r w:rsidRPr="001815C8">
        <w:rPr>
          <w:rFonts w:ascii="Arial" w:hAnsi="Arial" w:cs="Arial"/>
        </w:rPr>
        <w:t xml:space="preserve">Razlozi osporavanja </w:t>
      </w:r>
    </w:p>
    <w:p w:rsidRPr="001815C8" w:rsidR="004F69B4" w:rsidP="004F69B4" w:rsidRDefault="004F69B4" w14:paraId="7B9A5DAA" w14:textId="6CABADE2">
      <w:pPr>
        <w:jc w:val="both"/>
        <w:rPr>
          <w:rFonts w:ascii="Arial" w:hAnsi="Arial" w:cs="Arial"/>
        </w:rPr>
      </w:pPr>
      <w:r w:rsidRPr="001815C8">
        <w:rPr>
          <w:rFonts w:ascii="Arial" w:hAnsi="Arial" w:cs="Arial"/>
        </w:rPr>
        <w:t xml:space="preserve">Navedenu tražbinu </w:t>
      </w:r>
      <w:r w:rsidR="009D4E44">
        <w:rPr>
          <w:rFonts w:ascii="Arial" w:hAnsi="Arial" w:cs="Arial"/>
        </w:rPr>
        <w:t>osporavamo u iznosu od 33.934,70 eura. Dužnik ne priznaje račun temelju kojeg je prijavljena tražbina u iznosu od 33.934,70 eura kao obvezu, stoga se tražbina osporava u navedenom iznosu</w:t>
      </w:r>
      <w:r w:rsidRPr="001815C8">
        <w:rPr>
          <w:rFonts w:ascii="Arial" w:hAnsi="Arial" w:cs="Arial"/>
        </w:rPr>
        <w:t>.</w:t>
      </w:r>
    </w:p>
    <w:p w:rsidRPr="001815C8" w:rsidR="004F69B4" w:rsidP="004F69B4" w:rsidRDefault="004F69B4" w14:paraId="6C082C08" w14:textId="77777777">
      <w:pPr>
        <w:jc w:val="both"/>
        <w:rPr>
          <w:rFonts w:ascii="Arial" w:hAnsi="Arial" w:cs="Arial"/>
        </w:rPr>
      </w:pPr>
    </w:p>
    <w:p w:rsidR="004F69B4" w:rsidP="004F69B4" w:rsidRDefault="004F69B4" w14:paraId="108E10B1" w14:textId="7905305B">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13 </w:t>
      </w:r>
      <w:r w:rsidRPr="00956670">
        <w:rPr>
          <w:rFonts w:ascii="Arial" w:hAnsi="Arial" w:cs="Arial"/>
        </w:rPr>
        <w:t xml:space="preserve">tražbine iz tablice prijavljenih tražbina </w:t>
      </w:r>
    </w:p>
    <w:p w:rsidRPr="001815C8" w:rsidR="004F69B4" w:rsidP="004F69B4" w:rsidRDefault="004F69B4" w14:paraId="1C7A261F"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9D4E44" w14:paraId="15153EB8" w14:textId="44926E38">
      <w:pPr>
        <w:pStyle w:val="Default"/>
        <w:jc w:val="both"/>
        <w:rPr>
          <w:rFonts w:ascii="Arial" w:hAnsi="Arial" w:cs="Arial"/>
        </w:rPr>
      </w:pPr>
      <w:proofErr w:type="spellStart"/>
      <w:r>
        <w:rPr>
          <w:rFonts w:ascii="Arial" w:hAnsi="Arial" w:cs="Arial"/>
          <w:bCs/>
        </w:rPr>
        <w:t>ZEA</w:t>
      </w:r>
      <w:proofErr w:type="spellEnd"/>
      <w:r>
        <w:rPr>
          <w:rFonts w:ascii="Arial" w:hAnsi="Arial" w:cs="Arial"/>
          <w:bCs/>
        </w:rPr>
        <w:t xml:space="preserve"> </w:t>
      </w:r>
      <w:proofErr w:type="spellStart"/>
      <w:r>
        <w:rPr>
          <w:rFonts w:ascii="Arial" w:hAnsi="Arial" w:cs="Arial"/>
          <w:bCs/>
        </w:rPr>
        <w:t>MERX</w:t>
      </w:r>
      <w:proofErr w:type="spellEnd"/>
      <w:r>
        <w:rPr>
          <w:rFonts w:ascii="Arial" w:hAnsi="Arial" w:cs="Arial"/>
          <w:bCs/>
        </w:rPr>
        <w:t xml:space="preserve"> posredništvo </w:t>
      </w:r>
      <w:proofErr w:type="spellStart"/>
      <w:r>
        <w:rPr>
          <w:rFonts w:ascii="Arial" w:hAnsi="Arial" w:cs="Arial"/>
          <w:bCs/>
        </w:rPr>
        <w:t>in</w:t>
      </w:r>
      <w:proofErr w:type="spellEnd"/>
      <w:r>
        <w:rPr>
          <w:rFonts w:ascii="Arial" w:hAnsi="Arial" w:cs="Arial"/>
          <w:bCs/>
        </w:rPr>
        <w:t xml:space="preserve"> </w:t>
      </w:r>
      <w:proofErr w:type="spellStart"/>
      <w:r>
        <w:rPr>
          <w:rFonts w:ascii="Arial" w:hAnsi="Arial" w:cs="Arial"/>
          <w:bCs/>
        </w:rPr>
        <w:t>storitve</w:t>
      </w:r>
      <w:proofErr w:type="spellEnd"/>
      <w:r>
        <w:rPr>
          <w:rFonts w:ascii="Arial" w:hAnsi="Arial" w:cs="Arial"/>
          <w:bCs/>
        </w:rPr>
        <w:t xml:space="preserve">, Ben </w:t>
      </w:r>
      <w:proofErr w:type="spellStart"/>
      <w:r>
        <w:rPr>
          <w:rFonts w:ascii="Arial" w:hAnsi="Arial" w:cs="Arial"/>
          <w:bCs/>
        </w:rPr>
        <w:t>Moljk</w:t>
      </w:r>
      <w:proofErr w:type="spellEnd"/>
      <w:r w:rsidR="00B65E46">
        <w:rPr>
          <w:rFonts w:ascii="Arial" w:hAnsi="Arial" w:cs="Arial"/>
          <w:bCs/>
        </w:rPr>
        <w:t xml:space="preserve"> </w:t>
      </w:r>
      <w:proofErr w:type="spellStart"/>
      <w:r w:rsidR="00B65E46">
        <w:rPr>
          <w:rFonts w:ascii="Arial" w:hAnsi="Arial" w:cs="Arial"/>
          <w:bCs/>
        </w:rPr>
        <w:t>s.p</w:t>
      </w:r>
      <w:proofErr w:type="spellEnd"/>
      <w:r w:rsidR="00B65E46">
        <w:rPr>
          <w:rFonts w:ascii="Arial" w:hAnsi="Arial" w:cs="Arial"/>
          <w:bCs/>
        </w:rPr>
        <w:t>.</w:t>
      </w:r>
      <w:r w:rsidR="004F69B4">
        <w:rPr>
          <w:rFonts w:ascii="Arial" w:hAnsi="Arial" w:cs="Arial"/>
          <w:bCs/>
        </w:rPr>
        <w:t xml:space="preserve">, OIB: </w:t>
      </w:r>
      <w:r w:rsidR="00B65E46">
        <w:rPr>
          <w:rFonts w:ascii="Arial" w:hAnsi="Arial" w:cs="Arial"/>
          <w:bCs/>
        </w:rPr>
        <w:t>25150852143</w:t>
      </w:r>
      <w:r w:rsidR="004F69B4">
        <w:rPr>
          <w:rFonts w:ascii="Arial" w:hAnsi="Arial" w:cs="Arial"/>
          <w:bCs/>
        </w:rPr>
        <w:t xml:space="preserve">, </w:t>
      </w:r>
      <w:proofErr w:type="spellStart"/>
      <w:r w:rsidR="00B65E46">
        <w:rPr>
          <w:rFonts w:ascii="Arial" w:hAnsi="Arial" w:cs="Arial"/>
          <w:bCs/>
        </w:rPr>
        <w:t>Mizni</w:t>
      </w:r>
      <w:proofErr w:type="spellEnd"/>
      <w:r w:rsidR="00B65E46">
        <w:rPr>
          <w:rFonts w:ascii="Arial" w:hAnsi="Arial" w:cs="Arial"/>
          <w:bCs/>
        </w:rPr>
        <w:t xml:space="preserve"> Dol 54, </w:t>
      </w:r>
      <w:proofErr w:type="spellStart"/>
      <w:r w:rsidR="00B65E46">
        <w:rPr>
          <w:rFonts w:ascii="Arial" w:hAnsi="Arial" w:cs="Arial"/>
          <w:bCs/>
        </w:rPr>
        <w:t>Vrhnika</w:t>
      </w:r>
      <w:proofErr w:type="spellEnd"/>
      <w:r w:rsidR="00B65E46">
        <w:rPr>
          <w:rFonts w:ascii="Arial" w:hAnsi="Arial" w:cs="Arial"/>
          <w:bCs/>
        </w:rPr>
        <w:t>, Republika Slovenija</w:t>
      </w:r>
      <w:r w:rsidR="004F69B4">
        <w:rPr>
          <w:rFonts w:ascii="Arial" w:hAnsi="Arial" w:cs="Arial"/>
          <w:bCs/>
        </w:rPr>
        <w:t xml:space="preserve"> </w:t>
      </w:r>
    </w:p>
    <w:p w:rsidRPr="001815C8" w:rsidR="004F69B4" w:rsidP="004F69B4" w:rsidRDefault="004F69B4" w14:paraId="6B13C8F2" w14:textId="1A1F4599">
      <w:pPr>
        <w:pStyle w:val="Default"/>
        <w:jc w:val="both"/>
        <w:rPr>
          <w:rFonts w:ascii="Arial" w:hAnsi="Arial" w:cs="Arial"/>
        </w:rPr>
      </w:pPr>
      <w:r w:rsidRPr="001815C8">
        <w:rPr>
          <w:rFonts w:ascii="Arial" w:hAnsi="Arial" w:cs="Arial"/>
        </w:rPr>
        <w:t xml:space="preserve">Iznos prijavljene tražbine iz tablice prijavljenih tražbina </w:t>
      </w:r>
      <w:r w:rsidR="00B65E46">
        <w:rPr>
          <w:rFonts w:ascii="Arial" w:hAnsi="Arial" w:cs="Arial"/>
        </w:rPr>
        <w:t>17.092,67 eura</w:t>
      </w:r>
    </w:p>
    <w:p w:rsidRPr="001815C8" w:rsidR="004F69B4" w:rsidP="004F69B4" w:rsidRDefault="004F69B4" w14:paraId="7110DD47" w14:textId="42CA96E4">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B65E46" w:rsidR="00B65E46">
        <w:rPr>
          <w:rFonts w:ascii="Arial" w:hAnsi="Arial" w:cs="Arial"/>
        </w:rPr>
        <w:t>17.092,67 eura</w:t>
      </w:r>
    </w:p>
    <w:p w:rsidRPr="001815C8" w:rsidR="004F69B4" w:rsidP="004F69B4" w:rsidRDefault="004F69B4" w14:paraId="2F05E641" w14:textId="2DC00994">
      <w:pPr>
        <w:pStyle w:val="Default"/>
        <w:jc w:val="both"/>
        <w:rPr>
          <w:rFonts w:ascii="Arial" w:hAnsi="Arial" w:cs="Arial"/>
        </w:rPr>
      </w:pPr>
      <w:r w:rsidRPr="001815C8">
        <w:rPr>
          <w:rFonts w:ascii="Arial" w:hAnsi="Arial" w:cs="Arial"/>
        </w:rPr>
        <w:lastRenderedPageBreak/>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B65E46">
        <w:rPr>
          <w:rFonts w:ascii="Arial" w:hAnsi="Arial" w:cs="Arial"/>
        </w:rPr>
        <w:t>eura</w:t>
      </w:r>
      <w:r w:rsidRPr="001815C8">
        <w:rPr>
          <w:rFonts w:ascii="Arial" w:hAnsi="Arial" w:cs="Arial"/>
        </w:rPr>
        <w:t xml:space="preserve"> </w:t>
      </w:r>
    </w:p>
    <w:p w:rsidRPr="001815C8" w:rsidR="004F69B4" w:rsidP="004F69B4" w:rsidRDefault="004F69B4" w14:paraId="105F1007" w14:textId="77777777">
      <w:pPr>
        <w:pStyle w:val="Default"/>
        <w:jc w:val="both"/>
        <w:rPr>
          <w:rFonts w:ascii="Arial" w:hAnsi="Arial" w:cs="Arial"/>
        </w:rPr>
      </w:pPr>
      <w:r w:rsidRPr="001815C8">
        <w:rPr>
          <w:rFonts w:ascii="Arial" w:hAnsi="Arial" w:cs="Arial"/>
        </w:rPr>
        <w:t xml:space="preserve">Razlozi osporavanja </w:t>
      </w:r>
    </w:p>
    <w:p w:rsidRPr="001815C8" w:rsidR="004F69B4" w:rsidP="004F69B4" w:rsidRDefault="004F69B4" w14:paraId="29F689CD"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4F69B4" w:rsidP="004F69B4" w:rsidRDefault="004F69B4" w14:paraId="72114C38" w14:textId="77777777">
      <w:pPr>
        <w:jc w:val="both"/>
        <w:rPr>
          <w:rFonts w:ascii="Arial" w:hAnsi="Arial" w:cs="Arial"/>
        </w:rPr>
      </w:pPr>
    </w:p>
    <w:p w:rsidR="004F69B4" w:rsidP="004F69B4" w:rsidRDefault="004F69B4" w14:paraId="1CA5FCE1" w14:textId="7BACFDD0">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14 </w:t>
      </w:r>
      <w:r w:rsidRPr="00956670">
        <w:rPr>
          <w:rFonts w:ascii="Arial" w:hAnsi="Arial" w:cs="Arial"/>
        </w:rPr>
        <w:t xml:space="preserve">tražbine iz tablice prijavljenih tražbina </w:t>
      </w:r>
    </w:p>
    <w:p w:rsidRPr="001815C8" w:rsidR="004F69B4" w:rsidP="004F69B4" w:rsidRDefault="004F69B4" w14:paraId="6B91D1E4"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B65E46" w14:paraId="542E182E" w14:textId="26B3A526">
      <w:pPr>
        <w:pStyle w:val="Default"/>
        <w:jc w:val="both"/>
        <w:rPr>
          <w:rFonts w:ascii="Arial" w:hAnsi="Arial" w:cs="Arial"/>
        </w:rPr>
      </w:pPr>
      <w:proofErr w:type="spellStart"/>
      <w:r>
        <w:rPr>
          <w:rFonts w:ascii="Arial" w:hAnsi="Arial" w:cs="Arial"/>
          <w:bCs/>
        </w:rPr>
        <w:t>FIRMUS</w:t>
      </w:r>
      <w:proofErr w:type="spellEnd"/>
      <w:r>
        <w:rPr>
          <w:rFonts w:ascii="Arial" w:hAnsi="Arial" w:cs="Arial"/>
          <w:bCs/>
        </w:rPr>
        <w:t xml:space="preserve"> d.o.o.</w:t>
      </w:r>
      <w:r w:rsidR="004F69B4">
        <w:rPr>
          <w:rFonts w:ascii="Arial" w:hAnsi="Arial" w:cs="Arial"/>
          <w:bCs/>
        </w:rPr>
        <w:t xml:space="preserve">, OIB. </w:t>
      </w:r>
      <w:r>
        <w:rPr>
          <w:rFonts w:ascii="Arial" w:hAnsi="Arial" w:cs="Arial"/>
          <w:bCs/>
        </w:rPr>
        <w:t>69528869680</w:t>
      </w:r>
      <w:r w:rsidR="004F69B4">
        <w:rPr>
          <w:rFonts w:ascii="Arial" w:hAnsi="Arial" w:cs="Arial"/>
          <w:bCs/>
        </w:rPr>
        <w:t xml:space="preserve">, </w:t>
      </w:r>
      <w:r>
        <w:rPr>
          <w:rFonts w:ascii="Arial" w:hAnsi="Arial" w:cs="Arial"/>
          <w:bCs/>
        </w:rPr>
        <w:t>Ulica Vladimira Nazora 74</w:t>
      </w:r>
      <w:r w:rsidR="004F69B4">
        <w:rPr>
          <w:rFonts w:ascii="Arial" w:hAnsi="Arial" w:cs="Arial"/>
          <w:bCs/>
        </w:rPr>
        <w:t xml:space="preserve">, </w:t>
      </w:r>
      <w:r>
        <w:rPr>
          <w:rFonts w:ascii="Arial" w:hAnsi="Arial" w:cs="Arial"/>
          <w:bCs/>
        </w:rPr>
        <w:t>Oriovac</w:t>
      </w:r>
      <w:r w:rsidR="004F69B4">
        <w:rPr>
          <w:rFonts w:ascii="Arial" w:hAnsi="Arial" w:cs="Arial"/>
          <w:bCs/>
        </w:rPr>
        <w:t xml:space="preserve"> </w:t>
      </w:r>
    </w:p>
    <w:p w:rsidRPr="001815C8" w:rsidR="004F69B4" w:rsidP="004F69B4" w:rsidRDefault="004F69B4" w14:paraId="07627C66" w14:textId="6AE007FA">
      <w:pPr>
        <w:pStyle w:val="Default"/>
        <w:jc w:val="both"/>
        <w:rPr>
          <w:rFonts w:ascii="Arial" w:hAnsi="Arial" w:cs="Arial"/>
        </w:rPr>
      </w:pPr>
      <w:r w:rsidRPr="001815C8">
        <w:rPr>
          <w:rFonts w:ascii="Arial" w:hAnsi="Arial" w:cs="Arial"/>
        </w:rPr>
        <w:t xml:space="preserve">Iznos prijavljene tražbine iz tablice prijavljenih tražbina </w:t>
      </w:r>
      <w:r w:rsidR="00B65E46">
        <w:rPr>
          <w:rFonts w:ascii="Arial" w:hAnsi="Arial" w:cs="Arial"/>
        </w:rPr>
        <w:t>28.418,18 eura</w:t>
      </w:r>
    </w:p>
    <w:p w:rsidRPr="001815C8" w:rsidR="004F69B4" w:rsidP="004F69B4" w:rsidRDefault="004F69B4" w14:paraId="684B06CE" w14:textId="0F777772">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B65E46" w:rsidR="00B65E46">
        <w:rPr>
          <w:rFonts w:ascii="Arial" w:hAnsi="Arial" w:cs="Arial"/>
        </w:rPr>
        <w:t>28.418,18 eura</w:t>
      </w:r>
    </w:p>
    <w:p w:rsidRPr="001815C8" w:rsidR="004F69B4" w:rsidP="004F69B4" w:rsidRDefault="004F69B4" w14:paraId="2150FE0E" w14:textId="69B0DF9D">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w:t>
      </w:r>
      <w:r w:rsidR="00B65E46">
        <w:rPr>
          <w:rFonts w:ascii="Arial" w:hAnsi="Arial" w:cs="Arial"/>
        </w:rPr>
        <w:t xml:space="preserve"> eura</w:t>
      </w:r>
      <w:r w:rsidRPr="001815C8">
        <w:rPr>
          <w:rFonts w:ascii="Arial" w:hAnsi="Arial" w:cs="Arial"/>
        </w:rPr>
        <w:t xml:space="preserve"> </w:t>
      </w:r>
    </w:p>
    <w:p w:rsidRPr="001815C8" w:rsidR="004F69B4" w:rsidP="004F69B4" w:rsidRDefault="004F69B4" w14:paraId="3B2F242C" w14:textId="77777777">
      <w:pPr>
        <w:pStyle w:val="Default"/>
        <w:jc w:val="both"/>
        <w:rPr>
          <w:rFonts w:ascii="Arial" w:hAnsi="Arial" w:cs="Arial"/>
        </w:rPr>
      </w:pPr>
      <w:r w:rsidRPr="001815C8">
        <w:rPr>
          <w:rFonts w:ascii="Arial" w:hAnsi="Arial" w:cs="Arial"/>
        </w:rPr>
        <w:t xml:space="preserve">Razlozi osporavanja </w:t>
      </w:r>
    </w:p>
    <w:p w:rsidR="004F69B4" w:rsidP="004F69B4" w:rsidRDefault="004F69B4" w14:paraId="1A8B7198"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4F69B4" w:rsidP="004F69B4" w:rsidRDefault="004F69B4" w14:paraId="7291A43D" w14:textId="77777777">
      <w:pPr>
        <w:jc w:val="both"/>
        <w:rPr>
          <w:rFonts w:ascii="Arial" w:hAnsi="Arial" w:cs="Arial"/>
        </w:rPr>
      </w:pPr>
    </w:p>
    <w:p w:rsidR="004F69B4" w:rsidP="004F69B4" w:rsidRDefault="004F69B4" w14:paraId="5856B810" w14:textId="2E887810">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15 </w:t>
      </w:r>
      <w:r w:rsidRPr="00956670">
        <w:rPr>
          <w:rFonts w:ascii="Arial" w:hAnsi="Arial" w:cs="Arial"/>
        </w:rPr>
        <w:t xml:space="preserve">tražbine iz tablice prijavljenih tražbina </w:t>
      </w:r>
    </w:p>
    <w:p w:rsidRPr="001815C8" w:rsidR="004F69B4" w:rsidP="004F69B4" w:rsidRDefault="004F69B4" w14:paraId="5D542F33"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B65E46" w14:paraId="01A3A680" w14:textId="5DD3AD52">
      <w:pPr>
        <w:pStyle w:val="Default"/>
        <w:jc w:val="both"/>
        <w:rPr>
          <w:rFonts w:ascii="Arial" w:hAnsi="Arial" w:cs="Arial"/>
        </w:rPr>
      </w:pPr>
      <w:r>
        <w:rPr>
          <w:rFonts w:ascii="Arial" w:hAnsi="Arial" w:cs="Arial"/>
          <w:bCs/>
        </w:rPr>
        <w:t xml:space="preserve">OPG PETAR </w:t>
      </w:r>
      <w:proofErr w:type="spellStart"/>
      <w:r>
        <w:rPr>
          <w:rFonts w:ascii="Arial" w:hAnsi="Arial" w:cs="Arial"/>
          <w:bCs/>
        </w:rPr>
        <w:t>ORIŠAK</w:t>
      </w:r>
      <w:proofErr w:type="spellEnd"/>
      <w:r w:rsidR="004F69B4">
        <w:rPr>
          <w:rFonts w:ascii="Arial" w:hAnsi="Arial" w:cs="Arial"/>
          <w:bCs/>
        </w:rPr>
        <w:t xml:space="preserve">, OIB: </w:t>
      </w:r>
      <w:r>
        <w:rPr>
          <w:rFonts w:ascii="Arial" w:hAnsi="Arial" w:cs="Arial"/>
          <w:bCs/>
        </w:rPr>
        <w:t>96366035042</w:t>
      </w:r>
      <w:r w:rsidR="004F69B4">
        <w:rPr>
          <w:rFonts w:ascii="Arial" w:hAnsi="Arial" w:cs="Arial"/>
          <w:bCs/>
        </w:rPr>
        <w:t xml:space="preserve">, </w:t>
      </w:r>
      <w:proofErr w:type="spellStart"/>
      <w:r>
        <w:rPr>
          <w:rFonts w:ascii="Arial" w:hAnsi="Arial" w:cs="Arial"/>
          <w:bCs/>
        </w:rPr>
        <w:t>Dragovci</w:t>
      </w:r>
      <w:proofErr w:type="spellEnd"/>
      <w:r>
        <w:rPr>
          <w:rFonts w:ascii="Arial" w:hAnsi="Arial" w:cs="Arial"/>
          <w:bCs/>
        </w:rPr>
        <w:t xml:space="preserve"> 23 A,</w:t>
      </w:r>
      <w:r w:rsidR="004F69B4">
        <w:rPr>
          <w:rFonts w:ascii="Arial" w:hAnsi="Arial" w:cs="Arial"/>
          <w:bCs/>
        </w:rPr>
        <w:t xml:space="preserve"> </w:t>
      </w:r>
      <w:r>
        <w:rPr>
          <w:rFonts w:ascii="Arial" w:hAnsi="Arial" w:cs="Arial"/>
          <w:bCs/>
        </w:rPr>
        <w:t>Nova Kapela</w:t>
      </w:r>
    </w:p>
    <w:p w:rsidRPr="001815C8" w:rsidR="004F69B4" w:rsidP="004F69B4" w:rsidRDefault="004F69B4" w14:paraId="7E373059" w14:textId="5A853B65">
      <w:pPr>
        <w:pStyle w:val="Default"/>
        <w:jc w:val="both"/>
        <w:rPr>
          <w:rFonts w:ascii="Arial" w:hAnsi="Arial" w:cs="Arial"/>
        </w:rPr>
      </w:pPr>
      <w:r w:rsidRPr="001815C8">
        <w:rPr>
          <w:rFonts w:ascii="Arial" w:hAnsi="Arial" w:cs="Arial"/>
        </w:rPr>
        <w:t xml:space="preserve">Iznos prijavljene tražbine iz tablice prijavljenih tražbina </w:t>
      </w:r>
      <w:r w:rsidR="00B65E46">
        <w:rPr>
          <w:rFonts w:ascii="Arial" w:hAnsi="Arial" w:cs="Arial"/>
        </w:rPr>
        <w:t>3.411,31 eura</w:t>
      </w:r>
    </w:p>
    <w:p w:rsidRPr="001815C8" w:rsidR="004F69B4" w:rsidP="004F69B4" w:rsidRDefault="004F69B4" w14:paraId="2646BAD9" w14:textId="48183228">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B65E46" w:rsidR="00B65E46">
        <w:rPr>
          <w:rFonts w:ascii="Arial" w:hAnsi="Arial" w:cs="Arial"/>
        </w:rPr>
        <w:t>3.411,31 eura</w:t>
      </w:r>
    </w:p>
    <w:p w:rsidRPr="001815C8" w:rsidR="004F69B4" w:rsidP="004F69B4" w:rsidRDefault="004F69B4" w14:paraId="027AE73C" w14:textId="54CE95FD">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B65E46">
        <w:rPr>
          <w:rFonts w:ascii="Arial" w:hAnsi="Arial" w:cs="Arial"/>
        </w:rPr>
        <w:t>eura</w:t>
      </w:r>
      <w:r w:rsidRPr="001815C8">
        <w:rPr>
          <w:rFonts w:ascii="Arial" w:hAnsi="Arial" w:cs="Arial"/>
        </w:rPr>
        <w:t xml:space="preserve"> </w:t>
      </w:r>
    </w:p>
    <w:p w:rsidRPr="001815C8" w:rsidR="004F69B4" w:rsidP="004F69B4" w:rsidRDefault="004F69B4" w14:paraId="40059874" w14:textId="77777777">
      <w:pPr>
        <w:pStyle w:val="Default"/>
        <w:jc w:val="both"/>
        <w:rPr>
          <w:rFonts w:ascii="Arial" w:hAnsi="Arial" w:cs="Arial"/>
        </w:rPr>
      </w:pPr>
      <w:r w:rsidRPr="001815C8">
        <w:rPr>
          <w:rFonts w:ascii="Arial" w:hAnsi="Arial" w:cs="Arial"/>
        </w:rPr>
        <w:t xml:space="preserve">Razlozi osporavanja </w:t>
      </w:r>
    </w:p>
    <w:p w:rsidRPr="001815C8" w:rsidR="004F69B4" w:rsidP="004F69B4" w:rsidRDefault="004F69B4" w14:paraId="31B661B3"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4F69B4" w:rsidP="004F69B4" w:rsidRDefault="004F69B4" w14:paraId="3CCEEC6A" w14:textId="77777777">
      <w:pPr>
        <w:jc w:val="both"/>
        <w:rPr>
          <w:rFonts w:ascii="Arial" w:hAnsi="Arial" w:cs="Arial"/>
        </w:rPr>
      </w:pPr>
    </w:p>
    <w:p w:rsidR="004F69B4" w:rsidP="004F69B4" w:rsidRDefault="004F69B4" w14:paraId="695076EC" w14:textId="5B0B8DAD">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16 </w:t>
      </w:r>
      <w:r w:rsidRPr="00956670">
        <w:rPr>
          <w:rFonts w:ascii="Arial" w:hAnsi="Arial" w:cs="Arial"/>
        </w:rPr>
        <w:t xml:space="preserve">tražbine iz tablice prijavljenih tražbina </w:t>
      </w:r>
    </w:p>
    <w:p w:rsidRPr="001815C8" w:rsidR="004F69B4" w:rsidP="004F69B4" w:rsidRDefault="004F69B4" w14:paraId="4709E3D4"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B65E46" w14:paraId="6176297C" w14:textId="2DFC7021">
      <w:pPr>
        <w:pStyle w:val="Default"/>
        <w:jc w:val="both"/>
        <w:rPr>
          <w:rFonts w:ascii="Arial" w:hAnsi="Arial" w:cs="Arial"/>
        </w:rPr>
      </w:pPr>
      <w:r>
        <w:rPr>
          <w:rFonts w:ascii="Arial" w:hAnsi="Arial" w:cs="Arial"/>
          <w:bCs/>
        </w:rPr>
        <w:t>EURO TIM d.o.o.</w:t>
      </w:r>
      <w:r w:rsidR="004F69B4">
        <w:rPr>
          <w:rFonts w:ascii="Arial" w:hAnsi="Arial" w:cs="Arial"/>
          <w:bCs/>
        </w:rPr>
        <w:t xml:space="preserve">, OIB: </w:t>
      </w:r>
      <w:r>
        <w:rPr>
          <w:rFonts w:ascii="Arial" w:hAnsi="Arial" w:cs="Arial"/>
          <w:bCs/>
        </w:rPr>
        <w:t>37607749313</w:t>
      </w:r>
      <w:r w:rsidR="004F69B4">
        <w:rPr>
          <w:rFonts w:ascii="Arial" w:hAnsi="Arial" w:cs="Arial"/>
          <w:bCs/>
        </w:rPr>
        <w:t xml:space="preserve">, </w:t>
      </w:r>
      <w:proofErr w:type="spellStart"/>
      <w:r>
        <w:rPr>
          <w:rFonts w:ascii="Arial" w:hAnsi="Arial" w:cs="Arial"/>
          <w:bCs/>
        </w:rPr>
        <w:t>Kujnik</w:t>
      </w:r>
      <w:proofErr w:type="spellEnd"/>
      <w:r>
        <w:rPr>
          <w:rFonts w:ascii="Arial" w:hAnsi="Arial" w:cs="Arial"/>
          <w:bCs/>
        </w:rPr>
        <w:t xml:space="preserve"> 61</w:t>
      </w:r>
      <w:r w:rsidR="004F69B4">
        <w:rPr>
          <w:rFonts w:ascii="Arial" w:hAnsi="Arial" w:cs="Arial"/>
          <w:bCs/>
        </w:rPr>
        <w:t xml:space="preserve">, </w:t>
      </w:r>
      <w:r>
        <w:rPr>
          <w:rFonts w:ascii="Arial" w:hAnsi="Arial" w:cs="Arial"/>
          <w:bCs/>
        </w:rPr>
        <w:t>Oriovac</w:t>
      </w:r>
    </w:p>
    <w:p w:rsidRPr="001815C8" w:rsidR="004F69B4" w:rsidP="004F69B4" w:rsidRDefault="004F69B4" w14:paraId="0D22625A" w14:textId="4B82E56B">
      <w:pPr>
        <w:pStyle w:val="Default"/>
        <w:jc w:val="both"/>
        <w:rPr>
          <w:rFonts w:ascii="Arial" w:hAnsi="Arial" w:cs="Arial"/>
        </w:rPr>
      </w:pPr>
      <w:r w:rsidRPr="001815C8">
        <w:rPr>
          <w:rFonts w:ascii="Arial" w:hAnsi="Arial" w:cs="Arial"/>
        </w:rPr>
        <w:t xml:space="preserve">Iznos prijavljene tražbine iz tablice prijavljenih tražbina </w:t>
      </w:r>
      <w:r w:rsidR="00B65E46">
        <w:rPr>
          <w:rFonts w:ascii="Arial" w:hAnsi="Arial" w:cs="Arial"/>
        </w:rPr>
        <w:t>237.827,38 eura</w:t>
      </w:r>
    </w:p>
    <w:p w:rsidRPr="001815C8" w:rsidR="004F69B4" w:rsidP="004F69B4" w:rsidRDefault="004F69B4" w14:paraId="7B23C42C" w14:textId="497EC5BF">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00B65E46">
        <w:rPr>
          <w:rFonts w:ascii="Arial" w:hAnsi="Arial" w:cs="Arial"/>
        </w:rPr>
        <w:t>0,00 eura</w:t>
      </w:r>
      <w:r w:rsidRPr="001815C8">
        <w:rPr>
          <w:rFonts w:ascii="Arial" w:hAnsi="Arial" w:cs="Arial"/>
        </w:rPr>
        <w:t xml:space="preserve"> </w:t>
      </w:r>
    </w:p>
    <w:p w:rsidRPr="001815C8" w:rsidR="004F69B4" w:rsidP="004F69B4" w:rsidRDefault="004F69B4" w14:paraId="2629D601" w14:textId="5C931E5E">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w:t>
      </w:r>
      <w:r w:rsidRPr="00B65E46" w:rsidR="00B65E46">
        <w:rPr>
          <w:rFonts w:ascii="Arial" w:hAnsi="Arial" w:cs="Arial"/>
        </w:rPr>
        <w:t>237.827,38 eura</w:t>
      </w:r>
      <w:r w:rsidRPr="001815C8">
        <w:rPr>
          <w:rFonts w:ascii="Arial" w:hAnsi="Arial" w:cs="Arial"/>
        </w:rPr>
        <w:t xml:space="preserve"> </w:t>
      </w:r>
    </w:p>
    <w:p w:rsidRPr="001815C8" w:rsidR="004F69B4" w:rsidP="004F69B4" w:rsidRDefault="004F69B4" w14:paraId="2E03AE52" w14:textId="77777777">
      <w:pPr>
        <w:pStyle w:val="Default"/>
        <w:jc w:val="both"/>
        <w:rPr>
          <w:rFonts w:ascii="Arial" w:hAnsi="Arial" w:cs="Arial"/>
        </w:rPr>
      </w:pPr>
      <w:r w:rsidRPr="001815C8">
        <w:rPr>
          <w:rFonts w:ascii="Arial" w:hAnsi="Arial" w:cs="Arial"/>
        </w:rPr>
        <w:t xml:space="preserve">Razlozi osporavanja </w:t>
      </w:r>
    </w:p>
    <w:p w:rsidR="004F69B4" w:rsidP="004F69B4" w:rsidRDefault="004F69B4" w14:paraId="5E433DFA" w14:textId="4BCA9F53">
      <w:pPr>
        <w:jc w:val="both"/>
        <w:rPr>
          <w:rFonts w:ascii="Arial" w:hAnsi="Arial" w:cs="Arial"/>
        </w:rPr>
      </w:pPr>
      <w:r w:rsidRPr="001815C8">
        <w:rPr>
          <w:rFonts w:ascii="Arial" w:hAnsi="Arial" w:cs="Arial"/>
        </w:rPr>
        <w:t xml:space="preserve">Navedenu tražbinu </w:t>
      </w:r>
      <w:r w:rsidR="00B65E46">
        <w:rPr>
          <w:rFonts w:ascii="Arial" w:hAnsi="Arial" w:cs="Arial"/>
        </w:rPr>
        <w:t>osporavamo</w:t>
      </w:r>
      <w:r w:rsidRPr="001815C8">
        <w:rPr>
          <w:rFonts w:ascii="Arial" w:hAnsi="Arial" w:cs="Arial"/>
        </w:rPr>
        <w:t xml:space="preserve"> u cijelosti.</w:t>
      </w:r>
      <w:r w:rsidR="00B65E46">
        <w:rPr>
          <w:rFonts w:ascii="Arial" w:hAnsi="Arial" w:cs="Arial"/>
        </w:rPr>
        <w:t xml:space="preserve"> Dužnik ne priznaje račun na temelju kojeg je prijavljena tražbina kao obvezu stoga se tražbina osporava u cijelosti.</w:t>
      </w:r>
    </w:p>
    <w:p w:rsidR="004F69B4" w:rsidP="004F69B4" w:rsidRDefault="004F69B4" w14:paraId="54AD96E1" w14:textId="77777777">
      <w:pPr>
        <w:jc w:val="both"/>
        <w:rPr>
          <w:rFonts w:ascii="Arial" w:hAnsi="Arial" w:cs="Arial"/>
        </w:rPr>
      </w:pPr>
    </w:p>
    <w:p w:rsidR="004F69B4" w:rsidP="004F69B4" w:rsidRDefault="004F69B4" w14:paraId="228227A2" w14:textId="4D782716">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17 </w:t>
      </w:r>
      <w:r w:rsidRPr="00956670">
        <w:rPr>
          <w:rFonts w:ascii="Arial" w:hAnsi="Arial" w:cs="Arial"/>
        </w:rPr>
        <w:t xml:space="preserve">tražbine iz tablice prijavljenih tražbina </w:t>
      </w:r>
    </w:p>
    <w:p w:rsidRPr="001815C8" w:rsidR="004F69B4" w:rsidP="004F69B4" w:rsidRDefault="004F69B4" w14:paraId="3D29D2FB"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B65E46" w14:paraId="088FBABB" w14:textId="0B70405A">
      <w:pPr>
        <w:pStyle w:val="Default"/>
        <w:jc w:val="both"/>
        <w:rPr>
          <w:rFonts w:ascii="Arial" w:hAnsi="Arial" w:cs="Arial"/>
        </w:rPr>
      </w:pPr>
      <w:r>
        <w:rPr>
          <w:rFonts w:ascii="Arial" w:hAnsi="Arial" w:cs="Arial"/>
          <w:bCs/>
        </w:rPr>
        <w:t>OPG VANJA ZEČEVIĆ</w:t>
      </w:r>
      <w:r w:rsidR="004F69B4">
        <w:rPr>
          <w:rFonts w:ascii="Arial" w:hAnsi="Arial" w:cs="Arial"/>
          <w:bCs/>
        </w:rPr>
        <w:t xml:space="preserve">, OIB: </w:t>
      </w:r>
      <w:r>
        <w:rPr>
          <w:rFonts w:ascii="Arial" w:hAnsi="Arial" w:cs="Arial"/>
          <w:bCs/>
        </w:rPr>
        <w:t>68415487639</w:t>
      </w:r>
      <w:r w:rsidR="004F69B4">
        <w:rPr>
          <w:rFonts w:ascii="Arial" w:hAnsi="Arial" w:cs="Arial"/>
          <w:bCs/>
        </w:rPr>
        <w:t xml:space="preserve">, </w:t>
      </w:r>
      <w:r>
        <w:rPr>
          <w:rFonts w:ascii="Arial" w:hAnsi="Arial" w:cs="Arial"/>
          <w:bCs/>
        </w:rPr>
        <w:t>Poštanska 19</w:t>
      </w:r>
      <w:r w:rsidR="004F69B4">
        <w:rPr>
          <w:rFonts w:ascii="Arial" w:hAnsi="Arial" w:cs="Arial"/>
          <w:bCs/>
        </w:rPr>
        <w:t xml:space="preserve">, </w:t>
      </w:r>
      <w:r>
        <w:rPr>
          <w:rFonts w:ascii="Arial" w:hAnsi="Arial" w:cs="Arial"/>
          <w:bCs/>
        </w:rPr>
        <w:t>Josipovac</w:t>
      </w:r>
    </w:p>
    <w:p w:rsidRPr="001815C8" w:rsidR="004F69B4" w:rsidP="004F69B4" w:rsidRDefault="004F69B4" w14:paraId="0CFB5FB8" w14:textId="2C25F3D4">
      <w:pPr>
        <w:pStyle w:val="Default"/>
        <w:jc w:val="both"/>
        <w:rPr>
          <w:rFonts w:ascii="Arial" w:hAnsi="Arial" w:cs="Arial"/>
        </w:rPr>
      </w:pPr>
      <w:r w:rsidRPr="001815C8">
        <w:rPr>
          <w:rFonts w:ascii="Arial" w:hAnsi="Arial" w:cs="Arial"/>
        </w:rPr>
        <w:t xml:space="preserve">Iznos prijavljene tražbine iz tablice prijavljenih tražbina </w:t>
      </w:r>
      <w:bookmarkStart w:name="_Hlk213657192" w:id="5"/>
      <w:r w:rsidR="00B65E46">
        <w:rPr>
          <w:rFonts w:ascii="Arial" w:hAnsi="Arial" w:cs="Arial"/>
        </w:rPr>
        <w:t>32.528,56 eura</w:t>
      </w:r>
      <w:bookmarkEnd w:id="5"/>
    </w:p>
    <w:p w:rsidRPr="001815C8" w:rsidR="004F69B4" w:rsidP="004F69B4" w:rsidRDefault="004F69B4" w14:paraId="2293C9C5" w14:textId="7F7F5179">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B65E46" w:rsidR="00B65E46">
        <w:rPr>
          <w:rFonts w:ascii="Arial" w:hAnsi="Arial" w:cs="Arial"/>
        </w:rPr>
        <w:t>32.528,56 eura</w:t>
      </w:r>
    </w:p>
    <w:p w:rsidRPr="001815C8" w:rsidR="004F69B4" w:rsidP="004F69B4" w:rsidRDefault="004F69B4" w14:paraId="1AB05FB0" w14:textId="185557EF">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B65E46">
        <w:rPr>
          <w:rFonts w:ascii="Arial" w:hAnsi="Arial" w:cs="Arial"/>
        </w:rPr>
        <w:t>eura</w:t>
      </w:r>
      <w:r w:rsidRPr="001815C8">
        <w:rPr>
          <w:rFonts w:ascii="Arial" w:hAnsi="Arial" w:cs="Arial"/>
        </w:rPr>
        <w:t xml:space="preserve"> </w:t>
      </w:r>
    </w:p>
    <w:p w:rsidRPr="001815C8" w:rsidR="004F69B4" w:rsidP="004F69B4" w:rsidRDefault="004F69B4" w14:paraId="7B53A399" w14:textId="77777777">
      <w:pPr>
        <w:pStyle w:val="Default"/>
        <w:jc w:val="both"/>
        <w:rPr>
          <w:rFonts w:ascii="Arial" w:hAnsi="Arial" w:cs="Arial"/>
        </w:rPr>
      </w:pPr>
      <w:r w:rsidRPr="001815C8">
        <w:rPr>
          <w:rFonts w:ascii="Arial" w:hAnsi="Arial" w:cs="Arial"/>
        </w:rPr>
        <w:t xml:space="preserve">Razlozi osporavanja </w:t>
      </w:r>
    </w:p>
    <w:p w:rsidR="004F69B4" w:rsidP="004F69B4" w:rsidRDefault="004F69B4" w14:paraId="52B81B6B"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4F69B4" w:rsidP="004F69B4" w:rsidRDefault="004F69B4" w14:paraId="7C00B501" w14:textId="77777777">
      <w:pPr>
        <w:jc w:val="both"/>
        <w:rPr>
          <w:rFonts w:ascii="Arial" w:hAnsi="Arial" w:cs="Arial"/>
        </w:rPr>
      </w:pPr>
    </w:p>
    <w:p w:rsidR="004F69B4" w:rsidP="004F69B4" w:rsidRDefault="004F69B4" w14:paraId="422CDF19" w14:textId="43557FCC">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18 </w:t>
      </w:r>
      <w:r w:rsidRPr="00956670">
        <w:rPr>
          <w:rFonts w:ascii="Arial" w:hAnsi="Arial" w:cs="Arial"/>
        </w:rPr>
        <w:t xml:space="preserve">tražbine iz tablice prijavljenih tražbina </w:t>
      </w:r>
    </w:p>
    <w:p w:rsidRPr="001815C8" w:rsidR="004F69B4" w:rsidP="004F69B4" w:rsidRDefault="004F69B4" w14:paraId="5F2C6CD1"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B65E46" w14:paraId="4657764D" w14:textId="5760D1F2">
      <w:pPr>
        <w:pStyle w:val="Default"/>
        <w:jc w:val="both"/>
        <w:rPr>
          <w:rFonts w:ascii="Arial" w:hAnsi="Arial" w:cs="Arial"/>
        </w:rPr>
      </w:pPr>
      <w:r>
        <w:rPr>
          <w:rFonts w:ascii="Arial" w:hAnsi="Arial" w:cs="Arial"/>
          <w:bCs/>
        </w:rPr>
        <w:t>OPG IVAN ZEČEVIĆ</w:t>
      </w:r>
      <w:r w:rsidR="004F69B4">
        <w:rPr>
          <w:rFonts w:ascii="Arial" w:hAnsi="Arial" w:cs="Arial"/>
          <w:bCs/>
        </w:rPr>
        <w:t xml:space="preserve">, OIB: </w:t>
      </w:r>
      <w:r>
        <w:rPr>
          <w:rFonts w:ascii="Arial" w:hAnsi="Arial" w:cs="Arial"/>
          <w:bCs/>
        </w:rPr>
        <w:t>97242698073</w:t>
      </w:r>
      <w:r w:rsidR="004F69B4">
        <w:rPr>
          <w:rFonts w:ascii="Arial" w:hAnsi="Arial" w:cs="Arial"/>
          <w:bCs/>
        </w:rPr>
        <w:t xml:space="preserve">, </w:t>
      </w:r>
      <w:r>
        <w:rPr>
          <w:rFonts w:ascii="Arial" w:hAnsi="Arial" w:cs="Arial"/>
          <w:bCs/>
        </w:rPr>
        <w:t>S. Radića 86</w:t>
      </w:r>
      <w:r w:rsidR="004F69B4">
        <w:rPr>
          <w:rFonts w:ascii="Arial" w:hAnsi="Arial" w:cs="Arial"/>
          <w:bCs/>
        </w:rPr>
        <w:t xml:space="preserve">, </w:t>
      </w:r>
      <w:proofErr w:type="spellStart"/>
      <w:r>
        <w:rPr>
          <w:rFonts w:ascii="Arial" w:hAnsi="Arial" w:cs="Arial"/>
          <w:bCs/>
        </w:rPr>
        <w:t>Petrijevci</w:t>
      </w:r>
      <w:proofErr w:type="spellEnd"/>
    </w:p>
    <w:p w:rsidRPr="001815C8" w:rsidR="004F69B4" w:rsidP="004F69B4" w:rsidRDefault="004F69B4" w14:paraId="246242CA" w14:textId="4AAAC50B">
      <w:pPr>
        <w:pStyle w:val="Default"/>
        <w:jc w:val="both"/>
        <w:rPr>
          <w:rFonts w:ascii="Arial" w:hAnsi="Arial" w:cs="Arial"/>
        </w:rPr>
      </w:pPr>
      <w:r w:rsidRPr="001815C8">
        <w:rPr>
          <w:rFonts w:ascii="Arial" w:hAnsi="Arial" w:cs="Arial"/>
        </w:rPr>
        <w:t xml:space="preserve">Iznos prijavljene tražbine iz tablice prijavljenih tražbina </w:t>
      </w:r>
      <w:r w:rsidR="00B65E46">
        <w:rPr>
          <w:rFonts w:ascii="Arial" w:hAnsi="Arial" w:cs="Arial"/>
        </w:rPr>
        <w:t>16.158,07 eura</w:t>
      </w:r>
    </w:p>
    <w:p w:rsidRPr="001815C8" w:rsidR="004F69B4" w:rsidP="004F69B4" w:rsidRDefault="004F69B4" w14:paraId="68A8F88D" w14:textId="06A97C71">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B65E46" w:rsidR="00B65E46">
        <w:rPr>
          <w:rFonts w:ascii="Arial" w:hAnsi="Arial" w:cs="Arial"/>
        </w:rPr>
        <w:t>16.158,07 eura</w:t>
      </w:r>
      <w:r w:rsidRPr="001815C8">
        <w:rPr>
          <w:rFonts w:ascii="Arial" w:hAnsi="Arial" w:cs="Arial"/>
        </w:rPr>
        <w:t xml:space="preserve"> </w:t>
      </w:r>
    </w:p>
    <w:p w:rsidRPr="001815C8" w:rsidR="004F69B4" w:rsidP="004F69B4" w:rsidRDefault="004F69B4" w14:paraId="355429C4" w14:textId="49BE0EF5">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B65E46">
        <w:rPr>
          <w:rFonts w:ascii="Arial" w:hAnsi="Arial" w:cs="Arial"/>
        </w:rPr>
        <w:t>eura</w:t>
      </w:r>
      <w:r w:rsidRPr="001815C8">
        <w:rPr>
          <w:rFonts w:ascii="Arial" w:hAnsi="Arial" w:cs="Arial"/>
        </w:rPr>
        <w:t xml:space="preserve"> </w:t>
      </w:r>
    </w:p>
    <w:p w:rsidRPr="001815C8" w:rsidR="004F69B4" w:rsidP="004F69B4" w:rsidRDefault="004F69B4" w14:paraId="78D3174C" w14:textId="77777777">
      <w:pPr>
        <w:pStyle w:val="Default"/>
        <w:jc w:val="both"/>
        <w:rPr>
          <w:rFonts w:ascii="Arial" w:hAnsi="Arial" w:cs="Arial"/>
        </w:rPr>
      </w:pPr>
      <w:r w:rsidRPr="001815C8">
        <w:rPr>
          <w:rFonts w:ascii="Arial" w:hAnsi="Arial" w:cs="Arial"/>
        </w:rPr>
        <w:t xml:space="preserve">Razlozi osporavanja </w:t>
      </w:r>
    </w:p>
    <w:p w:rsidR="004F69B4" w:rsidP="004F69B4" w:rsidRDefault="004F69B4" w14:paraId="5531A94E" w14:textId="77777777">
      <w:pPr>
        <w:jc w:val="both"/>
        <w:rPr>
          <w:rFonts w:ascii="Arial" w:hAnsi="Arial" w:cs="Arial"/>
        </w:rPr>
      </w:pPr>
      <w:r w:rsidRPr="001815C8">
        <w:rPr>
          <w:rFonts w:ascii="Arial" w:hAnsi="Arial" w:cs="Arial"/>
        </w:rPr>
        <w:lastRenderedPageBreak/>
        <w:t>Navedenu tražbinu priznajem</w:t>
      </w:r>
      <w:r>
        <w:rPr>
          <w:rFonts w:ascii="Arial" w:hAnsi="Arial" w:cs="Arial"/>
        </w:rPr>
        <w:t>o</w:t>
      </w:r>
      <w:r w:rsidRPr="001815C8">
        <w:rPr>
          <w:rFonts w:ascii="Arial" w:hAnsi="Arial" w:cs="Arial"/>
        </w:rPr>
        <w:t xml:space="preserve"> u cijelosti.</w:t>
      </w:r>
    </w:p>
    <w:p w:rsidR="004F69B4" w:rsidP="004F69B4" w:rsidRDefault="004F69B4" w14:paraId="6D390859" w14:textId="77777777">
      <w:pPr>
        <w:jc w:val="both"/>
        <w:rPr>
          <w:rFonts w:ascii="Arial" w:hAnsi="Arial" w:cs="Arial"/>
        </w:rPr>
      </w:pPr>
    </w:p>
    <w:p w:rsidR="004F69B4" w:rsidP="004F69B4" w:rsidRDefault="004F69B4" w14:paraId="40023791" w14:textId="52958D19">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19 </w:t>
      </w:r>
      <w:r w:rsidRPr="00956670">
        <w:rPr>
          <w:rFonts w:ascii="Arial" w:hAnsi="Arial" w:cs="Arial"/>
        </w:rPr>
        <w:t xml:space="preserve">tražbine iz tablice prijavljenih tražbina </w:t>
      </w:r>
    </w:p>
    <w:p w:rsidRPr="001815C8" w:rsidR="004F69B4" w:rsidP="004F69B4" w:rsidRDefault="004F69B4" w14:paraId="056B135B"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B65E46" w14:paraId="77D22D32" w14:textId="3E75F409">
      <w:pPr>
        <w:pStyle w:val="Default"/>
        <w:jc w:val="both"/>
        <w:rPr>
          <w:rFonts w:ascii="Arial" w:hAnsi="Arial" w:cs="Arial"/>
        </w:rPr>
      </w:pPr>
      <w:r>
        <w:rPr>
          <w:rFonts w:ascii="Arial" w:hAnsi="Arial" w:cs="Arial"/>
          <w:bCs/>
        </w:rPr>
        <w:t>TVORNICA DOBRE HRANE d.o.o.</w:t>
      </w:r>
      <w:r w:rsidR="004F69B4">
        <w:rPr>
          <w:rFonts w:ascii="Arial" w:hAnsi="Arial" w:cs="Arial"/>
          <w:bCs/>
        </w:rPr>
        <w:t xml:space="preserve">, OIB: </w:t>
      </w:r>
      <w:r>
        <w:rPr>
          <w:rFonts w:ascii="Arial" w:hAnsi="Arial" w:cs="Arial"/>
          <w:bCs/>
        </w:rPr>
        <w:t>25205565262</w:t>
      </w:r>
      <w:r w:rsidR="00E02821">
        <w:rPr>
          <w:rFonts w:ascii="Arial" w:hAnsi="Arial" w:cs="Arial"/>
          <w:bCs/>
        </w:rPr>
        <w:t xml:space="preserve">, </w:t>
      </w:r>
      <w:r w:rsidR="001611A2">
        <w:rPr>
          <w:rFonts w:ascii="Arial" w:hAnsi="Arial" w:cs="Arial"/>
          <w:bCs/>
        </w:rPr>
        <w:t>Industrijska ulica 11</w:t>
      </w:r>
      <w:r w:rsidR="00E02821">
        <w:rPr>
          <w:rFonts w:ascii="Arial" w:hAnsi="Arial" w:cs="Arial"/>
          <w:bCs/>
        </w:rPr>
        <w:t xml:space="preserve">, </w:t>
      </w:r>
      <w:r w:rsidR="001611A2">
        <w:rPr>
          <w:rFonts w:ascii="Arial" w:hAnsi="Arial" w:cs="Arial"/>
          <w:bCs/>
        </w:rPr>
        <w:t>Virovitica</w:t>
      </w:r>
    </w:p>
    <w:p w:rsidRPr="001815C8" w:rsidR="004F69B4" w:rsidP="004F69B4" w:rsidRDefault="004F69B4" w14:paraId="551CDEA2" w14:textId="49FEFF8E">
      <w:pPr>
        <w:pStyle w:val="Default"/>
        <w:jc w:val="both"/>
        <w:rPr>
          <w:rFonts w:ascii="Arial" w:hAnsi="Arial" w:cs="Arial"/>
        </w:rPr>
      </w:pPr>
      <w:r w:rsidRPr="001815C8">
        <w:rPr>
          <w:rFonts w:ascii="Arial" w:hAnsi="Arial" w:cs="Arial"/>
        </w:rPr>
        <w:t xml:space="preserve">Iznos prijavljene tražbine iz tablice prijavljenih tražbina </w:t>
      </w:r>
      <w:r w:rsidR="001611A2">
        <w:rPr>
          <w:rFonts w:ascii="Arial" w:hAnsi="Arial" w:cs="Arial"/>
        </w:rPr>
        <w:t>156.827,12 eura</w:t>
      </w:r>
    </w:p>
    <w:p w:rsidRPr="001815C8" w:rsidR="004F69B4" w:rsidP="004F69B4" w:rsidRDefault="004F69B4" w14:paraId="4F95D646" w14:textId="6A609C2D">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1611A2" w:rsidR="001611A2">
        <w:rPr>
          <w:rFonts w:ascii="Arial" w:hAnsi="Arial" w:cs="Arial"/>
        </w:rPr>
        <w:t>156.827,12 eura</w:t>
      </w:r>
    </w:p>
    <w:p w:rsidRPr="001815C8" w:rsidR="004F69B4" w:rsidP="004F69B4" w:rsidRDefault="004F69B4" w14:paraId="424A2B13" w14:textId="1C7E5698">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1611A2">
        <w:rPr>
          <w:rFonts w:ascii="Arial" w:hAnsi="Arial" w:cs="Arial"/>
        </w:rPr>
        <w:t>eura</w:t>
      </w:r>
      <w:r w:rsidRPr="001815C8">
        <w:rPr>
          <w:rFonts w:ascii="Arial" w:hAnsi="Arial" w:cs="Arial"/>
        </w:rPr>
        <w:t xml:space="preserve"> </w:t>
      </w:r>
    </w:p>
    <w:p w:rsidRPr="001815C8" w:rsidR="004F69B4" w:rsidP="004F69B4" w:rsidRDefault="004F69B4" w14:paraId="3263441B" w14:textId="77777777">
      <w:pPr>
        <w:pStyle w:val="Default"/>
        <w:jc w:val="both"/>
        <w:rPr>
          <w:rFonts w:ascii="Arial" w:hAnsi="Arial" w:cs="Arial"/>
        </w:rPr>
      </w:pPr>
      <w:r w:rsidRPr="001815C8">
        <w:rPr>
          <w:rFonts w:ascii="Arial" w:hAnsi="Arial" w:cs="Arial"/>
        </w:rPr>
        <w:t xml:space="preserve">Razlozi osporavanja </w:t>
      </w:r>
    </w:p>
    <w:p w:rsidRPr="001815C8" w:rsidR="004F69B4" w:rsidP="004F69B4" w:rsidRDefault="004F69B4" w14:paraId="25388F3C"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4F69B4" w:rsidP="004F69B4" w:rsidRDefault="004F69B4" w14:paraId="05DBB8F5" w14:textId="77777777">
      <w:pPr>
        <w:jc w:val="both"/>
        <w:rPr>
          <w:rFonts w:ascii="Arial" w:hAnsi="Arial" w:cs="Arial"/>
        </w:rPr>
      </w:pPr>
    </w:p>
    <w:p w:rsidR="00E02821" w:rsidP="00E02821" w:rsidRDefault="00E02821" w14:paraId="69B45FA8" w14:textId="58BD453F">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20 </w:t>
      </w:r>
      <w:r w:rsidRPr="00956670">
        <w:rPr>
          <w:rFonts w:ascii="Arial" w:hAnsi="Arial" w:cs="Arial"/>
        </w:rPr>
        <w:t xml:space="preserve">tražbine iz tablice prijavljenih tražbina </w:t>
      </w:r>
    </w:p>
    <w:p w:rsidRPr="001815C8" w:rsidR="00E02821" w:rsidP="00E02821" w:rsidRDefault="00E02821" w14:paraId="28E5C7B1"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E02821" w:rsidP="00E02821" w:rsidRDefault="001611A2" w14:paraId="122A93FD" w14:textId="236EADC7">
      <w:pPr>
        <w:pStyle w:val="Default"/>
        <w:jc w:val="both"/>
        <w:rPr>
          <w:rFonts w:ascii="Arial" w:hAnsi="Arial" w:cs="Arial"/>
        </w:rPr>
      </w:pPr>
      <w:r>
        <w:rPr>
          <w:rFonts w:ascii="Arial" w:hAnsi="Arial" w:cs="Arial"/>
          <w:bCs/>
        </w:rPr>
        <w:t>KLEMM SIGURNOST, d.o.o.</w:t>
      </w:r>
      <w:r w:rsidR="00E02821">
        <w:rPr>
          <w:rFonts w:ascii="Arial" w:hAnsi="Arial" w:cs="Arial"/>
          <w:bCs/>
        </w:rPr>
        <w:t>, OIB</w:t>
      </w:r>
      <w:r>
        <w:rPr>
          <w:rFonts w:ascii="Arial" w:hAnsi="Arial" w:cs="Arial"/>
          <w:bCs/>
        </w:rPr>
        <w:t>:</w:t>
      </w:r>
      <w:r w:rsidR="00E02821">
        <w:rPr>
          <w:rFonts w:ascii="Arial" w:hAnsi="Arial" w:cs="Arial"/>
          <w:bCs/>
        </w:rPr>
        <w:t xml:space="preserve"> </w:t>
      </w:r>
      <w:r>
        <w:rPr>
          <w:rFonts w:ascii="Arial" w:hAnsi="Arial" w:cs="Arial"/>
          <w:bCs/>
        </w:rPr>
        <w:t>35596498125</w:t>
      </w:r>
      <w:r w:rsidR="00E02821">
        <w:rPr>
          <w:rFonts w:ascii="Arial" w:hAnsi="Arial" w:cs="Arial"/>
          <w:bCs/>
        </w:rPr>
        <w:t xml:space="preserve">, </w:t>
      </w:r>
      <w:r>
        <w:rPr>
          <w:rFonts w:ascii="Arial" w:hAnsi="Arial" w:cs="Arial"/>
          <w:bCs/>
        </w:rPr>
        <w:t>Drage Gervaisa 3</w:t>
      </w:r>
      <w:r w:rsidR="00E02821">
        <w:rPr>
          <w:rFonts w:ascii="Arial" w:hAnsi="Arial" w:cs="Arial"/>
          <w:bCs/>
        </w:rPr>
        <w:t xml:space="preserve">, </w:t>
      </w:r>
      <w:r>
        <w:rPr>
          <w:rFonts w:ascii="Arial" w:hAnsi="Arial" w:cs="Arial"/>
          <w:bCs/>
        </w:rPr>
        <w:t>Zagreb</w:t>
      </w:r>
    </w:p>
    <w:p w:rsidRPr="001815C8" w:rsidR="00E02821" w:rsidP="00E02821" w:rsidRDefault="00E02821" w14:paraId="067C1DB7" w14:textId="4DAA60B4">
      <w:pPr>
        <w:pStyle w:val="Default"/>
        <w:jc w:val="both"/>
        <w:rPr>
          <w:rFonts w:ascii="Arial" w:hAnsi="Arial" w:cs="Arial"/>
        </w:rPr>
      </w:pPr>
      <w:r w:rsidRPr="001815C8">
        <w:rPr>
          <w:rFonts w:ascii="Arial" w:hAnsi="Arial" w:cs="Arial"/>
        </w:rPr>
        <w:t xml:space="preserve">Iznos prijavljene tražbine iz tablice prijavljenih tražbina </w:t>
      </w:r>
      <w:r w:rsidR="001611A2">
        <w:rPr>
          <w:rFonts w:ascii="Arial" w:hAnsi="Arial" w:cs="Arial"/>
        </w:rPr>
        <w:t>701.957,70 eura</w:t>
      </w:r>
    </w:p>
    <w:p w:rsidRPr="001815C8" w:rsidR="00E02821" w:rsidP="00E02821" w:rsidRDefault="00E02821" w14:paraId="628CAFEC" w14:textId="3AD430B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1611A2" w:rsidR="001611A2">
        <w:rPr>
          <w:rFonts w:ascii="Arial" w:hAnsi="Arial" w:cs="Arial"/>
        </w:rPr>
        <w:t>701.957,70 eura</w:t>
      </w:r>
    </w:p>
    <w:p w:rsidRPr="001815C8" w:rsidR="00E02821" w:rsidP="00E02821" w:rsidRDefault="00E02821" w14:paraId="4A45E4A6" w14:textId="5166AB11">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1611A2">
        <w:rPr>
          <w:rFonts w:ascii="Arial" w:hAnsi="Arial" w:cs="Arial"/>
        </w:rPr>
        <w:t>eura</w:t>
      </w:r>
      <w:r w:rsidRPr="001815C8">
        <w:rPr>
          <w:rFonts w:ascii="Arial" w:hAnsi="Arial" w:cs="Arial"/>
        </w:rPr>
        <w:t xml:space="preserve"> </w:t>
      </w:r>
    </w:p>
    <w:p w:rsidRPr="001815C8" w:rsidR="00E02821" w:rsidP="00E02821" w:rsidRDefault="00E02821" w14:paraId="76618E11" w14:textId="77777777">
      <w:pPr>
        <w:pStyle w:val="Default"/>
        <w:jc w:val="both"/>
        <w:rPr>
          <w:rFonts w:ascii="Arial" w:hAnsi="Arial" w:cs="Arial"/>
        </w:rPr>
      </w:pPr>
      <w:r w:rsidRPr="001815C8">
        <w:rPr>
          <w:rFonts w:ascii="Arial" w:hAnsi="Arial" w:cs="Arial"/>
        </w:rPr>
        <w:t xml:space="preserve">Razlozi osporavanja </w:t>
      </w:r>
    </w:p>
    <w:p w:rsidRPr="001815C8" w:rsidR="00E02821" w:rsidP="00E02821" w:rsidRDefault="00E02821" w14:paraId="1794133F"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4F69B4" w:rsidP="004F69B4" w:rsidRDefault="004F69B4" w14:paraId="26B30F1C" w14:textId="77777777">
      <w:pPr>
        <w:jc w:val="both"/>
        <w:rPr>
          <w:rFonts w:ascii="Arial" w:hAnsi="Arial" w:cs="Arial"/>
        </w:rPr>
      </w:pPr>
    </w:p>
    <w:p w:rsidR="00E02821" w:rsidP="00E02821" w:rsidRDefault="00E02821" w14:paraId="3E5779FE" w14:textId="270ED4F7">
      <w:pPr>
        <w:pStyle w:val="Default"/>
        <w:jc w:val="both"/>
        <w:rPr>
          <w:rFonts w:ascii="Arial" w:hAnsi="Arial" w:cs="Arial"/>
        </w:rPr>
      </w:pPr>
      <w:r w:rsidRPr="00956670">
        <w:rPr>
          <w:rFonts w:ascii="Arial" w:hAnsi="Arial" w:cs="Arial"/>
        </w:rPr>
        <w:t xml:space="preserve">Redni broj tražbine </w:t>
      </w:r>
      <w:r w:rsidR="00D439E5">
        <w:rPr>
          <w:rFonts w:ascii="Arial" w:hAnsi="Arial" w:cs="Arial"/>
        </w:rPr>
        <w:t xml:space="preserve">21 </w:t>
      </w:r>
      <w:r w:rsidRPr="00956670">
        <w:rPr>
          <w:rFonts w:ascii="Arial" w:hAnsi="Arial" w:cs="Arial"/>
        </w:rPr>
        <w:t xml:space="preserve">iz tablice prijavljenih tražbina </w:t>
      </w:r>
    </w:p>
    <w:p w:rsidRPr="001815C8" w:rsidR="00E02821" w:rsidP="00E02821" w:rsidRDefault="00E02821" w14:paraId="571BC68E"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E02821" w:rsidP="00E02821" w:rsidRDefault="001611A2" w14:paraId="5F9D1112" w14:textId="1CA8F2CE">
      <w:pPr>
        <w:pStyle w:val="Default"/>
        <w:jc w:val="both"/>
        <w:rPr>
          <w:rFonts w:ascii="Arial" w:hAnsi="Arial" w:cs="Arial"/>
        </w:rPr>
      </w:pPr>
      <w:r>
        <w:rPr>
          <w:rFonts w:ascii="Arial" w:hAnsi="Arial" w:cs="Arial"/>
          <w:bCs/>
        </w:rPr>
        <w:t xml:space="preserve">VIS </w:t>
      </w:r>
      <w:proofErr w:type="spellStart"/>
      <w:r>
        <w:rPr>
          <w:rFonts w:ascii="Arial" w:hAnsi="Arial" w:cs="Arial"/>
          <w:bCs/>
        </w:rPr>
        <w:t>SOLIS</w:t>
      </w:r>
      <w:proofErr w:type="spellEnd"/>
      <w:r>
        <w:rPr>
          <w:rFonts w:ascii="Arial" w:hAnsi="Arial" w:cs="Arial"/>
          <w:bCs/>
        </w:rPr>
        <w:t xml:space="preserve"> d.o.o.</w:t>
      </w:r>
      <w:r w:rsidR="00E02821">
        <w:rPr>
          <w:rFonts w:ascii="Arial" w:hAnsi="Arial" w:cs="Arial"/>
          <w:bCs/>
        </w:rPr>
        <w:t xml:space="preserve">, OIB: </w:t>
      </w:r>
      <w:r>
        <w:rPr>
          <w:rFonts w:ascii="Arial" w:hAnsi="Arial" w:cs="Arial"/>
          <w:bCs/>
        </w:rPr>
        <w:t>87964193276</w:t>
      </w:r>
      <w:r w:rsidR="00E02821">
        <w:rPr>
          <w:rFonts w:ascii="Arial" w:hAnsi="Arial" w:cs="Arial"/>
          <w:bCs/>
        </w:rPr>
        <w:t xml:space="preserve">, </w:t>
      </w:r>
      <w:r>
        <w:rPr>
          <w:rFonts w:ascii="Arial" w:hAnsi="Arial" w:cs="Arial"/>
          <w:bCs/>
        </w:rPr>
        <w:t>Breznica 33 C</w:t>
      </w:r>
      <w:r w:rsidR="00E02821">
        <w:rPr>
          <w:rFonts w:ascii="Arial" w:hAnsi="Arial" w:cs="Arial"/>
          <w:bCs/>
        </w:rPr>
        <w:t xml:space="preserve">, </w:t>
      </w:r>
      <w:r>
        <w:rPr>
          <w:rFonts w:ascii="Arial" w:hAnsi="Arial" w:cs="Arial"/>
          <w:bCs/>
        </w:rPr>
        <w:t>Breznički Hum (Općina Breznica)</w:t>
      </w:r>
    </w:p>
    <w:p w:rsidRPr="001815C8" w:rsidR="00E02821" w:rsidP="00E02821" w:rsidRDefault="00E02821" w14:paraId="27A4D76D" w14:textId="5791FB92">
      <w:pPr>
        <w:pStyle w:val="Default"/>
        <w:jc w:val="both"/>
        <w:rPr>
          <w:rFonts w:ascii="Arial" w:hAnsi="Arial" w:cs="Arial"/>
        </w:rPr>
      </w:pPr>
      <w:r w:rsidRPr="001815C8">
        <w:rPr>
          <w:rFonts w:ascii="Arial" w:hAnsi="Arial" w:cs="Arial"/>
        </w:rPr>
        <w:t xml:space="preserve">Iznos prijavljene tražbine iz tablice prijavljenih tražbina </w:t>
      </w:r>
      <w:r w:rsidR="001611A2">
        <w:rPr>
          <w:rFonts w:ascii="Arial" w:hAnsi="Arial" w:cs="Arial"/>
        </w:rPr>
        <w:t>298.726,29 eura</w:t>
      </w:r>
    </w:p>
    <w:p w:rsidRPr="001815C8" w:rsidR="00E02821" w:rsidP="00E02821" w:rsidRDefault="00E02821" w14:paraId="79E93C0C" w14:textId="581F7F79">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1611A2" w:rsidR="001611A2">
        <w:rPr>
          <w:rFonts w:ascii="Arial" w:hAnsi="Arial" w:cs="Arial"/>
        </w:rPr>
        <w:t>298.726,29 eura</w:t>
      </w:r>
    </w:p>
    <w:p w:rsidRPr="001815C8" w:rsidR="00E02821" w:rsidP="00E02821" w:rsidRDefault="00E02821" w14:paraId="03B19532" w14:textId="7EC577C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1611A2">
        <w:rPr>
          <w:rFonts w:ascii="Arial" w:hAnsi="Arial" w:cs="Arial"/>
        </w:rPr>
        <w:t>eura</w:t>
      </w:r>
      <w:r w:rsidRPr="001815C8">
        <w:rPr>
          <w:rFonts w:ascii="Arial" w:hAnsi="Arial" w:cs="Arial"/>
        </w:rPr>
        <w:t xml:space="preserve"> </w:t>
      </w:r>
    </w:p>
    <w:p w:rsidRPr="001815C8" w:rsidR="00E02821" w:rsidP="00E02821" w:rsidRDefault="00E02821" w14:paraId="4EB543F4" w14:textId="77777777">
      <w:pPr>
        <w:pStyle w:val="Default"/>
        <w:jc w:val="both"/>
        <w:rPr>
          <w:rFonts w:ascii="Arial" w:hAnsi="Arial" w:cs="Arial"/>
        </w:rPr>
      </w:pPr>
      <w:r w:rsidRPr="001815C8">
        <w:rPr>
          <w:rFonts w:ascii="Arial" w:hAnsi="Arial" w:cs="Arial"/>
        </w:rPr>
        <w:t xml:space="preserve">Razlozi osporavanja </w:t>
      </w:r>
    </w:p>
    <w:p w:rsidRPr="001815C8" w:rsidR="00E02821" w:rsidP="00E02821" w:rsidRDefault="00E02821" w14:paraId="1AFCC89A"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E02821" w:rsidP="00962C5A" w:rsidRDefault="00E02821" w14:paraId="4F06910F" w14:textId="77777777">
      <w:pPr>
        <w:jc w:val="both"/>
        <w:rPr>
          <w:rFonts w:ascii="Arial" w:hAnsi="Arial" w:cs="Arial"/>
          <w:b/>
        </w:rPr>
      </w:pPr>
    </w:p>
    <w:p w:rsidR="00E02821" w:rsidP="00E02821" w:rsidRDefault="00E02821" w14:paraId="49F7DE44" w14:textId="28514C6C">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22 </w:t>
      </w:r>
      <w:r w:rsidRPr="00956670">
        <w:rPr>
          <w:rFonts w:ascii="Arial" w:hAnsi="Arial" w:cs="Arial"/>
        </w:rPr>
        <w:t xml:space="preserve">tražbine iz tablice prijavljenih tražbina </w:t>
      </w:r>
    </w:p>
    <w:p w:rsidRPr="001815C8" w:rsidR="00E02821" w:rsidP="00E02821" w:rsidRDefault="00E02821" w14:paraId="11FE3BFE"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E02821" w:rsidP="00E02821" w:rsidRDefault="001611A2" w14:paraId="61502BEE" w14:textId="435A4B8E">
      <w:pPr>
        <w:pStyle w:val="Default"/>
        <w:jc w:val="both"/>
        <w:rPr>
          <w:rFonts w:ascii="Arial" w:hAnsi="Arial" w:cs="Arial"/>
        </w:rPr>
      </w:pPr>
      <w:r>
        <w:rPr>
          <w:rFonts w:ascii="Arial" w:hAnsi="Arial" w:cs="Arial"/>
          <w:bCs/>
        </w:rPr>
        <w:t>PBZ-LEASING d.o.o.</w:t>
      </w:r>
      <w:r w:rsidR="00E02821">
        <w:rPr>
          <w:rFonts w:ascii="Arial" w:hAnsi="Arial" w:cs="Arial"/>
          <w:bCs/>
        </w:rPr>
        <w:t xml:space="preserve">, OIB: </w:t>
      </w:r>
      <w:r w:rsidR="0038294E">
        <w:rPr>
          <w:rFonts w:ascii="Arial" w:hAnsi="Arial" w:cs="Arial"/>
          <w:bCs/>
        </w:rPr>
        <w:t>57270798205</w:t>
      </w:r>
      <w:r w:rsidR="00E02821">
        <w:rPr>
          <w:rFonts w:ascii="Arial" w:hAnsi="Arial" w:cs="Arial"/>
          <w:bCs/>
        </w:rPr>
        <w:t xml:space="preserve">, </w:t>
      </w:r>
      <w:r w:rsidR="0038294E">
        <w:rPr>
          <w:rFonts w:ascii="Arial" w:hAnsi="Arial" w:cs="Arial"/>
          <w:bCs/>
        </w:rPr>
        <w:t>Radnička 44</w:t>
      </w:r>
      <w:r w:rsidR="00E02821">
        <w:rPr>
          <w:rFonts w:ascii="Arial" w:hAnsi="Arial" w:cs="Arial"/>
          <w:bCs/>
        </w:rPr>
        <w:t xml:space="preserve">, </w:t>
      </w:r>
      <w:r w:rsidR="0038294E">
        <w:rPr>
          <w:rFonts w:ascii="Arial" w:hAnsi="Arial" w:cs="Arial"/>
          <w:bCs/>
        </w:rPr>
        <w:t>Zagreb</w:t>
      </w:r>
    </w:p>
    <w:p w:rsidRPr="001815C8" w:rsidR="00E02821" w:rsidP="00E02821" w:rsidRDefault="00E02821" w14:paraId="5BB22D30" w14:textId="3B53FC5D">
      <w:pPr>
        <w:pStyle w:val="Default"/>
        <w:jc w:val="both"/>
        <w:rPr>
          <w:rFonts w:ascii="Arial" w:hAnsi="Arial" w:cs="Arial"/>
        </w:rPr>
      </w:pPr>
      <w:r w:rsidRPr="001815C8">
        <w:rPr>
          <w:rFonts w:ascii="Arial" w:hAnsi="Arial" w:cs="Arial"/>
        </w:rPr>
        <w:t xml:space="preserve">Iznos prijavljene tražbine iz tablice prijavljenih tražbina </w:t>
      </w:r>
      <w:r w:rsidR="0038294E">
        <w:rPr>
          <w:rFonts w:ascii="Arial" w:hAnsi="Arial" w:cs="Arial"/>
        </w:rPr>
        <w:t>76.967,43 eura</w:t>
      </w:r>
    </w:p>
    <w:p w:rsidRPr="001815C8" w:rsidR="00E02821" w:rsidP="00E02821" w:rsidRDefault="00E02821" w14:paraId="5D7C8192" w14:textId="62573F18">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38294E" w:rsidR="0038294E">
        <w:rPr>
          <w:rFonts w:ascii="Arial" w:hAnsi="Arial" w:cs="Arial"/>
        </w:rPr>
        <w:t>76.967,43 eura</w:t>
      </w:r>
    </w:p>
    <w:p w:rsidRPr="001815C8" w:rsidR="00E02821" w:rsidP="00E02821" w:rsidRDefault="00E02821" w14:paraId="0C83B6E7" w14:textId="4FF3A3CE">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38294E">
        <w:rPr>
          <w:rFonts w:ascii="Arial" w:hAnsi="Arial" w:cs="Arial"/>
        </w:rPr>
        <w:t>eura</w:t>
      </w:r>
      <w:r w:rsidRPr="001815C8">
        <w:rPr>
          <w:rFonts w:ascii="Arial" w:hAnsi="Arial" w:cs="Arial"/>
        </w:rPr>
        <w:t xml:space="preserve"> </w:t>
      </w:r>
    </w:p>
    <w:p w:rsidRPr="001815C8" w:rsidR="00E02821" w:rsidP="00E02821" w:rsidRDefault="00E02821" w14:paraId="340C6EDF" w14:textId="77777777">
      <w:pPr>
        <w:pStyle w:val="Default"/>
        <w:jc w:val="both"/>
        <w:rPr>
          <w:rFonts w:ascii="Arial" w:hAnsi="Arial" w:cs="Arial"/>
        </w:rPr>
      </w:pPr>
      <w:r w:rsidRPr="001815C8">
        <w:rPr>
          <w:rFonts w:ascii="Arial" w:hAnsi="Arial" w:cs="Arial"/>
        </w:rPr>
        <w:t xml:space="preserve">Razlozi osporavanja </w:t>
      </w:r>
    </w:p>
    <w:p w:rsidR="00E02821" w:rsidP="00E02821" w:rsidRDefault="00E02821" w14:paraId="5C062844"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E02821" w:rsidP="00E02821" w:rsidRDefault="00E02821" w14:paraId="7343AEF0" w14:textId="77777777">
      <w:pPr>
        <w:jc w:val="both"/>
        <w:rPr>
          <w:rFonts w:ascii="Arial" w:hAnsi="Arial" w:cs="Arial"/>
        </w:rPr>
      </w:pPr>
    </w:p>
    <w:p w:rsidR="00E02821" w:rsidP="00E02821" w:rsidRDefault="00E02821" w14:paraId="069B1F28" w14:textId="6C14CA5A">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23 </w:t>
      </w:r>
      <w:r w:rsidRPr="00956670">
        <w:rPr>
          <w:rFonts w:ascii="Arial" w:hAnsi="Arial" w:cs="Arial"/>
        </w:rPr>
        <w:t xml:space="preserve">tražbine iz tablice prijavljenih tražbina </w:t>
      </w:r>
    </w:p>
    <w:p w:rsidRPr="001815C8" w:rsidR="00E02821" w:rsidP="00E02821" w:rsidRDefault="00E02821" w14:paraId="0F8A4D0A"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E02821" w:rsidP="00E02821" w:rsidRDefault="0038294E" w14:paraId="47BA21EB" w14:textId="0042CDBB">
      <w:pPr>
        <w:pStyle w:val="Default"/>
        <w:jc w:val="both"/>
        <w:rPr>
          <w:rFonts w:ascii="Arial" w:hAnsi="Arial" w:cs="Arial"/>
        </w:rPr>
      </w:pPr>
      <w:proofErr w:type="spellStart"/>
      <w:r>
        <w:rPr>
          <w:rFonts w:ascii="Arial" w:hAnsi="Arial" w:cs="Arial"/>
          <w:bCs/>
        </w:rPr>
        <w:t>AGROPA</w:t>
      </w:r>
      <w:proofErr w:type="spellEnd"/>
      <w:r>
        <w:rPr>
          <w:rFonts w:ascii="Arial" w:hAnsi="Arial" w:cs="Arial"/>
          <w:bCs/>
        </w:rPr>
        <w:t xml:space="preserve"> d.o.o.</w:t>
      </w:r>
      <w:r w:rsidR="00E02821">
        <w:rPr>
          <w:rFonts w:ascii="Arial" w:hAnsi="Arial" w:cs="Arial"/>
          <w:bCs/>
        </w:rPr>
        <w:t xml:space="preserve">, OIB: </w:t>
      </w:r>
      <w:r>
        <w:rPr>
          <w:rFonts w:ascii="Arial" w:hAnsi="Arial" w:cs="Arial"/>
          <w:bCs/>
        </w:rPr>
        <w:t>72180380855</w:t>
      </w:r>
      <w:r w:rsidR="00E02821">
        <w:rPr>
          <w:rFonts w:ascii="Arial" w:hAnsi="Arial" w:cs="Arial"/>
          <w:bCs/>
        </w:rPr>
        <w:t xml:space="preserve">, </w:t>
      </w:r>
      <w:r>
        <w:rPr>
          <w:rFonts w:ascii="Arial" w:hAnsi="Arial" w:cs="Arial"/>
          <w:bCs/>
        </w:rPr>
        <w:t>Velika Cerna 19</w:t>
      </w:r>
      <w:r w:rsidR="00E02821">
        <w:rPr>
          <w:rFonts w:ascii="Arial" w:hAnsi="Arial" w:cs="Arial"/>
          <w:bCs/>
        </w:rPr>
        <w:t xml:space="preserve">, </w:t>
      </w:r>
      <w:r>
        <w:rPr>
          <w:rFonts w:ascii="Arial" w:hAnsi="Arial" w:cs="Arial"/>
          <w:bCs/>
        </w:rPr>
        <w:t>Cerna</w:t>
      </w:r>
    </w:p>
    <w:p w:rsidRPr="001815C8" w:rsidR="00E02821" w:rsidP="00E02821" w:rsidRDefault="00E02821" w14:paraId="4AB4116F" w14:textId="0BAEB1C7">
      <w:pPr>
        <w:pStyle w:val="Default"/>
        <w:jc w:val="both"/>
        <w:rPr>
          <w:rFonts w:ascii="Arial" w:hAnsi="Arial" w:cs="Arial"/>
        </w:rPr>
      </w:pPr>
      <w:r w:rsidRPr="001815C8">
        <w:rPr>
          <w:rFonts w:ascii="Arial" w:hAnsi="Arial" w:cs="Arial"/>
        </w:rPr>
        <w:t xml:space="preserve">Iznos prijavljene tražbine iz tablice prijavljenih tražbina </w:t>
      </w:r>
      <w:r w:rsidR="0038294E">
        <w:rPr>
          <w:rFonts w:ascii="Arial" w:hAnsi="Arial" w:cs="Arial"/>
        </w:rPr>
        <w:t>99.375,54 eura</w:t>
      </w:r>
    </w:p>
    <w:p w:rsidRPr="001815C8" w:rsidR="00E02821" w:rsidP="00E02821" w:rsidRDefault="00E02821" w14:paraId="790D99BA" w14:textId="09E565D4">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38294E" w:rsidR="0038294E">
        <w:rPr>
          <w:rFonts w:ascii="Arial" w:hAnsi="Arial" w:cs="Arial"/>
        </w:rPr>
        <w:t>99.375,54 eura</w:t>
      </w:r>
      <w:r w:rsidRPr="001815C8">
        <w:rPr>
          <w:rFonts w:ascii="Arial" w:hAnsi="Arial" w:cs="Arial"/>
        </w:rPr>
        <w:t xml:space="preserve"> </w:t>
      </w:r>
    </w:p>
    <w:p w:rsidRPr="001815C8" w:rsidR="00E02821" w:rsidP="00E02821" w:rsidRDefault="00E02821" w14:paraId="19CF5C93" w14:textId="19BA42EC">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38294E">
        <w:rPr>
          <w:rFonts w:ascii="Arial" w:hAnsi="Arial" w:cs="Arial"/>
        </w:rPr>
        <w:t>eura</w:t>
      </w:r>
      <w:r w:rsidRPr="001815C8">
        <w:rPr>
          <w:rFonts w:ascii="Arial" w:hAnsi="Arial" w:cs="Arial"/>
        </w:rPr>
        <w:t xml:space="preserve"> </w:t>
      </w:r>
    </w:p>
    <w:p w:rsidRPr="001815C8" w:rsidR="00E02821" w:rsidP="00E02821" w:rsidRDefault="00E02821" w14:paraId="431F2B60" w14:textId="77777777">
      <w:pPr>
        <w:pStyle w:val="Default"/>
        <w:jc w:val="both"/>
        <w:rPr>
          <w:rFonts w:ascii="Arial" w:hAnsi="Arial" w:cs="Arial"/>
        </w:rPr>
      </w:pPr>
      <w:r w:rsidRPr="001815C8">
        <w:rPr>
          <w:rFonts w:ascii="Arial" w:hAnsi="Arial" w:cs="Arial"/>
        </w:rPr>
        <w:t xml:space="preserve">Razlozi osporavanja </w:t>
      </w:r>
    </w:p>
    <w:p w:rsidRPr="001815C8" w:rsidR="00E02821" w:rsidP="00E02821" w:rsidRDefault="00E02821" w14:paraId="1DCFCFA7"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E02821" w:rsidP="00E02821" w:rsidRDefault="00E02821" w14:paraId="485E01F9" w14:textId="77777777">
      <w:pPr>
        <w:jc w:val="both"/>
        <w:rPr>
          <w:rFonts w:ascii="Arial" w:hAnsi="Arial" w:cs="Arial"/>
        </w:rPr>
      </w:pPr>
    </w:p>
    <w:p w:rsidR="00E02821" w:rsidP="00E02821" w:rsidRDefault="00E02821" w14:paraId="597E9229" w14:textId="4011243C">
      <w:pPr>
        <w:pStyle w:val="Default"/>
        <w:jc w:val="both"/>
        <w:rPr>
          <w:rFonts w:ascii="Arial" w:hAnsi="Arial" w:cs="Arial"/>
        </w:rPr>
      </w:pPr>
      <w:r w:rsidRPr="00956670">
        <w:rPr>
          <w:rFonts w:ascii="Arial" w:hAnsi="Arial" w:cs="Arial"/>
        </w:rPr>
        <w:lastRenderedPageBreak/>
        <w:t xml:space="preserve">Redni broj </w:t>
      </w:r>
      <w:r w:rsidR="00C83AA5">
        <w:rPr>
          <w:rFonts w:ascii="Arial" w:hAnsi="Arial" w:cs="Arial"/>
        </w:rPr>
        <w:t xml:space="preserve">24 </w:t>
      </w:r>
      <w:r w:rsidRPr="00956670">
        <w:rPr>
          <w:rFonts w:ascii="Arial" w:hAnsi="Arial" w:cs="Arial"/>
        </w:rPr>
        <w:t xml:space="preserve">tražbine iz tablice prijavljenih tražbina </w:t>
      </w:r>
    </w:p>
    <w:p w:rsidRPr="001815C8" w:rsidR="00E02821" w:rsidP="00E02821" w:rsidRDefault="00E02821" w14:paraId="67A5DDB1"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E02821" w:rsidP="00E02821" w:rsidRDefault="0038294E" w14:paraId="6136AD7C" w14:textId="0CAB7D3C">
      <w:pPr>
        <w:pStyle w:val="Default"/>
        <w:jc w:val="both"/>
        <w:rPr>
          <w:rFonts w:ascii="Arial" w:hAnsi="Arial" w:cs="Arial"/>
        </w:rPr>
      </w:pPr>
      <w:r>
        <w:rPr>
          <w:rFonts w:ascii="Arial" w:hAnsi="Arial" w:cs="Arial"/>
          <w:bCs/>
        </w:rPr>
        <w:t>OPG MIJO LALIĆ</w:t>
      </w:r>
      <w:r w:rsidR="00E02821">
        <w:rPr>
          <w:rFonts w:ascii="Arial" w:hAnsi="Arial" w:cs="Arial"/>
          <w:bCs/>
        </w:rPr>
        <w:t xml:space="preserve">, OIB: </w:t>
      </w:r>
      <w:r>
        <w:rPr>
          <w:rFonts w:ascii="Arial" w:hAnsi="Arial" w:cs="Arial"/>
          <w:bCs/>
        </w:rPr>
        <w:t>31518983555</w:t>
      </w:r>
      <w:r w:rsidR="00E02821">
        <w:rPr>
          <w:rFonts w:ascii="Arial" w:hAnsi="Arial" w:cs="Arial"/>
          <w:bCs/>
        </w:rPr>
        <w:t xml:space="preserve">, </w:t>
      </w:r>
      <w:r>
        <w:rPr>
          <w:rFonts w:ascii="Arial" w:hAnsi="Arial" w:cs="Arial"/>
          <w:bCs/>
        </w:rPr>
        <w:t xml:space="preserve">Nikole Zrinskog </w:t>
      </w:r>
      <w:proofErr w:type="spellStart"/>
      <w:r>
        <w:rPr>
          <w:rFonts w:ascii="Arial" w:hAnsi="Arial" w:cs="Arial"/>
          <w:bCs/>
        </w:rPr>
        <w:t>33c</w:t>
      </w:r>
      <w:proofErr w:type="spellEnd"/>
      <w:r w:rsidR="00E02821">
        <w:rPr>
          <w:rFonts w:ascii="Arial" w:hAnsi="Arial" w:cs="Arial"/>
          <w:bCs/>
        </w:rPr>
        <w:t xml:space="preserve">, </w:t>
      </w:r>
      <w:r>
        <w:rPr>
          <w:rFonts w:ascii="Arial" w:hAnsi="Arial" w:cs="Arial"/>
          <w:bCs/>
        </w:rPr>
        <w:t xml:space="preserve">Slavonski </w:t>
      </w:r>
      <w:proofErr w:type="spellStart"/>
      <w:r>
        <w:rPr>
          <w:rFonts w:ascii="Arial" w:hAnsi="Arial" w:cs="Arial"/>
          <w:bCs/>
        </w:rPr>
        <w:t>Kobaš</w:t>
      </w:r>
      <w:proofErr w:type="spellEnd"/>
    </w:p>
    <w:p w:rsidRPr="001815C8" w:rsidR="00E02821" w:rsidP="00E02821" w:rsidRDefault="00E02821" w14:paraId="09AA5441" w14:textId="5D2AF4D2">
      <w:pPr>
        <w:pStyle w:val="Default"/>
        <w:jc w:val="both"/>
        <w:rPr>
          <w:rFonts w:ascii="Arial" w:hAnsi="Arial" w:cs="Arial"/>
        </w:rPr>
      </w:pPr>
      <w:r w:rsidRPr="001815C8">
        <w:rPr>
          <w:rFonts w:ascii="Arial" w:hAnsi="Arial" w:cs="Arial"/>
        </w:rPr>
        <w:t xml:space="preserve">Iznos prijavljene tražbine iz tablice prijavljenih tražbina </w:t>
      </w:r>
      <w:r w:rsidR="0038294E">
        <w:rPr>
          <w:rFonts w:ascii="Arial" w:hAnsi="Arial" w:cs="Arial"/>
        </w:rPr>
        <w:t>862,21 eura</w:t>
      </w:r>
    </w:p>
    <w:p w:rsidRPr="001815C8" w:rsidR="00E02821" w:rsidP="00E02821" w:rsidRDefault="00E02821" w14:paraId="666EEBCC" w14:textId="6F10DCE5">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0F5EFF" w:rsidR="000F5EFF">
        <w:rPr>
          <w:rFonts w:ascii="Arial" w:hAnsi="Arial" w:cs="Arial"/>
        </w:rPr>
        <w:t>862,21 eura</w:t>
      </w:r>
    </w:p>
    <w:p w:rsidRPr="001815C8" w:rsidR="00E02821" w:rsidP="00E02821" w:rsidRDefault="00E02821" w14:paraId="4858D510" w14:textId="3B2B9968">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0F5EFF">
        <w:rPr>
          <w:rFonts w:ascii="Arial" w:hAnsi="Arial" w:cs="Arial"/>
        </w:rPr>
        <w:t>eura</w:t>
      </w:r>
      <w:r w:rsidRPr="001815C8">
        <w:rPr>
          <w:rFonts w:ascii="Arial" w:hAnsi="Arial" w:cs="Arial"/>
        </w:rPr>
        <w:t xml:space="preserve"> </w:t>
      </w:r>
    </w:p>
    <w:p w:rsidRPr="001815C8" w:rsidR="00E02821" w:rsidP="00E02821" w:rsidRDefault="00E02821" w14:paraId="12F2AC7E" w14:textId="77777777">
      <w:pPr>
        <w:pStyle w:val="Default"/>
        <w:jc w:val="both"/>
        <w:rPr>
          <w:rFonts w:ascii="Arial" w:hAnsi="Arial" w:cs="Arial"/>
        </w:rPr>
      </w:pPr>
      <w:r w:rsidRPr="001815C8">
        <w:rPr>
          <w:rFonts w:ascii="Arial" w:hAnsi="Arial" w:cs="Arial"/>
        </w:rPr>
        <w:t xml:space="preserve">Razlozi osporavanja </w:t>
      </w:r>
    </w:p>
    <w:p w:rsidRPr="001815C8" w:rsidR="00E02821" w:rsidP="00E02821" w:rsidRDefault="00E02821" w14:paraId="02D023E9"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E02821" w:rsidP="00962C5A" w:rsidRDefault="00E02821" w14:paraId="05FE55B9" w14:textId="77777777">
      <w:pPr>
        <w:jc w:val="both"/>
        <w:rPr>
          <w:rFonts w:ascii="Arial" w:hAnsi="Arial" w:cs="Arial"/>
          <w:b/>
        </w:rPr>
      </w:pPr>
    </w:p>
    <w:p w:rsidR="00E02821" w:rsidP="00E02821" w:rsidRDefault="00E02821" w14:paraId="092B56E8" w14:textId="414D23C6">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25 </w:t>
      </w:r>
      <w:r w:rsidRPr="00956670">
        <w:rPr>
          <w:rFonts w:ascii="Arial" w:hAnsi="Arial" w:cs="Arial"/>
        </w:rPr>
        <w:t xml:space="preserve">tražbine iz tablice prijavljenih tražbina </w:t>
      </w:r>
    </w:p>
    <w:p w:rsidRPr="001815C8" w:rsidR="00E02821" w:rsidP="00E02821" w:rsidRDefault="00E02821" w14:paraId="6106BB24"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E02821" w:rsidP="00E02821" w:rsidRDefault="000F5EFF" w14:paraId="5A46302A" w14:textId="4CD0165F">
      <w:pPr>
        <w:pStyle w:val="Default"/>
        <w:jc w:val="both"/>
        <w:rPr>
          <w:rFonts w:ascii="Arial" w:hAnsi="Arial" w:cs="Arial"/>
        </w:rPr>
      </w:pPr>
      <w:proofErr w:type="spellStart"/>
      <w:r>
        <w:rPr>
          <w:rFonts w:ascii="Arial" w:hAnsi="Arial" w:cs="Arial"/>
          <w:bCs/>
        </w:rPr>
        <w:t>ANIKRAN</w:t>
      </w:r>
      <w:proofErr w:type="spellEnd"/>
      <w:r>
        <w:rPr>
          <w:rFonts w:ascii="Arial" w:hAnsi="Arial" w:cs="Arial"/>
          <w:bCs/>
        </w:rPr>
        <w:t xml:space="preserve"> d.o.o.</w:t>
      </w:r>
      <w:r w:rsidR="00E02821">
        <w:rPr>
          <w:rFonts w:ascii="Arial" w:hAnsi="Arial" w:cs="Arial"/>
          <w:bCs/>
        </w:rPr>
        <w:t xml:space="preserve">, OIB: </w:t>
      </w:r>
      <w:r>
        <w:rPr>
          <w:rFonts w:ascii="Arial" w:hAnsi="Arial" w:cs="Arial"/>
          <w:bCs/>
        </w:rPr>
        <w:t>50375879857</w:t>
      </w:r>
      <w:r w:rsidR="00E02821">
        <w:rPr>
          <w:rFonts w:ascii="Arial" w:hAnsi="Arial" w:cs="Arial"/>
          <w:bCs/>
        </w:rPr>
        <w:t xml:space="preserve">, </w:t>
      </w:r>
      <w:r>
        <w:rPr>
          <w:rFonts w:ascii="Arial" w:hAnsi="Arial" w:cs="Arial"/>
          <w:bCs/>
        </w:rPr>
        <w:t>Ul. Vladimira Nazora 178</w:t>
      </w:r>
      <w:r w:rsidR="00E02821">
        <w:rPr>
          <w:rFonts w:ascii="Arial" w:hAnsi="Arial" w:cs="Arial"/>
          <w:bCs/>
        </w:rPr>
        <w:t xml:space="preserve">, </w:t>
      </w:r>
      <w:proofErr w:type="spellStart"/>
      <w:r>
        <w:rPr>
          <w:rFonts w:ascii="Arial" w:hAnsi="Arial" w:cs="Arial"/>
          <w:bCs/>
        </w:rPr>
        <w:t>Lužani</w:t>
      </w:r>
      <w:proofErr w:type="spellEnd"/>
      <w:r w:rsidR="00E02821">
        <w:rPr>
          <w:rFonts w:ascii="Arial" w:hAnsi="Arial" w:cs="Arial"/>
          <w:bCs/>
        </w:rPr>
        <w:t xml:space="preserve"> </w:t>
      </w:r>
    </w:p>
    <w:p w:rsidRPr="001815C8" w:rsidR="00E02821" w:rsidP="00E02821" w:rsidRDefault="00E02821" w14:paraId="51B29E2A" w14:textId="24EEB6AF">
      <w:pPr>
        <w:pStyle w:val="Default"/>
        <w:jc w:val="both"/>
        <w:rPr>
          <w:rFonts w:ascii="Arial" w:hAnsi="Arial" w:cs="Arial"/>
        </w:rPr>
      </w:pPr>
      <w:r w:rsidRPr="001815C8">
        <w:rPr>
          <w:rFonts w:ascii="Arial" w:hAnsi="Arial" w:cs="Arial"/>
        </w:rPr>
        <w:t xml:space="preserve">Iznos prijavljene tražbine iz tablice prijavljenih tražbina </w:t>
      </w:r>
      <w:r w:rsidR="000F5EFF">
        <w:rPr>
          <w:rFonts w:ascii="Arial" w:hAnsi="Arial" w:cs="Arial"/>
        </w:rPr>
        <w:t>110.000,00 eura</w:t>
      </w:r>
    </w:p>
    <w:p w:rsidRPr="001815C8" w:rsidR="00E02821" w:rsidP="00E02821" w:rsidRDefault="00E02821" w14:paraId="4C6A821B" w14:textId="7A347C38">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0F5EFF" w:rsidR="000F5EFF">
        <w:rPr>
          <w:rFonts w:ascii="Arial" w:hAnsi="Arial" w:cs="Arial"/>
        </w:rPr>
        <w:t>110.000,00 eura</w:t>
      </w:r>
    </w:p>
    <w:p w:rsidRPr="001815C8" w:rsidR="00E02821" w:rsidP="00E02821" w:rsidRDefault="00E02821" w14:paraId="2D0E1F46" w14:textId="7474F0DB">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0F5EFF">
        <w:rPr>
          <w:rFonts w:ascii="Arial" w:hAnsi="Arial" w:cs="Arial"/>
        </w:rPr>
        <w:t>eura</w:t>
      </w:r>
      <w:r w:rsidRPr="001815C8">
        <w:rPr>
          <w:rFonts w:ascii="Arial" w:hAnsi="Arial" w:cs="Arial"/>
        </w:rPr>
        <w:t xml:space="preserve"> </w:t>
      </w:r>
    </w:p>
    <w:p w:rsidRPr="001815C8" w:rsidR="00E02821" w:rsidP="00E02821" w:rsidRDefault="00E02821" w14:paraId="11D295A0" w14:textId="77777777">
      <w:pPr>
        <w:pStyle w:val="Default"/>
        <w:jc w:val="both"/>
        <w:rPr>
          <w:rFonts w:ascii="Arial" w:hAnsi="Arial" w:cs="Arial"/>
        </w:rPr>
      </w:pPr>
      <w:r w:rsidRPr="001815C8">
        <w:rPr>
          <w:rFonts w:ascii="Arial" w:hAnsi="Arial" w:cs="Arial"/>
        </w:rPr>
        <w:t xml:space="preserve">Razlozi osporavanja </w:t>
      </w:r>
    </w:p>
    <w:p w:rsidRPr="001815C8" w:rsidR="00E02821" w:rsidP="00E02821" w:rsidRDefault="00E02821" w14:paraId="56C2E2C1"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E02821" w:rsidP="00962C5A" w:rsidRDefault="00E02821" w14:paraId="0D81F8D5" w14:textId="77777777">
      <w:pPr>
        <w:jc w:val="both"/>
        <w:rPr>
          <w:rFonts w:ascii="Arial" w:hAnsi="Arial" w:cs="Arial"/>
          <w:b/>
        </w:rPr>
      </w:pPr>
    </w:p>
    <w:p w:rsidR="00E02821" w:rsidP="00E02821" w:rsidRDefault="00E02821" w14:paraId="4E33BA60" w14:textId="06E521AB">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26 </w:t>
      </w:r>
      <w:r w:rsidRPr="00956670">
        <w:rPr>
          <w:rFonts w:ascii="Arial" w:hAnsi="Arial" w:cs="Arial"/>
        </w:rPr>
        <w:t xml:space="preserve">tražbine iz tablice prijavljenih tražbina </w:t>
      </w:r>
    </w:p>
    <w:p w:rsidRPr="001815C8" w:rsidR="00E02821" w:rsidP="00E02821" w:rsidRDefault="00E02821" w14:paraId="5DC13EAF"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E02821" w:rsidP="00E02821" w:rsidRDefault="000F5EFF" w14:paraId="598E9F68" w14:textId="6FD66800">
      <w:pPr>
        <w:pStyle w:val="Default"/>
        <w:jc w:val="both"/>
        <w:rPr>
          <w:rFonts w:ascii="Arial" w:hAnsi="Arial" w:cs="Arial"/>
        </w:rPr>
      </w:pPr>
      <w:r>
        <w:rPr>
          <w:rFonts w:ascii="Arial" w:hAnsi="Arial" w:cs="Arial"/>
          <w:bCs/>
        </w:rPr>
        <w:t>PANDA</w:t>
      </w:r>
      <w:r w:rsidR="00E02821">
        <w:rPr>
          <w:rFonts w:ascii="Arial" w:hAnsi="Arial" w:cs="Arial"/>
          <w:bCs/>
        </w:rPr>
        <w:t xml:space="preserve"> d.o.o., OIB: </w:t>
      </w:r>
      <w:r>
        <w:rPr>
          <w:rFonts w:ascii="Arial" w:hAnsi="Arial" w:cs="Arial"/>
          <w:bCs/>
        </w:rPr>
        <w:t>14214886676</w:t>
      </w:r>
      <w:r w:rsidR="00E02821">
        <w:rPr>
          <w:rFonts w:ascii="Arial" w:hAnsi="Arial" w:cs="Arial"/>
          <w:bCs/>
        </w:rPr>
        <w:t xml:space="preserve">, </w:t>
      </w:r>
      <w:r>
        <w:rPr>
          <w:rFonts w:ascii="Arial" w:hAnsi="Arial" w:cs="Arial"/>
          <w:bCs/>
        </w:rPr>
        <w:t>Ulica Kolodvorska 25</w:t>
      </w:r>
      <w:r w:rsidR="00E02821">
        <w:rPr>
          <w:rFonts w:ascii="Arial" w:hAnsi="Arial" w:cs="Arial"/>
          <w:bCs/>
        </w:rPr>
        <w:t xml:space="preserve">, </w:t>
      </w:r>
      <w:r>
        <w:rPr>
          <w:rFonts w:ascii="Arial" w:hAnsi="Arial" w:cs="Arial"/>
          <w:bCs/>
        </w:rPr>
        <w:t>Općina Oriovac</w:t>
      </w:r>
    </w:p>
    <w:p w:rsidRPr="001815C8" w:rsidR="00E02821" w:rsidP="00E02821" w:rsidRDefault="00E02821" w14:paraId="4F863ED5" w14:textId="05347FEC">
      <w:pPr>
        <w:pStyle w:val="Default"/>
        <w:jc w:val="both"/>
        <w:rPr>
          <w:rFonts w:ascii="Arial" w:hAnsi="Arial" w:cs="Arial"/>
        </w:rPr>
      </w:pPr>
      <w:r w:rsidRPr="001815C8">
        <w:rPr>
          <w:rFonts w:ascii="Arial" w:hAnsi="Arial" w:cs="Arial"/>
        </w:rPr>
        <w:t xml:space="preserve">Iznos prijavljene tražbine iz tablice prijavljenih tražbina </w:t>
      </w:r>
      <w:bookmarkStart w:name="_Hlk213658071" w:id="6"/>
      <w:r w:rsidR="000F5EFF">
        <w:rPr>
          <w:rFonts w:ascii="Arial" w:hAnsi="Arial" w:cs="Arial"/>
        </w:rPr>
        <w:t>750,00 eura</w:t>
      </w:r>
      <w:bookmarkEnd w:id="6"/>
    </w:p>
    <w:p w:rsidRPr="001815C8" w:rsidR="00E02821" w:rsidP="00E02821" w:rsidRDefault="00E02821" w14:paraId="6C255A5A" w14:textId="7BBAD6CF">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0F5EFF" w:rsidR="000F5EFF">
        <w:rPr>
          <w:rFonts w:ascii="Arial" w:hAnsi="Arial" w:cs="Arial"/>
        </w:rPr>
        <w:t>750,00 eura</w:t>
      </w:r>
    </w:p>
    <w:p w:rsidRPr="001815C8" w:rsidR="00E02821" w:rsidP="00E02821" w:rsidRDefault="00E02821" w14:paraId="70081AE4" w14:textId="439D4BEC">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0F5EFF">
        <w:rPr>
          <w:rFonts w:ascii="Arial" w:hAnsi="Arial" w:cs="Arial"/>
        </w:rPr>
        <w:t>eura</w:t>
      </w:r>
      <w:r w:rsidRPr="001815C8">
        <w:rPr>
          <w:rFonts w:ascii="Arial" w:hAnsi="Arial" w:cs="Arial"/>
        </w:rPr>
        <w:t xml:space="preserve"> </w:t>
      </w:r>
    </w:p>
    <w:p w:rsidRPr="001815C8" w:rsidR="00E02821" w:rsidP="00E02821" w:rsidRDefault="00E02821" w14:paraId="01FC81C3" w14:textId="77777777">
      <w:pPr>
        <w:pStyle w:val="Default"/>
        <w:jc w:val="both"/>
        <w:rPr>
          <w:rFonts w:ascii="Arial" w:hAnsi="Arial" w:cs="Arial"/>
        </w:rPr>
      </w:pPr>
      <w:r w:rsidRPr="001815C8">
        <w:rPr>
          <w:rFonts w:ascii="Arial" w:hAnsi="Arial" w:cs="Arial"/>
        </w:rPr>
        <w:t xml:space="preserve">Razlozi osporavanja </w:t>
      </w:r>
    </w:p>
    <w:p w:rsidR="00E02821" w:rsidP="00E02821" w:rsidRDefault="00E02821" w14:paraId="4F0ABCBA"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E02821" w:rsidP="00E02821" w:rsidRDefault="00E02821" w14:paraId="69F70FD3" w14:textId="77777777">
      <w:pPr>
        <w:jc w:val="both"/>
        <w:rPr>
          <w:rFonts w:ascii="Arial" w:hAnsi="Arial" w:cs="Arial"/>
        </w:rPr>
      </w:pPr>
    </w:p>
    <w:p w:rsidR="00E02821" w:rsidP="00E02821" w:rsidRDefault="00E02821" w14:paraId="462703D8" w14:textId="24CC1691">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27 </w:t>
      </w:r>
      <w:r w:rsidRPr="00956670">
        <w:rPr>
          <w:rFonts w:ascii="Arial" w:hAnsi="Arial" w:cs="Arial"/>
        </w:rPr>
        <w:t xml:space="preserve">tražbine iz tablice prijavljenih tražbina </w:t>
      </w:r>
    </w:p>
    <w:p w:rsidRPr="001815C8" w:rsidR="00E02821" w:rsidP="00E02821" w:rsidRDefault="00E02821" w14:paraId="4EA5E745"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E02821" w:rsidP="00E02821" w:rsidRDefault="000F5EFF" w14:paraId="4DA616F6" w14:textId="04D6F26E">
      <w:pPr>
        <w:pStyle w:val="Default"/>
        <w:jc w:val="both"/>
        <w:rPr>
          <w:rFonts w:ascii="Arial" w:hAnsi="Arial" w:cs="Arial"/>
        </w:rPr>
      </w:pPr>
      <w:r>
        <w:rPr>
          <w:rFonts w:ascii="Arial" w:hAnsi="Arial" w:cs="Arial"/>
          <w:bCs/>
        </w:rPr>
        <w:t xml:space="preserve">MARKOVIĆ TRANSPORT, </w:t>
      </w:r>
      <w:proofErr w:type="spellStart"/>
      <w:r>
        <w:rPr>
          <w:rFonts w:ascii="Arial" w:hAnsi="Arial" w:cs="Arial"/>
          <w:bCs/>
        </w:rPr>
        <w:t>vl</w:t>
      </w:r>
      <w:proofErr w:type="spellEnd"/>
      <w:r>
        <w:rPr>
          <w:rFonts w:ascii="Arial" w:hAnsi="Arial" w:cs="Arial"/>
          <w:bCs/>
        </w:rPr>
        <w:t>. Dalibor Marković</w:t>
      </w:r>
      <w:r w:rsidR="00E02821">
        <w:rPr>
          <w:rFonts w:ascii="Arial" w:hAnsi="Arial" w:cs="Arial"/>
          <w:bCs/>
        </w:rPr>
        <w:t xml:space="preserve">, OIB: </w:t>
      </w:r>
      <w:r>
        <w:rPr>
          <w:rFonts w:ascii="Arial" w:hAnsi="Arial" w:cs="Arial"/>
          <w:bCs/>
        </w:rPr>
        <w:t>54366529265</w:t>
      </w:r>
      <w:r w:rsidR="00E02821">
        <w:rPr>
          <w:rFonts w:ascii="Arial" w:hAnsi="Arial" w:cs="Arial"/>
          <w:bCs/>
        </w:rPr>
        <w:t xml:space="preserve">, </w:t>
      </w:r>
      <w:proofErr w:type="spellStart"/>
      <w:r>
        <w:rPr>
          <w:rFonts w:ascii="Arial" w:hAnsi="Arial" w:cs="Arial"/>
          <w:bCs/>
        </w:rPr>
        <w:t>Prvča</w:t>
      </w:r>
      <w:proofErr w:type="spellEnd"/>
      <w:r>
        <w:rPr>
          <w:rFonts w:ascii="Arial" w:hAnsi="Arial" w:cs="Arial"/>
          <w:bCs/>
        </w:rPr>
        <w:t xml:space="preserve"> </w:t>
      </w:r>
      <w:proofErr w:type="spellStart"/>
      <w:r>
        <w:rPr>
          <w:rFonts w:ascii="Arial" w:hAnsi="Arial" w:cs="Arial"/>
          <w:bCs/>
        </w:rPr>
        <w:t>98a</w:t>
      </w:r>
      <w:proofErr w:type="spellEnd"/>
      <w:r w:rsidR="00E02821">
        <w:rPr>
          <w:rFonts w:ascii="Arial" w:hAnsi="Arial" w:cs="Arial"/>
          <w:bCs/>
        </w:rPr>
        <w:t xml:space="preserve">, </w:t>
      </w:r>
      <w:r>
        <w:rPr>
          <w:rFonts w:ascii="Arial" w:hAnsi="Arial" w:cs="Arial"/>
          <w:bCs/>
        </w:rPr>
        <w:t>Nova Gradiška</w:t>
      </w:r>
    </w:p>
    <w:p w:rsidRPr="001815C8" w:rsidR="00E02821" w:rsidP="00E02821" w:rsidRDefault="00E02821" w14:paraId="77CBAD7C" w14:textId="7D9EE635">
      <w:pPr>
        <w:pStyle w:val="Default"/>
        <w:jc w:val="both"/>
        <w:rPr>
          <w:rFonts w:ascii="Arial" w:hAnsi="Arial" w:cs="Arial"/>
        </w:rPr>
      </w:pPr>
      <w:r w:rsidRPr="001815C8">
        <w:rPr>
          <w:rFonts w:ascii="Arial" w:hAnsi="Arial" w:cs="Arial"/>
        </w:rPr>
        <w:t xml:space="preserve">Iznos prijavljene tražbine iz tablice prijavljenih tražbina </w:t>
      </w:r>
      <w:r w:rsidR="000F5EFF">
        <w:rPr>
          <w:rFonts w:ascii="Arial" w:hAnsi="Arial" w:cs="Arial"/>
        </w:rPr>
        <w:t>13.962,24 eura</w:t>
      </w:r>
    </w:p>
    <w:p w:rsidRPr="001815C8" w:rsidR="00E02821" w:rsidP="00E02821" w:rsidRDefault="00E02821" w14:paraId="5BCB713F" w14:textId="796F39EE">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0F5EFF" w:rsidR="000F5EFF">
        <w:rPr>
          <w:rFonts w:ascii="Arial" w:hAnsi="Arial" w:cs="Arial"/>
        </w:rPr>
        <w:t>13.962,24 eura</w:t>
      </w:r>
    </w:p>
    <w:p w:rsidRPr="001815C8" w:rsidR="00E02821" w:rsidP="00E02821" w:rsidRDefault="00E02821" w14:paraId="26C459D3" w14:textId="37412172">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0F5EFF">
        <w:rPr>
          <w:rFonts w:ascii="Arial" w:hAnsi="Arial" w:cs="Arial"/>
        </w:rPr>
        <w:t>eura</w:t>
      </w:r>
      <w:r w:rsidRPr="001815C8">
        <w:rPr>
          <w:rFonts w:ascii="Arial" w:hAnsi="Arial" w:cs="Arial"/>
        </w:rPr>
        <w:t xml:space="preserve"> </w:t>
      </w:r>
    </w:p>
    <w:p w:rsidRPr="001815C8" w:rsidR="00E02821" w:rsidP="00E02821" w:rsidRDefault="00E02821" w14:paraId="55B6C89F" w14:textId="77777777">
      <w:pPr>
        <w:pStyle w:val="Default"/>
        <w:jc w:val="both"/>
        <w:rPr>
          <w:rFonts w:ascii="Arial" w:hAnsi="Arial" w:cs="Arial"/>
        </w:rPr>
      </w:pPr>
      <w:r w:rsidRPr="001815C8">
        <w:rPr>
          <w:rFonts w:ascii="Arial" w:hAnsi="Arial" w:cs="Arial"/>
        </w:rPr>
        <w:t xml:space="preserve">Razlozi osporavanja </w:t>
      </w:r>
    </w:p>
    <w:p w:rsidR="00E02821" w:rsidP="00E02821" w:rsidRDefault="00E02821" w14:paraId="603B54DA"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E02821" w:rsidP="00E02821" w:rsidRDefault="00E02821" w14:paraId="5F3307E9" w14:textId="77777777">
      <w:pPr>
        <w:jc w:val="both"/>
        <w:rPr>
          <w:rFonts w:ascii="Arial" w:hAnsi="Arial" w:cs="Arial"/>
        </w:rPr>
      </w:pPr>
    </w:p>
    <w:p w:rsidR="00E02821" w:rsidP="00E02821" w:rsidRDefault="00E02821" w14:paraId="43C351E2" w14:textId="36DB93C4">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28 </w:t>
      </w:r>
      <w:r w:rsidRPr="00956670">
        <w:rPr>
          <w:rFonts w:ascii="Arial" w:hAnsi="Arial" w:cs="Arial"/>
        </w:rPr>
        <w:t xml:space="preserve">tražbine iz tablice prijavljenih tražbina </w:t>
      </w:r>
    </w:p>
    <w:p w:rsidRPr="001815C8" w:rsidR="00E02821" w:rsidP="00E02821" w:rsidRDefault="00E02821" w14:paraId="3E2DBDBC"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E02821" w:rsidP="00E02821" w:rsidRDefault="00FF3293" w14:paraId="7BD4AF82" w14:textId="3A64EB49">
      <w:pPr>
        <w:pStyle w:val="Default"/>
        <w:jc w:val="both"/>
        <w:rPr>
          <w:rFonts w:ascii="Arial" w:hAnsi="Arial" w:cs="Arial"/>
        </w:rPr>
      </w:pPr>
      <w:r>
        <w:rPr>
          <w:rFonts w:ascii="Arial" w:hAnsi="Arial" w:cs="Arial"/>
          <w:bCs/>
        </w:rPr>
        <w:t>ŽITO d.d</w:t>
      </w:r>
      <w:r w:rsidR="00E02821">
        <w:rPr>
          <w:rFonts w:ascii="Arial" w:hAnsi="Arial" w:cs="Arial"/>
          <w:bCs/>
        </w:rPr>
        <w:t xml:space="preserve">., OIB: </w:t>
      </w:r>
      <w:r>
        <w:rPr>
          <w:rFonts w:ascii="Arial" w:hAnsi="Arial" w:cs="Arial"/>
          <w:bCs/>
        </w:rPr>
        <w:t>03834418154</w:t>
      </w:r>
      <w:r w:rsidR="0049342A">
        <w:rPr>
          <w:rFonts w:ascii="Arial" w:hAnsi="Arial" w:cs="Arial"/>
          <w:bCs/>
        </w:rPr>
        <w:t xml:space="preserve">, </w:t>
      </w:r>
      <w:r>
        <w:rPr>
          <w:rFonts w:ascii="Arial" w:hAnsi="Arial" w:cs="Arial"/>
          <w:bCs/>
        </w:rPr>
        <w:t>Đakovština 3</w:t>
      </w:r>
      <w:r w:rsidR="0049342A">
        <w:rPr>
          <w:rFonts w:ascii="Arial" w:hAnsi="Arial" w:cs="Arial"/>
          <w:bCs/>
        </w:rPr>
        <w:t xml:space="preserve">, </w:t>
      </w:r>
      <w:r>
        <w:rPr>
          <w:rFonts w:ascii="Arial" w:hAnsi="Arial" w:cs="Arial"/>
          <w:bCs/>
        </w:rPr>
        <w:t>Osijek</w:t>
      </w:r>
    </w:p>
    <w:p w:rsidRPr="001815C8" w:rsidR="00E02821" w:rsidP="00E02821" w:rsidRDefault="00E02821" w14:paraId="295E02BE" w14:textId="69E59CD6">
      <w:pPr>
        <w:pStyle w:val="Default"/>
        <w:jc w:val="both"/>
        <w:rPr>
          <w:rFonts w:ascii="Arial" w:hAnsi="Arial" w:cs="Arial"/>
        </w:rPr>
      </w:pPr>
      <w:r w:rsidRPr="001815C8">
        <w:rPr>
          <w:rFonts w:ascii="Arial" w:hAnsi="Arial" w:cs="Arial"/>
        </w:rPr>
        <w:t xml:space="preserve">Iznos prijavljene tražbine iz tablice prijavljenih tražbina </w:t>
      </w:r>
      <w:r w:rsidR="00FF3293">
        <w:rPr>
          <w:rFonts w:ascii="Arial" w:hAnsi="Arial" w:cs="Arial"/>
        </w:rPr>
        <w:t>129.172,83 eura</w:t>
      </w:r>
    </w:p>
    <w:p w:rsidRPr="001815C8" w:rsidR="00E02821" w:rsidP="00E02821" w:rsidRDefault="00E02821" w14:paraId="169BF7E3" w14:textId="38E4F44A">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FF3293" w:rsidR="00FF3293">
        <w:rPr>
          <w:rFonts w:ascii="Arial" w:hAnsi="Arial" w:cs="Arial"/>
        </w:rPr>
        <w:t>129.172,83 eura</w:t>
      </w:r>
    </w:p>
    <w:p w:rsidRPr="001815C8" w:rsidR="00E02821" w:rsidP="00E02821" w:rsidRDefault="00E02821" w14:paraId="7881702A" w14:textId="652EB5E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FF3293">
        <w:rPr>
          <w:rFonts w:ascii="Arial" w:hAnsi="Arial" w:cs="Arial"/>
        </w:rPr>
        <w:t>eura</w:t>
      </w:r>
      <w:r w:rsidRPr="001815C8">
        <w:rPr>
          <w:rFonts w:ascii="Arial" w:hAnsi="Arial" w:cs="Arial"/>
        </w:rPr>
        <w:t xml:space="preserve"> </w:t>
      </w:r>
    </w:p>
    <w:p w:rsidRPr="001815C8" w:rsidR="00E02821" w:rsidP="00E02821" w:rsidRDefault="00E02821" w14:paraId="18B8FE03" w14:textId="77777777">
      <w:pPr>
        <w:pStyle w:val="Default"/>
        <w:jc w:val="both"/>
        <w:rPr>
          <w:rFonts w:ascii="Arial" w:hAnsi="Arial" w:cs="Arial"/>
        </w:rPr>
      </w:pPr>
      <w:r w:rsidRPr="001815C8">
        <w:rPr>
          <w:rFonts w:ascii="Arial" w:hAnsi="Arial" w:cs="Arial"/>
        </w:rPr>
        <w:t xml:space="preserve">Razlozi osporavanja </w:t>
      </w:r>
    </w:p>
    <w:p w:rsidR="00E02821" w:rsidP="00E02821" w:rsidRDefault="00E02821" w14:paraId="0BF56B38"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49342A" w:rsidP="00E02821" w:rsidRDefault="0049342A" w14:paraId="611F0AAC" w14:textId="77777777">
      <w:pPr>
        <w:jc w:val="both"/>
        <w:rPr>
          <w:rFonts w:ascii="Arial" w:hAnsi="Arial" w:cs="Arial"/>
        </w:rPr>
      </w:pPr>
    </w:p>
    <w:p w:rsidR="0049342A" w:rsidP="0049342A" w:rsidRDefault="0049342A" w14:paraId="7EE965B0" w14:textId="41629789">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29 </w:t>
      </w:r>
      <w:r w:rsidRPr="00956670">
        <w:rPr>
          <w:rFonts w:ascii="Arial" w:hAnsi="Arial" w:cs="Arial"/>
        </w:rPr>
        <w:t xml:space="preserve">tražbine iz tablice prijavljenih tražbina </w:t>
      </w:r>
    </w:p>
    <w:p w:rsidRPr="001815C8" w:rsidR="0049342A" w:rsidP="0049342A" w:rsidRDefault="0049342A" w14:paraId="1DB12396"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9342A" w:rsidP="0049342A" w:rsidRDefault="00FF3293" w14:paraId="2FAEFEAB" w14:textId="0892875E">
      <w:pPr>
        <w:pStyle w:val="Default"/>
        <w:jc w:val="both"/>
        <w:rPr>
          <w:rFonts w:ascii="Arial" w:hAnsi="Arial" w:cs="Arial"/>
        </w:rPr>
      </w:pPr>
      <w:r>
        <w:rPr>
          <w:rFonts w:ascii="Arial" w:hAnsi="Arial" w:cs="Arial"/>
          <w:bCs/>
        </w:rPr>
        <w:t>RICARDO d.o.o.</w:t>
      </w:r>
      <w:r w:rsidR="0049342A">
        <w:rPr>
          <w:rFonts w:ascii="Arial" w:hAnsi="Arial" w:cs="Arial"/>
          <w:bCs/>
        </w:rPr>
        <w:t xml:space="preserve">, OIB: </w:t>
      </w:r>
      <w:r>
        <w:rPr>
          <w:rFonts w:ascii="Arial" w:hAnsi="Arial" w:cs="Arial"/>
          <w:bCs/>
        </w:rPr>
        <w:t>83535297393</w:t>
      </w:r>
      <w:r w:rsidR="0049342A">
        <w:rPr>
          <w:rFonts w:ascii="Arial" w:hAnsi="Arial" w:cs="Arial"/>
          <w:bCs/>
        </w:rPr>
        <w:t xml:space="preserve">, </w:t>
      </w:r>
      <w:proofErr w:type="spellStart"/>
      <w:r>
        <w:rPr>
          <w:rFonts w:ascii="Arial" w:hAnsi="Arial" w:cs="Arial"/>
          <w:bCs/>
        </w:rPr>
        <w:t>Kudeljara</w:t>
      </w:r>
      <w:proofErr w:type="spellEnd"/>
      <w:r>
        <w:rPr>
          <w:rFonts w:ascii="Arial" w:hAnsi="Arial" w:cs="Arial"/>
          <w:bCs/>
        </w:rPr>
        <w:t xml:space="preserve"> 1 a</w:t>
      </w:r>
      <w:r w:rsidR="0049342A">
        <w:rPr>
          <w:rFonts w:ascii="Arial" w:hAnsi="Arial" w:cs="Arial"/>
          <w:bCs/>
        </w:rPr>
        <w:t xml:space="preserve">, </w:t>
      </w:r>
      <w:r>
        <w:rPr>
          <w:rFonts w:ascii="Arial" w:hAnsi="Arial" w:cs="Arial"/>
          <w:bCs/>
        </w:rPr>
        <w:t>Darda</w:t>
      </w:r>
    </w:p>
    <w:p w:rsidRPr="001815C8" w:rsidR="0049342A" w:rsidP="0049342A" w:rsidRDefault="0049342A" w14:paraId="676CC368" w14:textId="6968BBCA">
      <w:pPr>
        <w:pStyle w:val="Default"/>
        <w:jc w:val="both"/>
        <w:rPr>
          <w:rFonts w:ascii="Arial" w:hAnsi="Arial" w:cs="Arial"/>
        </w:rPr>
      </w:pPr>
      <w:r w:rsidRPr="001815C8">
        <w:rPr>
          <w:rFonts w:ascii="Arial" w:hAnsi="Arial" w:cs="Arial"/>
        </w:rPr>
        <w:lastRenderedPageBreak/>
        <w:t xml:space="preserve">Iznos prijavljene tražbine iz tablice prijavljenih tražbina </w:t>
      </w:r>
      <w:r w:rsidR="00FF3293">
        <w:rPr>
          <w:rFonts w:ascii="Arial" w:hAnsi="Arial" w:cs="Arial"/>
        </w:rPr>
        <w:t>3.791,81 eura</w:t>
      </w:r>
    </w:p>
    <w:p w:rsidRPr="001815C8" w:rsidR="0049342A" w:rsidP="0049342A" w:rsidRDefault="0049342A" w14:paraId="52914C17" w14:textId="522D0E22">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FF3293" w:rsidR="00FF3293">
        <w:rPr>
          <w:rFonts w:ascii="Arial" w:hAnsi="Arial" w:cs="Arial"/>
        </w:rPr>
        <w:t>3.791,81 eura</w:t>
      </w:r>
    </w:p>
    <w:p w:rsidRPr="001815C8" w:rsidR="0049342A" w:rsidP="0049342A" w:rsidRDefault="0049342A" w14:paraId="2B20E9FF" w14:textId="6694CE21">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FF3293">
        <w:rPr>
          <w:rFonts w:ascii="Arial" w:hAnsi="Arial" w:cs="Arial"/>
        </w:rPr>
        <w:t>eura</w:t>
      </w:r>
      <w:r w:rsidRPr="001815C8">
        <w:rPr>
          <w:rFonts w:ascii="Arial" w:hAnsi="Arial" w:cs="Arial"/>
        </w:rPr>
        <w:t xml:space="preserve"> </w:t>
      </w:r>
    </w:p>
    <w:p w:rsidRPr="001815C8" w:rsidR="0049342A" w:rsidP="0049342A" w:rsidRDefault="0049342A" w14:paraId="28BD94BC" w14:textId="77777777">
      <w:pPr>
        <w:pStyle w:val="Default"/>
        <w:jc w:val="both"/>
        <w:rPr>
          <w:rFonts w:ascii="Arial" w:hAnsi="Arial" w:cs="Arial"/>
        </w:rPr>
      </w:pPr>
      <w:r w:rsidRPr="001815C8">
        <w:rPr>
          <w:rFonts w:ascii="Arial" w:hAnsi="Arial" w:cs="Arial"/>
        </w:rPr>
        <w:t xml:space="preserve">Razlozi osporavanja </w:t>
      </w:r>
    </w:p>
    <w:p w:rsidRPr="001815C8" w:rsidR="0049342A" w:rsidP="0049342A" w:rsidRDefault="0049342A" w14:paraId="0BFFB383"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49342A" w:rsidP="00E02821" w:rsidRDefault="0049342A" w14:paraId="6B965971" w14:textId="77777777">
      <w:pPr>
        <w:jc w:val="both"/>
        <w:rPr>
          <w:rFonts w:ascii="Arial" w:hAnsi="Arial" w:cs="Arial"/>
        </w:rPr>
      </w:pPr>
    </w:p>
    <w:p w:rsidR="0049342A" w:rsidP="0049342A" w:rsidRDefault="0049342A" w14:paraId="01F22E61" w14:textId="05C36639">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30 </w:t>
      </w:r>
      <w:r w:rsidRPr="00956670">
        <w:rPr>
          <w:rFonts w:ascii="Arial" w:hAnsi="Arial" w:cs="Arial"/>
        </w:rPr>
        <w:t xml:space="preserve">tražbine iz tablice prijavljenih tražbina </w:t>
      </w:r>
    </w:p>
    <w:p w:rsidRPr="001815C8" w:rsidR="0049342A" w:rsidP="0049342A" w:rsidRDefault="0049342A" w14:paraId="22A138B6"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9342A" w:rsidP="0049342A" w:rsidRDefault="00FF3293" w14:paraId="1E095E8F" w14:textId="220132F2">
      <w:pPr>
        <w:pStyle w:val="Default"/>
        <w:jc w:val="both"/>
        <w:rPr>
          <w:rFonts w:ascii="Arial" w:hAnsi="Arial" w:cs="Arial"/>
        </w:rPr>
      </w:pPr>
      <w:r>
        <w:rPr>
          <w:rFonts w:ascii="Arial" w:hAnsi="Arial" w:cs="Arial"/>
          <w:bCs/>
        </w:rPr>
        <w:t>VUČKOVIĆ-</w:t>
      </w:r>
      <w:proofErr w:type="spellStart"/>
      <w:r>
        <w:rPr>
          <w:rFonts w:ascii="Arial" w:hAnsi="Arial" w:cs="Arial"/>
          <w:bCs/>
        </w:rPr>
        <w:t>PPTU</w:t>
      </w:r>
      <w:proofErr w:type="spellEnd"/>
      <w:r>
        <w:rPr>
          <w:rFonts w:ascii="Arial" w:hAnsi="Arial" w:cs="Arial"/>
          <w:bCs/>
        </w:rPr>
        <w:t xml:space="preserve"> </w:t>
      </w:r>
      <w:proofErr w:type="spellStart"/>
      <w:r>
        <w:rPr>
          <w:rFonts w:ascii="Arial" w:hAnsi="Arial" w:cs="Arial"/>
          <w:bCs/>
        </w:rPr>
        <w:t>vl</w:t>
      </w:r>
      <w:proofErr w:type="spellEnd"/>
      <w:r>
        <w:rPr>
          <w:rFonts w:ascii="Arial" w:hAnsi="Arial" w:cs="Arial"/>
          <w:bCs/>
        </w:rPr>
        <w:t>. Krešimir Vučković</w:t>
      </w:r>
      <w:r w:rsidR="0049342A">
        <w:rPr>
          <w:rFonts w:ascii="Arial" w:hAnsi="Arial" w:cs="Arial"/>
          <w:bCs/>
        </w:rPr>
        <w:t xml:space="preserve">, OIB: </w:t>
      </w:r>
      <w:r>
        <w:rPr>
          <w:rFonts w:ascii="Arial" w:hAnsi="Arial" w:cs="Arial"/>
          <w:bCs/>
        </w:rPr>
        <w:t>09217141508</w:t>
      </w:r>
      <w:r w:rsidR="0049342A">
        <w:rPr>
          <w:rFonts w:ascii="Arial" w:hAnsi="Arial" w:cs="Arial"/>
          <w:bCs/>
        </w:rPr>
        <w:t>, B</w:t>
      </w:r>
      <w:r>
        <w:rPr>
          <w:rFonts w:ascii="Arial" w:hAnsi="Arial" w:cs="Arial"/>
          <w:bCs/>
        </w:rPr>
        <w:t>raće</w:t>
      </w:r>
      <w:r w:rsidR="0049342A">
        <w:rPr>
          <w:rFonts w:ascii="Arial" w:hAnsi="Arial" w:cs="Arial"/>
          <w:bCs/>
        </w:rPr>
        <w:t xml:space="preserve"> Radić </w:t>
      </w:r>
      <w:r>
        <w:rPr>
          <w:rFonts w:ascii="Arial" w:hAnsi="Arial" w:cs="Arial"/>
          <w:bCs/>
        </w:rPr>
        <w:t>31</w:t>
      </w:r>
      <w:r w:rsidR="0049342A">
        <w:rPr>
          <w:rFonts w:ascii="Arial" w:hAnsi="Arial" w:cs="Arial"/>
          <w:bCs/>
        </w:rPr>
        <w:t xml:space="preserve">, </w:t>
      </w:r>
      <w:r>
        <w:rPr>
          <w:rFonts w:ascii="Arial" w:hAnsi="Arial" w:cs="Arial"/>
          <w:bCs/>
        </w:rPr>
        <w:t>Donji Andrijevci</w:t>
      </w:r>
    </w:p>
    <w:p w:rsidRPr="001815C8" w:rsidR="0049342A" w:rsidP="0049342A" w:rsidRDefault="0049342A" w14:paraId="687D4F84" w14:textId="691980B5">
      <w:pPr>
        <w:pStyle w:val="Default"/>
        <w:jc w:val="both"/>
        <w:rPr>
          <w:rFonts w:ascii="Arial" w:hAnsi="Arial" w:cs="Arial"/>
        </w:rPr>
      </w:pPr>
      <w:r w:rsidRPr="001815C8">
        <w:rPr>
          <w:rFonts w:ascii="Arial" w:hAnsi="Arial" w:cs="Arial"/>
        </w:rPr>
        <w:t xml:space="preserve">Iznos prijavljene tražbine iz tablice prijavljenih tražbina </w:t>
      </w:r>
      <w:r w:rsidR="00FF3293">
        <w:rPr>
          <w:rFonts w:ascii="Arial" w:hAnsi="Arial" w:cs="Arial"/>
        </w:rPr>
        <w:t>41.254,42 eura</w:t>
      </w:r>
    </w:p>
    <w:p w:rsidRPr="001815C8" w:rsidR="0049342A" w:rsidP="0049342A" w:rsidRDefault="0049342A" w14:paraId="2A60644E" w14:textId="34D1F61D">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FF3293" w:rsidR="00FF3293">
        <w:rPr>
          <w:rFonts w:ascii="Arial" w:hAnsi="Arial" w:cs="Arial"/>
        </w:rPr>
        <w:t>41.254,42 eura</w:t>
      </w:r>
    </w:p>
    <w:p w:rsidRPr="001815C8" w:rsidR="0049342A" w:rsidP="0049342A" w:rsidRDefault="0049342A" w14:paraId="4EF4C6A6" w14:textId="25350CF6">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FF3293">
        <w:rPr>
          <w:rFonts w:ascii="Arial" w:hAnsi="Arial" w:cs="Arial"/>
        </w:rPr>
        <w:t>eura</w:t>
      </w:r>
      <w:r w:rsidRPr="001815C8">
        <w:rPr>
          <w:rFonts w:ascii="Arial" w:hAnsi="Arial" w:cs="Arial"/>
        </w:rPr>
        <w:t xml:space="preserve"> </w:t>
      </w:r>
    </w:p>
    <w:p w:rsidRPr="001815C8" w:rsidR="0049342A" w:rsidP="0049342A" w:rsidRDefault="0049342A" w14:paraId="1F759EA1" w14:textId="77777777">
      <w:pPr>
        <w:pStyle w:val="Default"/>
        <w:jc w:val="both"/>
        <w:rPr>
          <w:rFonts w:ascii="Arial" w:hAnsi="Arial" w:cs="Arial"/>
        </w:rPr>
      </w:pPr>
      <w:r w:rsidRPr="001815C8">
        <w:rPr>
          <w:rFonts w:ascii="Arial" w:hAnsi="Arial" w:cs="Arial"/>
        </w:rPr>
        <w:t xml:space="preserve">Razlozi osporavanja </w:t>
      </w:r>
    </w:p>
    <w:p w:rsidRPr="001815C8" w:rsidR="0049342A" w:rsidP="0049342A" w:rsidRDefault="0049342A" w14:paraId="7E535589"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E02821" w:rsidP="00E02821" w:rsidRDefault="00E02821" w14:paraId="5E055ACF" w14:textId="77777777">
      <w:pPr>
        <w:jc w:val="both"/>
        <w:rPr>
          <w:rFonts w:ascii="Arial" w:hAnsi="Arial" w:cs="Arial"/>
        </w:rPr>
      </w:pPr>
    </w:p>
    <w:p w:rsidR="0049342A" w:rsidP="0049342A" w:rsidRDefault="0049342A" w14:paraId="0E79A2BA" w14:textId="5D876E7D">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31 </w:t>
      </w:r>
      <w:r w:rsidRPr="00956670">
        <w:rPr>
          <w:rFonts w:ascii="Arial" w:hAnsi="Arial" w:cs="Arial"/>
        </w:rPr>
        <w:t xml:space="preserve">tražbine iz tablice prijavljenih tražbina </w:t>
      </w:r>
    </w:p>
    <w:p w:rsidRPr="001815C8" w:rsidR="0049342A" w:rsidP="0049342A" w:rsidRDefault="0049342A" w14:paraId="04BB6DED"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9342A" w:rsidP="0049342A" w:rsidRDefault="00FF3293" w14:paraId="2574D0BA" w14:textId="55DCF5B5">
      <w:pPr>
        <w:pStyle w:val="Default"/>
        <w:jc w:val="both"/>
        <w:rPr>
          <w:rFonts w:ascii="Arial" w:hAnsi="Arial" w:cs="Arial"/>
        </w:rPr>
      </w:pPr>
      <w:r>
        <w:rPr>
          <w:rFonts w:ascii="Arial" w:hAnsi="Arial" w:cs="Arial"/>
          <w:bCs/>
        </w:rPr>
        <w:t>OPG JURČEVIĆ IVICA</w:t>
      </w:r>
      <w:r w:rsidR="0049342A">
        <w:rPr>
          <w:rFonts w:ascii="Arial" w:hAnsi="Arial" w:cs="Arial"/>
          <w:bCs/>
        </w:rPr>
        <w:t xml:space="preserve">, OIB: </w:t>
      </w:r>
      <w:r>
        <w:rPr>
          <w:rFonts w:ascii="Arial" w:hAnsi="Arial" w:cs="Arial"/>
          <w:bCs/>
        </w:rPr>
        <w:t>37104196271</w:t>
      </w:r>
      <w:r w:rsidR="0049342A">
        <w:rPr>
          <w:rFonts w:ascii="Arial" w:hAnsi="Arial" w:cs="Arial"/>
          <w:bCs/>
        </w:rPr>
        <w:t xml:space="preserve">, </w:t>
      </w:r>
      <w:r>
        <w:rPr>
          <w:rFonts w:ascii="Arial" w:hAnsi="Arial" w:cs="Arial"/>
          <w:bCs/>
        </w:rPr>
        <w:t>Ulica Stjepana Radića 55</w:t>
      </w:r>
      <w:r w:rsidR="0049342A">
        <w:rPr>
          <w:rFonts w:ascii="Arial" w:hAnsi="Arial" w:cs="Arial"/>
          <w:bCs/>
        </w:rPr>
        <w:t xml:space="preserve">, </w:t>
      </w:r>
      <w:r>
        <w:rPr>
          <w:rFonts w:ascii="Arial" w:hAnsi="Arial" w:cs="Arial"/>
          <w:bCs/>
        </w:rPr>
        <w:t>Kula</w:t>
      </w:r>
      <w:r w:rsidR="0049342A">
        <w:rPr>
          <w:rFonts w:ascii="Arial" w:hAnsi="Arial" w:cs="Arial"/>
          <w:bCs/>
        </w:rPr>
        <w:t xml:space="preserve"> </w:t>
      </w:r>
    </w:p>
    <w:p w:rsidRPr="001815C8" w:rsidR="0049342A" w:rsidP="0049342A" w:rsidRDefault="0049342A" w14:paraId="0D7828D2" w14:textId="2EE64C0D">
      <w:pPr>
        <w:pStyle w:val="Default"/>
        <w:jc w:val="both"/>
        <w:rPr>
          <w:rFonts w:ascii="Arial" w:hAnsi="Arial" w:cs="Arial"/>
        </w:rPr>
      </w:pPr>
      <w:r w:rsidRPr="001815C8">
        <w:rPr>
          <w:rFonts w:ascii="Arial" w:hAnsi="Arial" w:cs="Arial"/>
        </w:rPr>
        <w:t xml:space="preserve">Iznos prijavljene tražbine iz tablice prijavljenih tražbina </w:t>
      </w:r>
      <w:r w:rsidR="00092CA7">
        <w:rPr>
          <w:rFonts w:ascii="Arial" w:hAnsi="Arial" w:cs="Arial"/>
        </w:rPr>
        <w:t>18.679,38 eura</w:t>
      </w:r>
    </w:p>
    <w:p w:rsidRPr="001815C8" w:rsidR="0049342A" w:rsidP="0049342A" w:rsidRDefault="0049342A" w14:paraId="55C2AB12" w14:textId="1071A04D">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092CA7" w:rsidR="00092CA7">
        <w:rPr>
          <w:rFonts w:ascii="Arial" w:hAnsi="Arial" w:cs="Arial"/>
        </w:rPr>
        <w:t>18.679,38 eura</w:t>
      </w:r>
    </w:p>
    <w:p w:rsidRPr="001815C8" w:rsidR="0049342A" w:rsidP="0049342A" w:rsidRDefault="0049342A" w14:paraId="2829C6E1" w14:textId="35C2C9DB">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092CA7">
        <w:rPr>
          <w:rFonts w:ascii="Arial" w:hAnsi="Arial" w:cs="Arial"/>
        </w:rPr>
        <w:t>eura</w:t>
      </w:r>
      <w:r w:rsidRPr="001815C8">
        <w:rPr>
          <w:rFonts w:ascii="Arial" w:hAnsi="Arial" w:cs="Arial"/>
        </w:rPr>
        <w:t xml:space="preserve"> </w:t>
      </w:r>
    </w:p>
    <w:p w:rsidRPr="001815C8" w:rsidR="0049342A" w:rsidP="0049342A" w:rsidRDefault="0049342A" w14:paraId="65BF6A72" w14:textId="77777777">
      <w:pPr>
        <w:pStyle w:val="Default"/>
        <w:jc w:val="both"/>
        <w:rPr>
          <w:rFonts w:ascii="Arial" w:hAnsi="Arial" w:cs="Arial"/>
        </w:rPr>
      </w:pPr>
      <w:r w:rsidRPr="001815C8">
        <w:rPr>
          <w:rFonts w:ascii="Arial" w:hAnsi="Arial" w:cs="Arial"/>
        </w:rPr>
        <w:t xml:space="preserve">Razlozi osporavanja </w:t>
      </w:r>
    </w:p>
    <w:p w:rsidRPr="001815C8" w:rsidR="0049342A" w:rsidP="0049342A" w:rsidRDefault="0049342A" w14:paraId="7B6386E7"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D2016C" w:rsidR="00E02821" w:rsidP="00E02821" w:rsidRDefault="00E02821" w14:paraId="343B56E9" w14:textId="77777777">
      <w:pPr>
        <w:jc w:val="both"/>
        <w:rPr>
          <w:rFonts w:ascii="Arial" w:hAnsi="Arial" w:cs="Arial"/>
          <w:b/>
        </w:rPr>
      </w:pPr>
    </w:p>
    <w:p w:rsidR="0049342A" w:rsidP="0049342A" w:rsidRDefault="0049342A" w14:paraId="63820062" w14:textId="467CF540">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32 </w:t>
      </w:r>
      <w:r w:rsidRPr="00956670">
        <w:rPr>
          <w:rFonts w:ascii="Arial" w:hAnsi="Arial" w:cs="Arial"/>
        </w:rPr>
        <w:t xml:space="preserve">tražbine iz tablice prijavljenih tražbina </w:t>
      </w:r>
    </w:p>
    <w:p w:rsidRPr="001815C8" w:rsidR="0049342A" w:rsidP="0049342A" w:rsidRDefault="0049342A" w14:paraId="298E774C"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9342A" w:rsidP="0049342A" w:rsidRDefault="00092CA7" w14:paraId="59836258" w14:textId="5FA50EB0">
      <w:pPr>
        <w:pStyle w:val="Default"/>
        <w:jc w:val="both"/>
        <w:rPr>
          <w:rFonts w:ascii="Arial" w:hAnsi="Arial" w:cs="Arial"/>
        </w:rPr>
      </w:pPr>
      <w:r>
        <w:rPr>
          <w:rFonts w:ascii="Arial" w:hAnsi="Arial" w:cs="Arial"/>
          <w:bCs/>
        </w:rPr>
        <w:t>OPG KUČINIĆ PETAR</w:t>
      </w:r>
      <w:r w:rsidR="0049342A">
        <w:rPr>
          <w:rFonts w:ascii="Arial" w:hAnsi="Arial" w:cs="Arial"/>
          <w:bCs/>
        </w:rPr>
        <w:t xml:space="preserve">, OIB: </w:t>
      </w:r>
      <w:r>
        <w:rPr>
          <w:rFonts w:ascii="Arial" w:hAnsi="Arial" w:cs="Arial"/>
          <w:bCs/>
        </w:rPr>
        <w:t>14128418921</w:t>
      </w:r>
      <w:r w:rsidR="0049342A">
        <w:rPr>
          <w:rFonts w:ascii="Arial" w:hAnsi="Arial" w:cs="Arial"/>
          <w:bCs/>
        </w:rPr>
        <w:t xml:space="preserve">, </w:t>
      </w:r>
      <w:r>
        <w:rPr>
          <w:rFonts w:ascii="Arial" w:hAnsi="Arial" w:cs="Arial"/>
          <w:bCs/>
        </w:rPr>
        <w:t>Ul. Kardinala A. Stepinca 47</w:t>
      </w:r>
      <w:r w:rsidR="0049342A">
        <w:rPr>
          <w:rFonts w:ascii="Arial" w:hAnsi="Arial" w:cs="Arial"/>
          <w:bCs/>
        </w:rPr>
        <w:t xml:space="preserve">, </w:t>
      </w:r>
      <w:r>
        <w:rPr>
          <w:rFonts w:ascii="Arial" w:hAnsi="Arial" w:cs="Arial"/>
          <w:bCs/>
        </w:rPr>
        <w:t>Kula</w:t>
      </w:r>
    </w:p>
    <w:p w:rsidRPr="001815C8" w:rsidR="0049342A" w:rsidP="0049342A" w:rsidRDefault="0049342A" w14:paraId="2060AB9A" w14:textId="0BBFD874">
      <w:pPr>
        <w:pStyle w:val="Default"/>
        <w:jc w:val="both"/>
        <w:rPr>
          <w:rFonts w:ascii="Arial" w:hAnsi="Arial" w:cs="Arial"/>
        </w:rPr>
      </w:pPr>
      <w:r w:rsidRPr="001815C8">
        <w:rPr>
          <w:rFonts w:ascii="Arial" w:hAnsi="Arial" w:cs="Arial"/>
        </w:rPr>
        <w:t xml:space="preserve">Iznos prijavljene tražbine iz tablice prijavljenih tražbina </w:t>
      </w:r>
      <w:r w:rsidR="00092CA7">
        <w:rPr>
          <w:rFonts w:ascii="Arial" w:hAnsi="Arial" w:cs="Arial"/>
        </w:rPr>
        <w:t>6.252,21 eura</w:t>
      </w:r>
    </w:p>
    <w:p w:rsidRPr="001815C8" w:rsidR="0049342A" w:rsidP="0049342A" w:rsidRDefault="0049342A" w14:paraId="37A4006C" w14:textId="0CB081C1">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092CA7" w:rsidR="00092CA7">
        <w:rPr>
          <w:rFonts w:ascii="Arial" w:hAnsi="Arial" w:cs="Arial"/>
        </w:rPr>
        <w:t>6.252,21 eura</w:t>
      </w:r>
    </w:p>
    <w:p w:rsidRPr="001815C8" w:rsidR="0049342A" w:rsidP="0049342A" w:rsidRDefault="0049342A" w14:paraId="29B10208" w14:textId="53E15491">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092CA7">
        <w:rPr>
          <w:rFonts w:ascii="Arial" w:hAnsi="Arial" w:cs="Arial"/>
        </w:rPr>
        <w:t>eura</w:t>
      </w:r>
      <w:r w:rsidRPr="001815C8">
        <w:rPr>
          <w:rFonts w:ascii="Arial" w:hAnsi="Arial" w:cs="Arial"/>
        </w:rPr>
        <w:t xml:space="preserve"> </w:t>
      </w:r>
    </w:p>
    <w:p w:rsidRPr="001815C8" w:rsidR="0049342A" w:rsidP="0049342A" w:rsidRDefault="0049342A" w14:paraId="06A7BBBC" w14:textId="77777777">
      <w:pPr>
        <w:pStyle w:val="Default"/>
        <w:jc w:val="both"/>
        <w:rPr>
          <w:rFonts w:ascii="Arial" w:hAnsi="Arial" w:cs="Arial"/>
        </w:rPr>
      </w:pPr>
      <w:r w:rsidRPr="001815C8">
        <w:rPr>
          <w:rFonts w:ascii="Arial" w:hAnsi="Arial" w:cs="Arial"/>
        </w:rPr>
        <w:t xml:space="preserve">Razlozi osporavanja </w:t>
      </w:r>
    </w:p>
    <w:p w:rsidRPr="001815C8" w:rsidR="0049342A" w:rsidP="0049342A" w:rsidRDefault="0049342A" w14:paraId="6BD9D211"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E02821" w:rsidP="00E02821" w:rsidRDefault="00E02821" w14:paraId="1E5CCDEA" w14:textId="77777777">
      <w:pPr>
        <w:jc w:val="both"/>
        <w:rPr>
          <w:rFonts w:ascii="Arial" w:hAnsi="Arial" w:cs="Arial"/>
        </w:rPr>
      </w:pPr>
    </w:p>
    <w:p w:rsidR="0049342A" w:rsidP="0049342A" w:rsidRDefault="0049342A" w14:paraId="695447AC" w14:textId="0D0170F4">
      <w:pPr>
        <w:pStyle w:val="Default"/>
        <w:jc w:val="both"/>
        <w:rPr>
          <w:rFonts w:ascii="Arial" w:hAnsi="Arial" w:cs="Arial"/>
        </w:rPr>
      </w:pPr>
      <w:r w:rsidRPr="00956670">
        <w:rPr>
          <w:rFonts w:ascii="Arial" w:hAnsi="Arial" w:cs="Arial"/>
        </w:rPr>
        <w:t xml:space="preserve">Redni broj </w:t>
      </w:r>
      <w:r w:rsidR="00DD4D26">
        <w:rPr>
          <w:rFonts w:ascii="Arial" w:hAnsi="Arial" w:cs="Arial"/>
        </w:rPr>
        <w:t xml:space="preserve">33 </w:t>
      </w:r>
      <w:r w:rsidRPr="00956670">
        <w:rPr>
          <w:rFonts w:ascii="Arial" w:hAnsi="Arial" w:cs="Arial"/>
        </w:rPr>
        <w:t xml:space="preserve">tražbine iz tablice prijavljenih tražbina </w:t>
      </w:r>
    </w:p>
    <w:p w:rsidRPr="001815C8" w:rsidR="0049342A" w:rsidP="0049342A" w:rsidRDefault="0049342A" w14:paraId="1B49A05E"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9342A" w:rsidP="0049342A" w:rsidRDefault="00092CA7" w14:paraId="7299EA98" w14:textId="4D634BAC">
      <w:pPr>
        <w:pStyle w:val="Default"/>
        <w:jc w:val="both"/>
        <w:rPr>
          <w:rFonts w:ascii="Arial" w:hAnsi="Arial" w:cs="Arial"/>
        </w:rPr>
      </w:pPr>
      <w:r>
        <w:rPr>
          <w:rFonts w:ascii="Arial" w:hAnsi="Arial" w:cs="Arial"/>
          <w:bCs/>
        </w:rPr>
        <w:t>OPG DUBRAVKO PERNAR</w:t>
      </w:r>
      <w:r w:rsidR="0049342A">
        <w:rPr>
          <w:rFonts w:ascii="Arial" w:hAnsi="Arial" w:cs="Arial"/>
          <w:bCs/>
        </w:rPr>
        <w:t xml:space="preserve">, OIB: </w:t>
      </w:r>
      <w:r>
        <w:rPr>
          <w:rFonts w:ascii="Arial" w:hAnsi="Arial" w:cs="Arial"/>
          <w:bCs/>
        </w:rPr>
        <w:t>52186023964</w:t>
      </w:r>
      <w:r w:rsidR="0049342A">
        <w:rPr>
          <w:rFonts w:ascii="Arial" w:hAnsi="Arial" w:cs="Arial"/>
          <w:bCs/>
        </w:rPr>
        <w:t xml:space="preserve">, </w:t>
      </w:r>
      <w:r>
        <w:rPr>
          <w:rFonts w:ascii="Arial" w:hAnsi="Arial" w:cs="Arial"/>
          <w:bCs/>
        </w:rPr>
        <w:t>Vladimira Nazora 98</w:t>
      </w:r>
      <w:r w:rsidR="0049342A">
        <w:rPr>
          <w:rFonts w:ascii="Arial" w:hAnsi="Arial" w:cs="Arial"/>
          <w:bCs/>
        </w:rPr>
        <w:t xml:space="preserve">, </w:t>
      </w:r>
      <w:proofErr w:type="spellStart"/>
      <w:r>
        <w:rPr>
          <w:rFonts w:ascii="Arial" w:hAnsi="Arial" w:cs="Arial"/>
          <w:bCs/>
        </w:rPr>
        <w:t>Lužani</w:t>
      </w:r>
      <w:proofErr w:type="spellEnd"/>
    </w:p>
    <w:p w:rsidRPr="001815C8" w:rsidR="0049342A" w:rsidP="0049342A" w:rsidRDefault="0049342A" w14:paraId="15C9CF1E" w14:textId="0EF44AA9">
      <w:pPr>
        <w:pStyle w:val="Default"/>
        <w:jc w:val="both"/>
        <w:rPr>
          <w:rFonts w:ascii="Arial" w:hAnsi="Arial" w:cs="Arial"/>
        </w:rPr>
      </w:pPr>
      <w:r w:rsidRPr="001815C8">
        <w:rPr>
          <w:rFonts w:ascii="Arial" w:hAnsi="Arial" w:cs="Arial"/>
        </w:rPr>
        <w:t xml:space="preserve">Iznos prijavljene tražbine iz tablice prijavljenih tražbina </w:t>
      </w:r>
      <w:r w:rsidR="00092CA7">
        <w:rPr>
          <w:rFonts w:ascii="Arial" w:hAnsi="Arial" w:cs="Arial"/>
        </w:rPr>
        <w:t>6.000,00 eura</w:t>
      </w:r>
    </w:p>
    <w:p w:rsidRPr="001815C8" w:rsidR="0049342A" w:rsidP="0049342A" w:rsidRDefault="0049342A" w14:paraId="7A1B7C26" w14:textId="50CD484B">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092CA7" w:rsidR="00092CA7">
        <w:rPr>
          <w:rFonts w:ascii="Arial" w:hAnsi="Arial" w:cs="Arial"/>
        </w:rPr>
        <w:t>6.000,00 eura</w:t>
      </w:r>
    </w:p>
    <w:p w:rsidRPr="001815C8" w:rsidR="0049342A" w:rsidP="0049342A" w:rsidRDefault="0049342A" w14:paraId="0B76BE3C" w14:textId="6C4FF3E2">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092CA7">
        <w:rPr>
          <w:rFonts w:ascii="Arial" w:hAnsi="Arial" w:cs="Arial"/>
        </w:rPr>
        <w:t>eura</w:t>
      </w:r>
      <w:r w:rsidRPr="001815C8">
        <w:rPr>
          <w:rFonts w:ascii="Arial" w:hAnsi="Arial" w:cs="Arial"/>
        </w:rPr>
        <w:t xml:space="preserve"> </w:t>
      </w:r>
    </w:p>
    <w:p w:rsidRPr="001815C8" w:rsidR="0049342A" w:rsidP="0049342A" w:rsidRDefault="0049342A" w14:paraId="656CC429" w14:textId="77777777">
      <w:pPr>
        <w:pStyle w:val="Default"/>
        <w:jc w:val="both"/>
        <w:rPr>
          <w:rFonts w:ascii="Arial" w:hAnsi="Arial" w:cs="Arial"/>
        </w:rPr>
      </w:pPr>
      <w:r w:rsidRPr="001815C8">
        <w:rPr>
          <w:rFonts w:ascii="Arial" w:hAnsi="Arial" w:cs="Arial"/>
        </w:rPr>
        <w:t xml:space="preserve">Razlozi osporavanja </w:t>
      </w:r>
    </w:p>
    <w:p w:rsidR="0049342A" w:rsidP="0049342A" w:rsidRDefault="0049342A" w14:paraId="18AE33DC"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49342A" w:rsidP="0049342A" w:rsidRDefault="0049342A" w14:paraId="6E084607" w14:textId="77777777">
      <w:pPr>
        <w:jc w:val="both"/>
        <w:rPr>
          <w:rFonts w:ascii="Arial" w:hAnsi="Arial" w:cs="Arial"/>
        </w:rPr>
      </w:pPr>
    </w:p>
    <w:p w:rsidR="0049342A" w:rsidP="0049342A" w:rsidRDefault="0049342A" w14:paraId="4E7362D8" w14:textId="042315A9">
      <w:pPr>
        <w:pStyle w:val="Default"/>
        <w:jc w:val="both"/>
        <w:rPr>
          <w:rFonts w:ascii="Arial" w:hAnsi="Arial" w:cs="Arial"/>
        </w:rPr>
      </w:pPr>
      <w:r w:rsidRPr="00956670">
        <w:rPr>
          <w:rFonts w:ascii="Arial" w:hAnsi="Arial" w:cs="Arial"/>
        </w:rPr>
        <w:t xml:space="preserve">Redni broj </w:t>
      </w:r>
      <w:r w:rsidR="00DD4D26">
        <w:rPr>
          <w:rFonts w:ascii="Arial" w:hAnsi="Arial" w:cs="Arial"/>
        </w:rPr>
        <w:t xml:space="preserve">34 </w:t>
      </w:r>
      <w:r w:rsidRPr="00956670">
        <w:rPr>
          <w:rFonts w:ascii="Arial" w:hAnsi="Arial" w:cs="Arial"/>
        </w:rPr>
        <w:t xml:space="preserve">tražbine iz tablice prijavljenih tražbina </w:t>
      </w:r>
    </w:p>
    <w:p w:rsidRPr="001815C8" w:rsidR="0049342A" w:rsidP="0049342A" w:rsidRDefault="0049342A" w14:paraId="15E1FCB8"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9342A" w:rsidP="0049342A" w:rsidRDefault="00092CA7" w14:paraId="19A8E8A7" w14:textId="76747761">
      <w:pPr>
        <w:pStyle w:val="Default"/>
        <w:jc w:val="both"/>
        <w:rPr>
          <w:rFonts w:ascii="Arial" w:hAnsi="Arial" w:cs="Arial"/>
        </w:rPr>
      </w:pPr>
      <w:r>
        <w:rPr>
          <w:rFonts w:ascii="Arial" w:hAnsi="Arial" w:cs="Arial"/>
          <w:bCs/>
        </w:rPr>
        <w:t xml:space="preserve">OPG DARKO </w:t>
      </w:r>
      <w:proofErr w:type="spellStart"/>
      <w:r>
        <w:rPr>
          <w:rFonts w:ascii="Arial" w:hAnsi="Arial" w:cs="Arial"/>
          <w:bCs/>
        </w:rPr>
        <w:t>NENANDIĆ</w:t>
      </w:r>
      <w:proofErr w:type="spellEnd"/>
      <w:r w:rsidR="0049342A">
        <w:rPr>
          <w:rFonts w:ascii="Arial" w:hAnsi="Arial" w:cs="Arial"/>
          <w:bCs/>
        </w:rPr>
        <w:t xml:space="preserve">, OIB: </w:t>
      </w:r>
      <w:r>
        <w:rPr>
          <w:rFonts w:ascii="Arial" w:hAnsi="Arial" w:cs="Arial"/>
          <w:bCs/>
        </w:rPr>
        <w:t>07073073870</w:t>
      </w:r>
      <w:r w:rsidR="0049342A">
        <w:rPr>
          <w:rFonts w:ascii="Arial" w:hAnsi="Arial" w:cs="Arial"/>
          <w:bCs/>
        </w:rPr>
        <w:t>,</w:t>
      </w:r>
      <w:r>
        <w:rPr>
          <w:rFonts w:ascii="Arial" w:hAnsi="Arial" w:cs="Arial"/>
          <w:bCs/>
        </w:rPr>
        <w:t xml:space="preserve"> Vladimira Nazora 98</w:t>
      </w:r>
      <w:r w:rsidR="0049342A">
        <w:rPr>
          <w:rFonts w:ascii="Arial" w:hAnsi="Arial" w:cs="Arial"/>
          <w:bCs/>
        </w:rPr>
        <w:t xml:space="preserve">, </w:t>
      </w:r>
      <w:proofErr w:type="spellStart"/>
      <w:r>
        <w:rPr>
          <w:rFonts w:ascii="Arial" w:hAnsi="Arial" w:cs="Arial"/>
          <w:bCs/>
        </w:rPr>
        <w:t>Lužani</w:t>
      </w:r>
      <w:proofErr w:type="spellEnd"/>
    </w:p>
    <w:p w:rsidRPr="001815C8" w:rsidR="0049342A" w:rsidP="0049342A" w:rsidRDefault="0049342A" w14:paraId="7FF1FEEB" w14:textId="7627E55F">
      <w:pPr>
        <w:pStyle w:val="Default"/>
        <w:jc w:val="both"/>
        <w:rPr>
          <w:rFonts w:ascii="Arial" w:hAnsi="Arial" w:cs="Arial"/>
        </w:rPr>
      </w:pPr>
      <w:r w:rsidRPr="001815C8">
        <w:rPr>
          <w:rFonts w:ascii="Arial" w:hAnsi="Arial" w:cs="Arial"/>
        </w:rPr>
        <w:t xml:space="preserve">Iznos prijavljene tražbine iz tablice prijavljenih tražbina </w:t>
      </w:r>
      <w:r w:rsidR="00092CA7">
        <w:rPr>
          <w:rFonts w:ascii="Arial" w:hAnsi="Arial" w:cs="Arial"/>
        </w:rPr>
        <w:t>3.914,60 eura</w:t>
      </w:r>
    </w:p>
    <w:p w:rsidRPr="001815C8" w:rsidR="0049342A" w:rsidP="0049342A" w:rsidRDefault="0049342A" w14:paraId="01CD7CAE" w14:textId="49D411B2">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00092CA7">
        <w:rPr>
          <w:rFonts w:ascii="Arial" w:hAnsi="Arial" w:cs="Arial"/>
        </w:rPr>
        <w:t>0,00 eura</w:t>
      </w:r>
    </w:p>
    <w:p w:rsidRPr="001815C8" w:rsidR="0049342A" w:rsidP="0049342A" w:rsidRDefault="0049342A" w14:paraId="4334C3B3" w14:textId="53C24144">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w:t>
      </w:r>
      <w:r w:rsidR="00092CA7">
        <w:rPr>
          <w:rFonts w:ascii="Arial" w:hAnsi="Arial" w:cs="Arial"/>
        </w:rPr>
        <w:t>3.914,60 eura</w:t>
      </w:r>
      <w:r w:rsidRPr="001815C8">
        <w:rPr>
          <w:rFonts w:ascii="Arial" w:hAnsi="Arial" w:cs="Arial"/>
        </w:rPr>
        <w:t xml:space="preserve"> </w:t>
      </w:r>
    </w:p>
    <w:p w:rsidRPr="001815C8" w:rsidR="0049342A" w:rsidP="0049342A" w:rsidRDefault="0049342A" w14:paraId="5A44957A" w14:textId="77777777">
      <w:pPr>
        <w:pStyle w:val="Default"/>
        <w:jc w:val="both"/>
        <w:rPr>
          <w:rFonts w:ascii="Arial" w:hAnsi="Arial" w:cs="Arial"/>
        </w:rPr>
      </w:pPr>
      <w:r w:rsidRPr="001815C8">
        <w:rPr>
          <w:rFonts w:ascii="Arial" w:hAnsi="Arial" w:cs="Arial"/>
        </w:rPr>
        <w:lastRenderedPageBreak/>
        <w:t xml:space="preserve">Razlozi osporavanja </w:t>
      </w:r>
    </w:p>
    <w:p w:rsidRPr="001815C8" w:rsidR="0049342A" w:rsidP="0049342A" w:rsidRDefault="0049342A" w14:paraId="142745EF" w14:textId="03D4080C">
      <w:pPr>
        <w:jc w:val="both"/>
        <w:rPr>
          <w:rFonts w:ascii="Arial" w:hAnsi="Arial" w:cs="Arial"/>
        </w:rPr>
      </w:pPr>
      <w:r w:rsidRPr="001815C8">
        <w:rPr>
          <w:rFonts w:ascii="Arial" w:hAnsi="Arial" w:cs="Arial"/>
        </w:rPr>
        <w:t xml:space="preserve">Navedenu tražbinu </w:t>
      </w:r>
      <w:r w:rsidR="00092CA7">
        <w:rPr>
          <w:rFonts w:ascii="Arial" w:hAnsi="Arial" w:cs="Arial"/>
        </w:rPr>
        <w:t>osporavamo</w:t>
      </w:r>
      <w:r w:rsidRPr="001815C8">
        <w:rPr>
          <w:rFonts w:ascii="Arial" w:hAnsi="Arial" w:cs="Arial"/>
        </w:rPr>
        <w:t xml:space="preserve"> u cijelosti.</w:t>
      </w:r>
      <w:r w:rsidR="00092CA7">
        <w:rPr>
          <w:rFonts w:ascii="Arial" w:hAnsi="Arial" w:cs="Arial"/>
        </w:rPr>
        <w:t xml:space="preserve"> Dug koji je vjerovnik prijavio ne postoji.</w:t>
      </w:r>
    </w:p>
    <w:p w:rsidRPr="001815C8" w:rsidR="0049342A" w:rsidP="0049342A" w:rsidRDefault="0049342A" w14:paraId="41B2A8C8" w14:textId="77777777">
      <w:pPr>
        <w:jc w:val="both"/>
        <w:rPr>
          <w:rFonts w:ascii="Arial" w:hAnsi="Arial" w:cs="Arial"/>
        </w:rPr>
      </w:pPr>
    </w:p>
    <w:p w:rsidR="0049342A" w:rsidP="0049342A" w:rsidRDefault="0049342A" w14:paraId="7E01DB04" w14:textId="39AB470E">
      <w:pPr>
        <w:pStyle w:val="Default"/>
        <w:jc w:val="both"/>
        <w:rPr>
          <w:rFonts w:ascii="Arial" w:hAnsi="Arial" w:cs="Arial"/>
        </w:rPr>
      </w:pPr>
      <w:r w:rsidRPr="00956670">
        <w:rPr>
          <w:rFonts w:ascii="Arial" w:hAnsi="Arial" w:cs="Arial"/>
        </w:rPr>
        <w:t xml:space="preserve">Redni broj </w:t>
      </w:r>
      <w:r w:rsidR="00DD4D26">
        <w:rPr>
          <w:rFonts w:ascii="Arial" w:hAnsi="Arial" w:cs="Arial"/>
        </w:rPr>
        <w:t xml:space="preserve">35 </w:t>
      </w:r>
      <w:r w:rsidRPr="00956670">
        <w:rPr>
          <w:rFonts w:ascii="Arial" w:hAnsi="Arial" w:cs="Arial"/>
        </w:rPr>
        <w:t xml:space="preserve">tražbine iz tablice prijavljenih tražbina </w:t>
      </w:r>
    </w:p>
    <w:p w:rsidRPr="001815C8" w:rsidR="0049342A" w:rsidP="0049342A" w:rsidRDefault="0049342A" w14:paraId="2746C2E6"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9342A" w:rsidP="0049342A" w:rsidRDefault="00092CA7" w14:paraId="60AFC95E" w14:textId="4CE0E9DE">
      <w:pPr>
        <w:pStyle w:val="Default"/>
        <w:jc w:val="both"/>
        <w:rPr>
          <w:rFonts w:ascii="Arial" w:hAnsi="Arial" w:cs="Arial"/>
        </w:rPr>
      </w:pPr>
      <w:r>
        <w:rPr>
          <w:rFonts w:ascii="Arial" w:hAnsi="Arial" w:cs="Arial"/>
          <w:bCs/>
        </w:rPr>
        <w:t>OPG MIJO SARIĆ</w:t>
      </w:r>
      <w:r w:rsidR="00FA6982">
        <w:rPr>
          <w:rFonts w:ascii="Arial" w:hAnsi="Arial" w:cs="Arial"/>
          <w:bCs/>
        </w:rPr>
        <w:t xml:space="preserve">, OIB: </w:t>
      </w:r>
      <w:r>
        <w:rPr>
          <w:rFonts w:ascii="Arial" w:hAnsi="Arial" w:cs="Arial"/>
          <w:bCs/>
        </w:rPr>
        <w:t>98355444376</w:t>
      </w:r>
      <w:r w:rsidR="00FA6982">
        <w:rPr>
          <w:rFonts w:ascii="Arial" w:hAnsi="Arial" w:cs="Arial"/>
          <w:bCs/>
        </w:rPr>
        <w:t xml:space="preserve">, Ulica </w:t>
      </w:r>
      <w:r>
        <w:rPr>
          <w:rFonts w:ascii="Arial" w:hAnsi="Arial" w:cs="Arial"/>
          <w:bCs/>
        </w:rPr>
        <w:t>Stjepana Radića 51</w:t>
      </w:r>
      <w:r w:rsidR="00FA6982">
        <w:rPr>
          <w:rFonts w:ascii="Arial" w:hAnsi="Arial" w:cs="Arial"/>
          <w:bCs/>
        </w:rPr>
        <w:t xml:space="preserve">, </w:t>
      </w:r>
      <w:r>
        <w:rPr>
          <w:rFonts w:ascii="Arial" w:hAnsi="Arial" w:cs="Arial"/>
          <w:bCs/>
        </w:rPr>
        <w:t xml:space="preserve">Slavonski </w:t>
      </w:r>
      <w:proofErr w:type="spellStart"/>
      <w:r>
        <w:rPr>
          <w:rFonts w:ascii="Arial" w:hAnsi="Arial" w:cs="Arial"/>
          <w:bCs/>
        </w:rPr>
        <w:t>Kobaš</w:t>
      </w:r>
      <w:proofErr w:type="spellEnd"/>
      <w:r>
        <w:rPr>
          <w:rFonts w:ascii="Arial" w:hAnsi="Arial" w:cs="Arial"/>
          <w:bCs/>
        </w:rPr>
        <w:t xml:space="preserve"> (Općina Oriovac)</w:t>
      </w:r>
      <w:r w:rsidR="00FA6982">
        <w:rPr>
          <w:rFonts w:ascii="Arial" w:hAnsi="Arial" w:cs="Arial"/>
          <w:bCs/>
        </w:rPr>
        <w:t xml:space="preserve"> </w:t>
      </w:r>
    </w:p>
    <w:p w:rsidRPr="001815C8" w:rsidR="0049342A" w:rsidP="0049342A" w:rsidRDefault="0049342A" w14:paraId="52CD16DB" w14:textId="7D6E5027">
      <w:pPr>
        <w:pStyle w:val="Default"/>
        <w:jc w:val="both"/>
        <w:rPr>
          <w:rFonts w:ascii="Arial" w:hAnsi="Arial" w:cs="Arial"/>
        </w:rPr>
      </w:pPr>
      <w:r w:rsidRPr="001815C8">
        <w:rPr>
          <w:rFonts w:ascii="Arial" w:hAnsi="Arial" w:cs="Arial"/>
        </w:rPr>
        <w:t xml:space="preserve">Iznos prijavljene tražbine iz tablice prijavljenih tražbina </w:t>
      </w:r>
      <w:r w:rsidR="00092CA7">
        <w:rPr>
          <w:rFonts w:ascii="Arial" w:hAnsi="Arial" w:cs="Arial"/>
        </w:rPr>
        <w:t>8.096,67 eura</w:t>
      </w:r>
    </w:p>
    <w:p w:rsidRPr="001815C8" w:rsidR="0049342A" w:rsidP="0049342A" w:rsidRDefault="0049342A" w14:paraId="20F2A521" w14:textId="041C3F60">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092CA7" w:rsidR="00092CA7">
        <w:rPr>
          <w:rFonts w:ascii="Arial" w:hAnsi="Arial" w:cs="Arial"/>
        </w:rPr>
        <w:t>8.096,67 eura</w:t>
      </w:r>
    </w:p>
    <w:p w:rsidRPr="001815C8" w:rsidR="0049342A" w:rsidP="0049342A" w:rsidRDefault="0049342A" w14:paraId="17B5A71A" w14:textId="48D5DA5A">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092CA7">
        <w:rPr>
          <w:rFonts w:ascii="Arial" w:hAnsi="Arial" w:cs="Arial"/>
        </w:rPr>
        <w:t>eura</w:t>
      </w:r>
      <w:r w:rsidRPr="001815C8">
        <w:rPr>
          <w:rFonts w:ascii="Arial" w:hAnsi="Arial" w:cs="Arial"/>
        </w:rPr>
        <w:t xml:space="preserve"> </w:t>
      </w:r>
    </w:p>
    <w:p w:rsidRPr="001815C8" w:rsidR="0049342A" w:rsidP="0049342A" w:rsidRDefault="0049342A" w14:paraId="2ED84831" w14:textId="77777777">
      <w:pPr>
        <w:pStyle w:val="Default"/>
        <w:jc w:val="both"/>
        <w:rPr>
          <w:rFonts w:ascii="Arial" w:hAnsi="Arial" w:cs="Arial"/>
        </w:rPr>
      </w:pPr>
      <w:r w:rsidRPr="001815C8">
        <w:rPr>
          <w:rFonts w:ascii="Arial" w:hAnsi="Arial" w:cs="Arial"/>
        </w:rPr>
        <w:t xml:space="preserve">Razlozi osporavanja </w:t>
      </w:r>
    </w:p>
    <w:p w:rsidRPr="001815C8" w:rsidR="0049342A" w:rsidP="0049342A" w:rsidRDefault="0049342A" w14:paraId="3A565F09"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E02821" w:rsidP="00962C5A" w:rsidRDefault="00E02821" w14:paraId="1E88B0F1" w14:textId="77777777">
      <w:pPr>
        <w:jc w:val="both"/>
        <w:rPr>
          <w:rFonts w:ascii="Arial" w:hAnsi="Arial" w:cs="Arial"/>
          <w:b/>
        </w:rPr>
      </w:pPr>
    </w:p>
    <w:p w:rsidR="00FA6982" w:rsidP="00FA6982" w:rsidRDefault="00FA6982" w14:paraId="7CF8CAC4" w14:textId="6FCED372">
      <w:pPr>
        <w:pStyle w:val="Default"/>
        <w:jc w:val="both"/>
        <w:rPr>
          <w:rFonts w:ascii="Arial" w:hAnsi="Arial" w:cs="Arial"/>
        </w:rPr>
      </w:pPr>
      <w:r w:rsidRPr="00956670">
        <w:rPr>
          <w:rFonts w:ascii="Arial" w:hAnsi="Arial" w:cs="Arial"/>
        </w:rPr>
        <w:t xml:space="preserve">Redni broj </w:t>
      </w:r>
      <w:r w:rsidR="00DD4D26">
        <w:rPr>
          <w:rFonts w:ascii="Arial" w:hAnsi="Arial" w:cs="Arial"/>
        </w:rPr>
        <w:t xml:space="preserve">36 </w:t>
      </w:r>
      <w:r w:rsidRPr="00956670">
        <w:rPr>
          <w:rFonts w:ascii="Arial" w:hAnsi="Arial" w:cs="Arial"/>
        </w:rPr>
        <w:t xml:space="preserve">tražbine iz tablice prijavljenih tražbina </w:t>
      </w:r>
    </w:p>
    <w:p w:rsidRPr="001815C8" w:rsidR="00FA6982" w:rsidP="00FA6982" w:rsidRDefault="00FA6982" w14:paraId="42A10C28"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FA6982" w:rsidP="00FA6982" w:rsidRDefault="00092CA7" w14:paraId="375C332C" w14:textId="4BD5918D">
      <w:pPr>
        <w:pStyle w:val="Default"/>
        <w:jc w:val="both"/>
        <w:rPr>
          <w:rFonts w:ascii="Arial" w:hAnsi="Arial" w:cs="Arial"/>
        </w:rPr>
      </w:pPr>
      <w:r>
        <w:rPr>
          <w:rFonts w:ascii="Arial" w:hAnsi="Arial" w:cs="Arial"/>
          <w:bCs/>
        </w:rPr>
        <w:t xml:space="preserve">OPG STANIŠIĆ </w:t>
      </w:r>
      <w:proofErr w:type="spellStart"/>
      <w:r w:rsidR="00F97FC0">
        <w:rPr>
          <w:rFonts w:ascii="Arial" w:hAnsi="Arial" w:cs="Arial"/>
          <w:bCs/>
        </w:rPr>
        <w:t>EMICA</w:t>
      </w:r>
      <w:proofErr w:type="spellEnd"/>
      <w:r w:rsidR="00FA6982">
        <w:rPr>
          <w:rFonts w:ascii="Arial" w:hAnsi="Arial" w:cs="Arial"/>
          <w:bCs/>
        </w:rPr>
        <w:t xml:space="preserve">, OIB: </w:t>
      </w:r>
      <w:r>
        <w:rPr>
          <w:rFonts w:ascii="Arial" w:hAnsi="Arial" w:cs="Arial"/>
          <w:bCs/>
        </w:rPr>
        <w:t>47962163613</w:t>
      </w:r>
      <w:r w:rsidR="00FA6982">
        <w:rPr>
          <w:rFonts w:ascii="Arial" w:hAnsi="Arial" w:cs="Arial"/>
          <w:bCs/>
        </w:rPr>
        <w:t xml:space="preserve">, </w:t>
      </w:r>
      <w:proofErr w:type="spellStart"/>
      <w:r>
        <w:rPr>
          <w:rFonts w:ascii="Arial" w:hAnsi="Arial" w:cs="Arial"/>
          <w:bCs/>
        </w:rPr>
        <w:t>Poljanci</w:t>
      </w:r>
      <w:proofErr w:type="spellEnd"/>
      <w:r>
        <w:rPr>
          <w:rFonts w:ascii="Arial" w:hAnsi="Arial" w:cs="Arial"/>
          <w:bCs/>
        </w:rPr>
        <w:t xml:space="preserve"> 69 A</w:t>
      </w:r>
      <w:r w:rsidR="00FA6982">
        <w:rPr>
          <w:rFonts w:ascii="Arial" w:hAnsi="Arial" w:cs="Arial"/>
          <w:bCs/>
        </w:rPr>
        <w:t xml:space="preserve">, </w:t>
      </w:r>
      <w:proofErr w:type="spellStart"/>
      <w:r>
        <w:rPr>
          <w:rFonts w:ascii="Arial" w:hAnsi="Arial" w:cs="Arial"/>
          <w:bCs/>
        </w:rPr>
        <w:t>Oprisavci</w:t>
      </w:r>
      <w:proofErr w:type="spellEnd"/>
    </w:p>
    <w:p w:rsidRPr="001815C8" w:rsidR="00FA6982" w:rsidP="00FA6982" w:rsidRDefault="00FA6982" w14:paraId="6723F440" w14:textId="71687DE7">
      <w:pPr>
        <w:pStyle w:val="Default"/>
        <w:jc w:val="both"/>
        <w:rPr>
          <w:rFonts w:ascii="Arial" w:hAnsi="Arial" w:cs="Arial"/>
        </w:rPr>
      </w:pPr>
      <w:r w:rsidRPr="001815C8">
        <w:rPr>
          <w:rFonts w:ascii="Arial" w:hAnsi="Arial" w:cs="Arial"/>
        </w:rPr>
        <w:t xml:space="preserve">Iznos prijavljene tražbine iz tablice prijavljenih tražbina </w:t>
      </w:r>
      <w:r w:rsidR="00092CA7">
        <w:rPr>
          <w:rFonts w:ascii="Arial" w:hAnsi="Arial" w:cs="Arial"/>
        </w:rPr>
        <w:t>11.969,07 eura</w:t>
      </w:r>
    </w:p>
    <w:p w:rsidRPr="001815C8" w:rsidR="00FA6982" w:rsidP="00FA6982" w:rsidRDefault="00FA6982" w14:paraId="695E3036" w14:textId="1FEA334A">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092CA7" w:rsidR="00092CA7">
        <w:rPr>
          <w:rFonts w:ascii="Arial" w:hAnsi="Arial" w:cs="Arial"/>
        </w:rPr>
        <w:t>11.969,07 eura</w:t>
      </w:r>
    </w:p>
    <w:p w:rsidRPr="001815C8" w:rsidR="00FA6982" w:rsidP="00FA6982" w:rsidRDefault="00FA6982" w14:paraId="5D6C7636" w14:textId="333E9E98">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092CA7">
        <w:rPr>
          <w:rFonts w:ascii="Arial" w:hAnsi="Arial" w:cs="Arial"/>
        </w:rPr>
        <w:t>eura</w:t>
      </w:r>
      <w:r w:rsidRPr="001815C8">
        <w:rPr>
          <w:rFonts w:ascii="Arial" w:hAnsi="Arial" w:cs="Arial"/>
        </w:rPr>
        <w:t xml:space="preserve"> </w:t>
      </w:r>
    </w:p>
    <w:p w:rsidRPr="001815C8" w:rsidR="00FA6982" w:rsidP="00FA6982" w:rsidRDefault="00FA6982" w14:paraId="24FFD35B" w14:textId="77777777">
      <w:pPr>
        <w:pStyle w:val="Default"/>
        <w:jc w:val="both"/>
        <w:rPr>
          <w:rFonts w:ascii="Arial" w:hAnsi="Arial" w:cs="Arial"/>
        </w:rPr>
      </w:pPr>
      <w:r w:rsidRPr="001815C8">
        <w:rPr>
          <w:rFonts w:ascii="Arial" w:hAnsi="Arial" w:cs="Arial"/>
        </w:rPr>
        <w:t xml:space="preserve">Razlozi osporavanja </w:t>
      </w:r>
    </w:p>
    <w:p w:rsidRPr="001815C8" w:rsidR="00FA6982" w:rsidP="00FA6982" w:rsidRDefault="00FA6982" w14:paraId="055C0674"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FA6982" w:rsidP="00766F5B" w:rsidRDefault="00FA6982" w14:paraId="0E2EFB6F" w14:textId="77777777">
      <w:pPr>
        <w:jc w:val="both"/>
        <w:rPr>
          <w:rFonts w:ascii="Arial" w:hAnsi="Arial" w:cs="Arial"/>
          <w:b/>
        </w:rPr>
      </w:pPr>
    </w:p>
    <w:p w:rsidR="00FA6982" w:rsidP="00FA6982" w:rsidRDefault="00FA6982" w14:paraId="3B707F68" w14:textId="172B7F18">
      <w:pPr>
        <w:pStyle w:val="Default"/>
        <w:jc w:val="both"/>
        <w:rPr>
          <w:rFonts w:ascii="Arial" w:hAnsi="Arial" w:cs="Arial"/>
        </w:rPr>
      </w:pPr>
      <w:r w:rsidRPr="00956670">
        <w:rPr>
          <w:rFonts w:ascii="Arial" w:hAnsi="Arial" w:cs="Arial"/>
        </w:rPr>
        <w:t xml:space="preserve">Redni broj </w:t>
      </w:r>
      <w:r w:rsidR="00DD4D26">
        <w:rPr>
          <w:rFonts w:ascii="Arial" w:hAnsi="Arial" w:cs="Arial"/>
        </w:rPr>
        <w:t xml:space="preserve">37 </w:t>
      </w:r>
      <w:r w:rsidRPr="00956670">
        <w:rPr>
          <w:rFonts w:ascii="Arial" w:hAnsi="Arial" w:cs="Arial"/>
        </w:rPr>
        <w:t xml:space="preserve">tražbine iz tablice prijavljenih tražbina </w:t>
      </w:r>
    </w:p>
    <w:p w:rsidRPr="001815C8" w:rsidR="00FA6982" w:rsidP="00FA6982" w:rsidRDefault="00FA6982" w14:paraId="255D62B4"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FA6982" w:rsidP="00FA6982" w:rsidRDefault="00092CA7" w14:paraId="0AA06D02" w14:textId="31194522">
      <w:pPr>
        <w:pStyle w:val="Default"/>
        <w:jc w:val="both"/>
        <w:rPr>
          <w:rFonts w:ascii="Arial" w:hAnsi="Arial" w:cs="Arial"/>
        </w:rPr>
      </w:pPr>
      <w:r>
        <w:rPr>
          <w:rFonts w:ascii="Arial" w:hAnsi="Arial" w:cs="Arial"/>
          <w:bCs/>
        </w:rPr>
        <w:t>OPG BERISLAV ŠTEFANČIĆ</w:t>
      </w:r>
      <w:r w:rsidR="00FA6982">
        <w:rPr>
          <w:rFonts w:ascii="Arial" w:hAnsi="Arial" w:cs="Arial"/>
          <w:bCs/>
        </w:rPr>
        <w:t xml:space="preserve">, OIB: </w:t>
      </w:r>
      <w:r>
        <w:rPr>
          <w:rFonts w:ascii="Arial" w:hAnsi="Arial" w:cs="Arial"/>
          <w:bCs/>
        </w:rPr>
        <w:t>10257125749</w:t>
      </w:r>
      <w:r w:rsidR="00FA6982">
        <w:rPr>
          <w:rFonts w:ascii="Arial" w:hAnsi="Arial" w:cs="Arial"/>
          <w:bCs/>
        </w:rPr>
        <w:t xml:space="preserve">, </w:t>
      </w:r>
      <w:r>
        <w:rPr>
          <w:rFonts w:ascii="Arial" w:hAnsi="Arial" w:cs="Arial"/>
          <w:bCs/>
        </w:rPr>
        <w:t>Radovanje 56</w:t>
      </w:r>
      <w:r w:rsidR="00FA6982">
        <w:rPr>
          <w:rFonts w:ascii="Arial" w:hAnsi="Arial" w:cs="Arial"/>
          <w:bCs/>
        </w:rPr>
        <w:t xml:space="preserve">, </w:t>
      </w:r>
      <w:r>
        <w:rPr>
          <w:rFonts w:ascii="Arial" w:hAnsi="Arial" w:cs="Arial"/>
          <w:bCs/>
        </w:rPr>
        <w:t>Oriovac</w:t>
      </w:r>
    </w:p>
    <w:p w:rsidRPr="001815C8" w:rsidR="00FA6982" w:rsidP="00FA6982" w:rsidRDefault="00FA6982" w14:paraId="4782A27E" w14:textId="792BCB91">
      <w:pPr>
        <w:pStyle w:val="Default"/>
        <w:jc w:val="both"/>
        <w:rPr>
          <w:rFonts w:ascii="Arial" w:hAnsi="Arial" w:cs="Arial"/>
        </w:rPr>
      </w:pPr>
      <w:r w:rsidRPr="001815C8">
        <w:rPr>
          <w:rFonts w:ascii="Arial" w:hAnsi="Arial" w:cs="Arial"/>
        </w:rPr>
        <w:t xml:space="preserve">Iznos prijavljene tražbine iz tablice prijavljenih tražbina </w:t>
      </w:r>
      <w:bookmarkStart w:name="_Hlk213659012" w:id="7"/>
      <w:r w:rsidR="00092CA7">
        <w:rPr>
          <w:rFonts w:ascii="Arial" w:hAnsi="Arial" w:cs="Arial"/>
        </w:rPr>
        <w:t>36.753,40 eura</w:t>
      </w:r>
      <w:bookmarkEnd w:id="7"/>
    </w:p>
    <w:p w:rsidRPr="001815C8" w:rsidR="00FA6982" w:rsidP="00FA6982" w:rsidRDefault="00FA6982" w14:paraId="79A0A186" w14:textId="192DA908">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092CA7" w:rsidR="00092CA7">
        <w:rPr>
          <w:rFonts w:ascii="Arial" w:hAnsi="Arial" w:cs="Arial"/>
        </w:rPr>
        <w:t>36.753,40 eura</w:t>
      </w:r>
    </w:p>
    <w:p w:rsidRPr="001815C8" w:rsidR="00FA6982" w:rsidP="00FA6982" w:rsidRDefault="00FA6982" w14:paraId="22618525" w14:textId="4F3F7F9B">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w:t>
      </w:r>
      <w:r w:rsidR="00092CA7">
        <w:rPr>
          <w:rFonts w:ascii="Arial" w:hAnsi="Arial" w:cs="Arial"/>
        </w:rPr>
        <w:t>0,00 eura</w:t>
      </w:r>
      <w:r w:rsidRPr="001815C8">
        <w:rPr>
          <w:rFonts w:ascii="Arial" w:hAnsi="Arial" w:cs="Arial"/>
        </w:rPr>
        <w:t xml:space="preserve"> </w:t>
      </w:r>
    </w:p>
    <w:p w:rsidRPr="001815C8" w:rsidR="00FA6982" w:rsidP="00FA6982" w:rsidRDefault="00FA6982" w14:paraId="123DB2D6" w14:textId="77777777">
      <w:pPr>
        <w:pStyle w:val="Default"/>
        <w:jc w:val="both"/>
        <w:rPr>
          <w:rFonts w:ascii="Arial" w:hAnsi="Arial" w:cs="Arial"/>
        </w:rPr>
      </w:pPr>
      <w:r w:rsidRPr="001815C8">
        <w:rPr>
          <w:rFonts w:ascii="Arial" w:hAnsi="Arial" w:cs="Arial"/>
        </w:rPr>
        <w:t xml:space="preserve">Razlozi osporavanja </w:t>
      </w:r>
    </w:p>
    <w:p w:rsidR="00FA6982" w:rsidP="00FA6982" w:rsidRDefault="00FA6982" w14:paraId="64027FC6" w14:textId="5BD5B30B">
      <w:pPr>
        <w:jc w:val="both"/>
        <w:rPr>
          <w:rFonts w:ascii="Arial" w:hAnsi="Arial" w:cs="Arial"/>
        </w:rPr>
      </w:pPr>
      <w:r w:rsidRPr="001815C8">
        <w:rPr>
          <w:rFonts w:ascii="Arial" w:hAnsi="Arial" w:cs="Arial"/>
        </w:rPr>
        <w:t xml:space="preserve">Navedenu tražbinu </w:t>
      </w:r>
      <w:r w:rsidR="00092CA7">
        <w:rPr>
          <w:rFonts w:ascii="Arial" w:hAnsi="Arial" w:cs="Arial"/>
        </w:rPr>
        <w:t>priznajemo</w:t>
      </w:r>
      <w:r w:rsidR="003955EC">
        <w:rPr>
          <w:rFonts w:ascii="Arial" w:hAnsi="Arial" w:cs="Arial"/>
        </w:rPr>
        <w:t xml:space="preserve"> u cijelosti</w:t>
      </w:r>
      <w:r w:rsidR="00092CA7">
        <w:rPr>
          <w:rFonts w:ascii="Arial" w:hAnsi="Arial" w:cs="Arial"/>
        </w:rPr>
        <w:t>.</w:t>
      </w:r>
    </w:p>
    <w:p w:rsidR="00FA6982" w:rsidP="00FA6982" w:rsidRDefault="00FA6982" w14:paraId="4EECCC6F" w14:textId="77777777">
      <w:pPr>
        <w:jc w:val="both"/>
        <w:rPr>
          <w:rFonts w:ascii="Arial" w:hAnsi="Arial" w:cs="Arial"/>
        </w:rPr>
      </w:pPr>
    </w:p>
    <w:p w:rsidR="00FA6982" w:rsidP="00FA6982" w:rsidRDefault="00FA6982" w14:paraId="6D6BA1AD" w14:textId="3FE56162">
      <w:pPr>
        <w:pStyle w:val="Default"/>
        <w:jc w:val="both"/>
        <w:rPr>
          <w:rFonts w:ascii="Arial" w:hAnsi="Arial" w:cs="Arial"/>
        </w:rPr>
      </w:pPr>
      <w:r w:rsidRPr="00956670">
        <w:rPr>
          <w:rFonts w:ascii="Arial" w:hAnsi="Arial" w:cs="Arial"/>
        </w:rPr>
        <w:t xml:space="preserve">Redni broj </w:t>
      </w:r>
      <w:r w:rsidR="00DD4D26">
        <w:rPr>
          <w:rFonts w:ascii="Arial" w:hAnsi="Arial" w:cs="Arial"/>
        </w:rPr>
        <w:t xml:space="preserve">38 </w:t>
      </w:r>
      <w:r w:rsidRPr="00956670">
        <w:rPr>
          <w:rFonts w:ascii="Arial" w:hAnsi="Arial" w:cs="Arial"/>
        </w:rPr>
        <w:t xml:space="preserve">tražbine iz tablice prijavljenih tražbina </w:t>
      </w:r>
    </w:p>
    <w:p w:rsidRPr="001815C8" w:rsidR="00FA6982" w:rsidP="00FA6982" w:rsidRDefault="00FA6982" w14:paraId="3CEA900A"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FA6982" w:rsidP="00FA6982" w:rsidRDefault="00092CA7" w14:paraId="0DA4AE0C" w14:textId="6F854D4F">
      <w:pPr>
        <w:pStyle w:val="Default"/>
        <w:jc w:val="both"/>
        <w:rPr>
          <w:rFonts w:ascii="Arial" w:hAnsi="Arial" w:cs="Arial"/>
        </w:rPr>
      </w:pPr>
      <w:r>
        <w:rPr>
          <w:rFonts w:ascii="Arial" w:hAnsi="Arial" w:cs="Arial"/>
          <w:bCs/>
        </w:rPr>
        <w:t>OPG MARIJAN PERAK</w:t>
      </w:r>
      <w:r w:rsidR="00FA6982">
        <w:rPr>
          <w:rFonts w:ascii="Arial" w:hAnsi="Arial" w:cs="Arial"/>
          <w:bCs/>
        </w:rPr>
        <w:t xml:space="preserve">, OIB: </w:t>
      </w:r>
      <w:r>
        <w:rPr>
          <w:rFonts w:ascii="Arial" w:hAnsi="Arial" w:cs="Arial"/>
          <w:bCs/>
        </w:rPr>
        <w:t>89431387363</w:t>
      </w:r>
      <w:r w:rsidR="00FA6982">
        <w:rPr>
          <w:rFonts w:ascii="Arial" w:hAnsi="Arial" w:cs="Arial"/>
          <w:bCs/>
        </w:rPr>
        <w:t xml:space="preserve">, </w:t>
      </w:r>
      <w:r>
        <w:rPr>
          <w:rFonts w:ascii="Arial" w:hAnsi="Arial" w:cs="Arial"/>
          <w:bCs/>
        </w:rPr>
        <w:t>Sesvete 42</w:t>
      </w:r>
      <w:r w:rsidR="00FA6982">
        <w:rPr>
          <w:rFonts w:ascii="Arial" w:hAnsi="Arial" w:cs="Arial"/>
          <w:bCs/>
        </w:rPr>
        <w:t xml:space="preserve">, </w:t>
      </w:r>
      <w:r>
        <w:rPr>
          <w:rFonts w:ascii="Arial" w:hAnsi="Arial" w:cs="Arial"/>
          <w:bCs/>
        </w:rPr>
        <w:t>Sesvete</w:t>
      </w:r>
    </w:p>
    <w:p w:rsidRPr="001815C8" w:rsidR="00FA6982" w:rsidP="00FA6982" w:rsidRDefault="00FA6982" w14:paraId="01B5B0BE" w14:textId="6BC66E17">
      <w:pPr>
        <w:pStyle w:val="Default"/>
        <w:jc w:val="both"/>
        <w:rPr>
          <w:rFonts w:ascii="Arial" w:hAnsi="Arial" w:cs="Arial"/>
        </w:rPr>
      </w:pPr>
      <w:r w:rsidRPr="001815C8">
        <w:rPr>
          <w:rFonts w:ascii="Arial" w:hAnsi="Arial" w:cs="Arial"/>
        </w:rPr>
        <w:t xml:space="preserve">Iznos prijavljene tražbine iz tablice prijavljenih tražbina </w:t>
      </w:r>
      <w:r w:rsidR="00FB75A6">
        <w:rPr>
          <w:rFonts w:ascii="Arial" w:hAnsi="Arial" w:cs="Arial"/>
        </w:rPr>
        <w:t>10.159,14 eura</w:t>
      </w:r>
    </w:p>
    <w:p w:rsidRPr="001815C8" w:rsidR="00FA6982" w:rsidP="00FA6982" w:rsidRDefault="00FA6982" w14:paraId="324A2D36" w14:textId="6FFE5246">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FB75A6" w:rsidR="00FB75A6">
        <w:rPr>
          <w:rFonts w:ascii="Arial" w:hAnsi="Arial" w:cs="Arial"/>
        </w:rPr>
        <w:t>10.159,14 eura</w:t>
      </w:r>
    </w:p>
    <w:p w:rsidRPr="001815C8" w:rsidR="00FA6982" w:rsidP="00FA6982" w:rsidRDefault="00FA6982" w14:paraId="62B52F55" w14:textId="6F4B42EF">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FB75A6">
        <w:rPr>
          <w:rFonts w:ascii="Arial" w:hAnsi="Arial" w:cs="Arial"/>
        </w:rPr>
        <w:t>eura</w:t>
      </w:r>
      <w:r w:rsidRPr="001815C8">
        <w:rPr>
          <w:rFonts w:ascii="Arial" w:hAnsi="Arial" w:cs="Arial"/>
        </w:rPr>
        <w:t xml:space="preserve"> </w:t>
      </w:r>
    </w:p>
    <w:p w:rsidRPr="001815C8" w:rsidR="00FA6982" w:rsidP="00FA6982" w:rsidRDefault="00FA6982" w14:paraId="5BE5C1FE" w14:textId="77777777">
      <w:pPr>
        <w:pStyle w:val="Default"/>
        <w:jc w:val="both"/>
        <w:rPr>
          <w:rFonts w:ascii="Arial" w:hAnsi="Arial" w:cs="Arial"/>
        </w:rPr>
      </w:pPr>
      <w:r w:rsidRPr="001815C8">
        <w:rPr>
          <w:rFonts w:ascii="Arial" w:hAnsi="Arial" w:cs="Arial"/>
        </w:rPr>
        <w:t xml:space="preserve">Razlozi osporavanja </w:t>
      </w:r>
    </w:p>
    <w:p w:rsidRPr="001815C8" w:rsidR="00FA6982" w:rsidP="00FA6982" w:rsidRDefault="00FA6982" w14:paraId="18501F9E"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FA6982" w:rsidP="00FA6982" w:rsidRDefault="00FA6982" w14:paraId="54D9AAEB" w14:textId="77777777">
      <w:pPr>
        <w:jc w:val="both"/>
        <w:rPr>
          <w:rFonts w:ascii="Arial" w:hAnsi="Arial" w:cs="Arial"/>
        </w:rPr>
      </w:pPr>
    </w:p>
    <w:p w:rsidR="00FA6982" w:rsidP="00FA6982" w:rsidRDefault="00FA6982" w14:paraId="3D7ECDE4" w14:textId="316A3A2F">
      <w:pPr>
        <w:pStyle w:val="Default"/>
        <w:jc w:val="both"/>
        <w:rPr>
          <w:rFonts w:ascii="Arial" w:hAnsi="Arial" w:cs="Arial"/>
        </w:rPr>
      </w:pPr>
      <w:r w:rsidRPr="00956670">
        <w:rPr>
          <w:rFonts w:ascii="Arial" w:hAnsi="Arial" w:cs="Arial"/>
        </w:rPr>
        <w:t xml:space="preserve">Redni broj tražbine </w:t>
      </w:r>
      <w:r w:rsidR="00DD4D26">
        <w:rPr>
          <w:rFonts w:ascii="Arial" w:hAnsi="Arial" w:cs="Arial"/>
        </w:rPr>
        <w:t xml:space="preserve">39 </w:t>
      </w:r>
      <w:r w:rsidRPr="00956670">
        <w:rPr>
          <w:rFonts w:ascii="Arial" w:hAnsi="Arial" w:cs="Arial"/>
        </w:rPr>
        <w:t xml:space="preserve">iz tablice prijavljenih tražbina </w:t>
      </w:r>
    </w:p>
    <w:p w:rsidRPr="001815C8" w:rsidR="00FA6982" w:rsidP="00FA6982" w:rsidRDefault="00FA6982" w14:paraId="4E19E209"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FA6982" w:rsidP="00FA6982" w:rsidRDefault="00FB75A6" w14:paraId="52014D42" w14:textId="2B28B000">
      <w:pPr>
        <w:pStyle w:val="Default"/>
        <w:jc w:val="both"/>
        <w:rPr>
          <w:rFonts w:ascii="Arial" w:hAnsi="Arial" w:cs="Arial"/>
        </w:rPr>
      </w:pPr>
      <w:proofErr w:type="spellStart"/>
      <w:r>
        <w:rPr>
          <w:rFonts w:ascii="Arial" w:hAnsi="Arial" w:cs="Arial"/>
          <w:bCs/>
        </w:rPr>
        <w:t>KONMAR</w:t>
      </w:r>
      <w:proofErr w:type="spellEnd"/>
      <w:r>
        <w:rPr>
          <w:rFonts w:ascii="Arial" w:hAnsi="Arial" w:cs="Arial"/>
          <w:bCs/>
        </w:rPr>
        <w:t xml:space="preserve"> d.o.o.</w:t>
      </w:r>
      <w:r w:rsidR="00FA6982">
        <w:rPr>
          <w:rFonts w:ascii="Arial" w:hAnsi="Arial" w:cs="Arial"/>
          <w:bCs/>
        </w:rPr>
        <w:t xml:space="preserve">, OIB: </w:t>
      </w:r>
      <w:r>
        <w:rPr>
          <w:rFonts w:ascii="Arial" w:hAnsi="Arial" w:cs="Arial"/>
          <w:bCs/>
        </w:rPr>
        <w:t>25295221630</w:t>
      </w:r>
      <w:r w:rsidR="00FA6982">
        <w:rPr>
          <w:rFonts w:ascii="Arial" w:hAnsi="Arial" w:cs="Arial"/>
          <w:bCs/>
        </w:rPr>
        <w:t xml:space="preserve">, </w:t>
      </w:r>
      <w:r>
        <w:rPr>
          <w:rFonts w:ascii="Arial" w:hAnsi="Arial" w:cs="Arial"/>
          <w:bCs/>
        </w:rPr>
        <w:t>Bosanska ulica 1</w:t>
      </w:r>
      <w:r w:rsidR="00FA6982">
        <w:rPr>
          <w:rFonts w:ascii="Arial" w:hAnsi="Arial" w:cs="Arial"/>
          <w:bCs/>
        </w:rPr>
        <w:t xml:space="preserve">, </w:t>
      </w:r>
      <w:r>
        <w:rPr>
          <w:rFonts w:ascii="Arial" w:hAnsi="Arial" w:cs="Arial"/>
          <w:bCs/>
        </w:rPr>
        <w:t>Zagreb</w:t>
      </w:r>
    </w:p>
    <w:p w:rsidRPr="001815C8" w:rsidR="00FA6982" w:rsidP="00FA6982" w:rsidRDefault="00FA6982" w14:paraId="16FDBC97" w14:textId="4AF06050">
      <w:pPr>
        <w:pStyle w:val="Default"/>
        <w:jc w:val="both"/>
        <w:rPr>
          <w:rFonts w:ascii="Arial" w:hAnsi="Arial" w:cs="Arial"/>
        </w:rPr>
      </w:pPr>
      <w:r w:rsidRPr="001815C8">
        <w:rPr>
          <w:rFonts w:ascii="Arial" w:hAnsi="Arial" w:cs="Arial"/>
        </w:rPr>
        <w:t xml:space="preserve">Iznos prijavljene tražbine iz tablice prijavljenih tražbina </w:t>
      </w:r>
      <w:r w:rsidR="00FB75A6">
        <w:rPr>
          <w:rFonts w:ascii="Arial" w:hAnsi="Arial" w:cs="Arial"/>
        </w:rPr>
        <w:t>775,00 eura</w:t>
      </w:r>
    </w:p>
    <w:p w:rsidRPr="001815C8" w:rsidR="00FA6982" w:rsidP="00FA6982" w:rsidRDefault="00FA6982" w14:paraId="1F3897A4" w14:textId="029F51F8">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00FB75A6">
        <w:rPr>
          <w:rFonts w:ascii="Arial" w:hAnsi="Arial" w:cs="Arial"/>
        </w:rPr>
        <w:t>0,00 eura</w:t>
      </w:r>
    </w:p>
    <w:p w:rsidRPr="001815C8" w:rsidR="00FA6982" w:rsidP="00FA6982" w:rsidRDefault="00FA6982" w14:paraId="591E3D8D" w14:textId="540CA376">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w:t>
      </w:r>
      <w:r w:rsidR="00FB75A6">
        <w:rPr>
          <w:rFonts w:ascii="Arial" w:hAnsi="Arial" w:cs="Arial"/>
        </w:rPr>
        <w:t>eura</w:t>
      </w:r>
      <w:r w:rsidRPr="001815C8">
        <w:rPr>
          <w:rFonts w:ascii="Arial" w:hAnsi="Arial" w:cs="Arial"/>
        </w:rPr>
        <w:t xml:space="preserve"> </w:t>
      </w:r>
    </w:p>
    <w:p w:rsidRPr="001815C8" w:rsidR="00FA6982" w:rsidP="00FA6982" w:rsidRDefault="00FA6982" w14:paraId="782C354B" w14:textId="77777777">
      <w:pPr>
        <w:pStyle w:val="Default"/>
        <w:jc w:val="both"/>
        <w:rPr>
          <w:rFonts w:ascii="Arial" w:hAnsi="Arial" w:cs="Arial"/>
        </w:rPr>
      </w:pPr>
      <w:r w:rsidRPr="001815C8">
        <w:rPr>
          <w:rFonts w:ascii="Arial" w:hAnsi="Arial" w:cs="Arial"/>
        </w:rPr>
        <w:t xml:space="preserve">Razlozi osporavanja </w:t>
      </w:r>
    </w:p>
    <w:p w:rsidR="00FA6982" w:rsidP="00FA6982" w:rsidRDefault="00FB75A6" w14:paraId="53056DBD" w14:textId="5B3DA7B0">
      <w:pPr>
        <w:jc w:val="both"/>
        <w:rPr>
          <w:rFonts w:ascii="Arial" w:hAnsi="Arial" w:cs="Arial"/>
        </w:rPr>
      </w:pPr>
      <w:r>
        <w:rPr>
          <w:rFonts w:ascii="Arial" w:hAnsi="Arial" w:cs="Arial"/>
        </w:rPr>
        <w:t xml:space="preserve">Vjerovnik je tražbinu prijavio izvan proteka roka za prijavu tražbina. </w:t>
      </w:r>
    </w:p>
    <w:p w:rsidR="00FA6982" w:rsidP="00FA6982" w:rsidRDefault="00FA6982" w14:paraId="124FD04B" w14:textId="77777777">
      <w:pPr>
        <w:jc w:val="both"/>
        <w:rPr>
          <w:rFonts w:ascii="Arial" w:hAnsi="Arial" w:cs="Arial"/>
        </w:rPr>
      </w:pPr>
    </w:p>
    <w:p w:rsidRPr="00E428FF" w:rsidR="00766F5B" w:rsidP="00766F5B" w:rsidRDefault="00E85167" w14:paraId="482CD767" w14:textId="77777777">
      <w:pPr>
        <w:jc w:val="both"/>
        <w:rPr>
          <w:rFonts w:ascii="Arial" w:hAnsi="Arial" w:cs="Arial"/>
        </w:rPr>
      </w:pPr>
      <w:r w:rsidRPr="00F97FC0">
        <w:rPr>
          <w:rFonts w:ascii="Arial" w:hAnsi="Arial" w:cs="Arial"/>
        </w:rPr>
        <w:lastRenderedPageBreak/>
        <w:t xml:space="preserve">Tablica </w:t>
      </w:r>
      <w:r w:rsidRPr="00F97FC0" w:rsidR="004B6645">
        <w:rPr>
          <w:rFonts w:ascii="Arial" w:hAnsi="Arial" w:cs="Arial"/>
        </w:rPr>
        <w:t xml:space="preserve">utvrđenih </w:t>
      </w:r>
      <w:r w:rsidRPr="00F97FC0">
        <w:rPr>
          <w:rFonts w:ascii="Arial" w:hAnsi="Arial" w:cs="Arial"/>
        </w:rPr>
        <w:t>tražbina:</w:t>
      </w: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21"/>
        <w:gridCol w:w="1417"/>
        <w:gridCol w:w="709"/>
        <w:gridCol w:w="992"/>
        <w:gridCol w:w="1418"/>
        <w:gridCol w:w="850"/>
        <w:gridCol w:w="2268"/>
        <w:gridCol w:w="992"/>
      </w:tblGrid>
      <w:tr w:rsidRPr="00C576EB" w:rsidR="00EE2D00" w:rsidTr="003E6E7C" w14:paraId="5D509626" w14:textId="77777777">
        <w:trPr>
          <w:trHeight w:val="978"/>
        </w:trPr>
        <w:tc>
          <w:tcPr>
            <w:tcW w:w="421" w:type="dxa"/>
            <w:shd w:val="clear" w:color="000000" w:fill="FFFFFF" w:themeFill="background1"/>
            <w:vAlign w:val="bottom"/>
            <w:hideMark/>
          </w:tcPr>
          <w:p w:rsidRPr="0088620C" w:rsidR="00EE2D00" w:rsidP="003E6E7C" w:rsidRDefault="00EE2D00" w14:paraId="6541CF4E" w14:textId="77777777">
            <w:pPr>
              <w:ind w:left="-113" w:right="-106"/>
              <w:jc w:val="center"/>
              <w:rPr>
                <w:rFonts w:ascii="Arial" w:hAnsi="Arial" w:cs="Arial"/>
                <w:sz w:val="16"/>
                <w:szCs w:val="16"/>
              </w:rPr>
            </w:pPr>
            <w:proofErr w:type="spellStart"/>
            <w:r w:rsidRPr="0088620C">
              <w:rPr>
                <w:rFonts w:ascii="Arial" w:hAnsi="Arial" w:cs="Arial"/>
                <w:sz w:val="16"/>
                <w:szCs w:val="16"/>
              </w:rPr>
              <w:t>Rd</w:t>
            </w:r>
            <w:r w:rsidRPr="00DD0D20">
              <w:rPr>
                <w:rFonts w:ascii="Arial" w:hAnsi="Arial" w:cs="Arial"/>
                <w:sz w:val="16"/>
                <w:szCs w:val="16"/>
              </w:rPr>
              <w:t>.br</w:t>
            </w:r>
            <w:proofErr w:type="spellEnd"/>
          </w:p>
        </w:tc>
        <w:tc>
          <w:tcPr>
            <w:tcW w:w="1417" w:type="dxa"/>
            <w:shd w:val="clear" w:color="000000" w:fill="FFFFFF" w:themeFill="background1"/>
            <w:vAlign w:val="bottom"/>
            <w:hideMark/>
          </w:tcPr>
          <w:p w:rsidRPr="0088620C" w:rsidR="00EE2D00" w:rsidP="003E6E7C" w:rsidRDefault="00EE2D00" w14:paraId="28BACF29" w14:textId="77777777">
            <w:pPr>
              <w:jc w:val="center"/>
              <w:rPr>
                <w:rFonts w:ascii="Arial" w:hAnsi="Arial" w:cs="Arial"/>
                <w:sz w:val="16"/>
                <w:szCs w:val="16"/>
              </w:rPr>
            </w:pPr>
            <w:r w:rsidRPr="0088620C">
              <w:rPr>
                <w:rFonts w:ascii="Arial" w:hAnsi="Arial" w:cs="Arial"/>
                <w:sz w:val="16"/>
                <w:szCs w:val="16"/>
              </w:rPr>
              <w:t>Ime i prezime / Naziv vjerovnika</w:t>
            </w:r>
            <w:r w:rsidRPr="00DD0D20">
              <w:rPr>
                <w:rFonts w:ascii="Arial" w:hAnsi="Arial" w:cs="Arial"/>
                <w:sz w:val="16"/>
                <w:szCs w:val="16"/>
              </w:rPr>
              <w:t>/ OIB/ Adresa</w:t>
            </w:r>
          </w:p>
        </w:tc>
        <w:tc>
          <w:tcPr>
            <w:tcW w:w="709" w:type="dxa"/>
            <w:shd w:val="clear" w:color="000000" w:fill="FFFFFF" w:themeFill="background1"/>
            <w:vAlign w:val="bottom"/>
            <w:hideMark/>
          </w:tcPr>
          <w:p w:rsidRPr="0088620C" w:rsidR="00EE2D00" w:rsidP="003E6E7C" w:rsidRDefault="00EE2D00" w14:paraId="21AA19FC" w14:textId="77777777">
            <w:pPr>
              <w:jc w:val="center"/>
              <w:rPr>
                <w:rFonts w:ascii="Arial" w:hAnsi="Arial" w:cs="Arial"/>
                <w:sz w:val="16"/>
                <w:szCs w:val="16"/>
              </w:rPr>
            </w:pPr>
            <w:r w:rsidRPr="0088620C">
              <w:rPr>
                <w:rFonts w:ascii="Arial" w:hAnsi="Arial" w:cs="Arial"/>
                <w:sz w:val="16"/>
                <w:szCs w:val="16"/>
              </w:rPr>
              <w:t>Datum podnošenja prijave tražbine</w:t>
            </w:r>
          </w:p>
        </w:tc>
        <w:tc>
          <w:tcPr>
            <w:tcW w:w="992" w:type="dxa"/>
            <w:shd w:val="clear" w:color="000000" w:fill="FFFFFF" w:themeFill="background1"/>
            <w:vAlign w:val="bottom"/>
            <w:hideMark/>
          </w:tcPr>
          <w:p w:rsidRPr="0088620C" w:rsidR="00EE2D00" w:rsidP="003E6E7C" w:rsidRDefault="00EE2D00" w14:paraId="15B393F8" w14:textId="77777777">
            <w:pPr>
              <w:jc w:val="center"/>
              <w:rPr>
                <w:rFonts w:ascii="Arial" w:hAnsi="Arial" w:cs="Arial"/>
                <w:sz w:val="16"/>
                <w:szCs w:val="16"/>
              </w:rPr>
            </w:pPr>
            <w:r w:rsidRPr="0088620C">
              <w:rPr>
                <w:rFonts w:ascii="Arial" w:hAnsi="Arial" w:cs="Arial"/>
                <w:sz w:val="16"/>
                <w:szCs w:val="16"/>
              </w:rPr>
              <w:t>Iznos ukupn</w:t>
            </w:r>
            <w:r w:rsidRPr="00DD0D20">
              <w:rPr>
                <w:rFonts w:ascii="Arial" w:hAnsi="Arial" w:cs="Arial"/>
                <w:sz w:val="16"/>
                <w:szCs w:val="16"/>
              </w:rPr>
              <w:t>o prijavljene</w:t>
            </w:r>
            <w:r w:rsidRPr="0088620C">
              <w:rPr>
                <w:rFonts w:ascii="Arial" w:hAnsi="Arial" w:cs="Arial"/>
                <w:sz w:val="16"/>
                <w:szCs w:val="16"/>
              </w:rPr>
              <w:t xml:space="preserve"> tražbine (EUR)</w:t>
            </w:r>
          </w:p>
        </w:tc>
        <w:tc>
          <w:tcPr>
            <w:tcW w:w="1418" w:type="dxa"/>
            <w:shd w:val="clear" w:color="000000" w:fill="FFFFFF" w:themeFill="background1"/>
            <w:vAlign w:val="bottom"/>
            <w:hideMark/>
          </w:tcPr>
          <w:p w:rsidRPr="0088620C" w:rsidR="00EE2D00" w:rsidP="003E6E7C" w:rsidRDefault="00EE2D00" w14:paraId="25404625" w14:textId="77777777">
            <w:pPr>
              <w:jc w:val="center"/>
              <w:rPr>
                <w:rFonts w:ascii="Arial" w:hAnsi="Arial" w:cs="Arial"/>
                <w:sz w:val="16"/>
                <w:szCs w:val="16"/>
              </w:rPr>
            </w:pPr>
            <w:r w:rsidRPr="0088620C">
              <w:rPr>
                <w:rFonts w:ascii="Arial" w:hAnsi="Arial" w:cs="Arial"/>
                <w:sz w:val="16"/>
                <w:szCs w:val="16"/>
              </w:rPr>
              <w:t>Ovršna isprava</w:t>
            </w:r>
          </w:p>
        </w:tc>
        <w:tc>
          <w:tcPr>
            <w:tcW w:w="850" w:type="dxa"/>
            <w:shd w:val="clear" w:color="000000" w:fill="FFFFFF" w:themeFill="background1"/>
          </w:tcPr>
          <w:p w:rsidRPr="00DD0D20" w:rsidR="00EE2D00" w:rsidP="003E6E7C" w:rsidRDefault="00EE2D00" w14:paraId="2DCFC3FF" w14:textId="77777777">
            <w:pPr>
              <w:ind w:left="-108" w:right="-106"/>
              <w:jc w:val="center"/>
              <w:rPr>
                <w:rFonts w:ascii="Arial" w:hAnsi="Arial" w:cs="Arial"/>
                <w:sz w:val="16"/>
                <w:szCs w:val="16"/>
              </w:rPr>
            </w:pPr>
          </w:p>
          <w:p w:rsidRPr="00DD0D20" w:rsidR="00EE2D00" w:rsidP="003E6E7C" w:rsidRDefault="00EE2D00" w14:paraId="169EDD37" w14:textId="77777777">
            <w:pPr>
              <w:ind w:left="-108" w:right="-106"/>
              <w:jc w:val="center"/>
              <w:rPr>
                <w:rFonts w:ascii="Arial" w:hAnsi="Arial" w:cs="Arial"/>
                <w:sz w:val="16"/>
                <w:szCs w:val="16"/>
              </w:rPr>
            </w:pPr>
          </w:p>
          <w:p w:rsidRPr="00DD0D20" w:rsidR="00EE2D00" w:rsidP="003E6E7C" w:rsidRDefault="00EE2D00" w14:paraId="679936B5" w14:textId="77777777">
            <w:pPr>
              <w:ind w:left="-108" w:right="-106"/>
              <w:jc w:val="center"/>
              <w:rPr>
                <w:rFonts w:ascii="Arial" w:hAnsi="Arial" w:cs="Arial"/>
                <w:sz w:val="16"/>
                <w:szCs w:val="16"/>
              </w:rPr>
            </w:pPr>
          </w:p>
          <w:p w:rsidRPr="00DD0D20" w:rsidR="00EE2D00" w:rsidP="003E6E7C" w:rsidRDefault="00EE2D00" w14:paraId="7BD4B2A4" w14:textId="77777777">
            <w:pPr>
              <w:ind w:left="-108" w:right="-106"/>
              <w:jc w:val="center"/>
              <w:rPr>
                <w:rFonts w:ascii="Arial" w:hAnsi="Arial" w:cs="Arial"/>
                <w:sz w:val="16"/>
                <w:szCs w:val="16"/>
              </w:rPr>
            </w:pPr>
          </w:p>
          <w:p w:rsidRPr="00DD0D20" w:rsidR="00EE2D00" w:rsidP="003E6E7C" w:rsidRDefault="00EE2D00" w14:paraId="29D62535" w14:textId="77777777">
            <w:pPr>
              <w:ind w:left="-108" w:right="-106"/>
              <w:jc w:val="center"/>
              <w:rPr>
                <w:rFonts w:ascii="Arial" w:hAnsi="Arial" w:cs="Arial"/>
                <w:sz w:val="16"/>
                <w:szCs w:val="16"/>
              </w:rPr>
            </w:pPr>
          </w:p>
          <w:p w:rsidRPr="00DD0D20" w:rsidR="00EE2D00" w:rsidP="003E6E7C" w:rsidRDefault="00EE2D00" w14:paraId="175E1DD3" w14:textId="77777777">
            <w:pPr>
              <w:ind w:left="-108" w:right="-106"/>
              <w:jc w:val="center"/>
              <w:rPr>
                <w:rFonts w:ascii="Arial" w:hAnsi="Arial" w:cs="Arial"/>
                <w:sz w:val="16"/>
                <w:szCs w:val="16"/>
              </w:rPr>
            </w:pPr>
            <w:r w:rsidRPr="00DD0D20">
              <w:rPr>
                <w:rFonts w:ascii="Arial" w:hAnsi="Arial" w:cs="Arial"/>
                <w:sz w:val="16"/>
                <w:szCs w:val="16"/>
              </w:rPr>
              <w:t>Iznos ukupno priznate tražbine (u EUR)</w:t>
            </w:r>
          </w:p>
        </w:tc>
        <w:tc>
          <w:tcPr>
            <w:tcW w:w="2268" w:type="dxa"/>
            <w:shd w:val="clear" w:color="000000" w:fill="FFFFFF" w:themeFill="background1"/>
            <w:vAlign w:val="bottom"/>
            <w:hideMark/>
          </w:tcPr>
          <w:p w:rsidRPr="0088620C" w:rsidR="00EE2D00" w:rsidP="003E6E7C" w:rsidRDefault="00EE2D00" w14:paraId="10AAEAA4" w14:textId="77777777">
            <w:pPr>
              <w:jc w:val="center"/>
              <w:rPr>
                <w:rFonts w:ascii="Arial" w:hAnsi="Arial" w:cs="Arial"/>
                <w:sz w:val="16"/>
                <w:szCs w:val="16"/>
              </w:rPr>
            </w:pPr>
            <w:r w:rsidRPr="0088620C">
              <w:rPr>
                <w:rFonts w:ascii="Arial" w:hAnsi="Arial" w:cs="Arial"/>
                <w:sz w:val="16"/>
                <w:szCs w:val="16"/>
              </w:rPr>
              <w:t>Pravna osnova tražbine</w:t>
            </w:r>
          </w:p>
        </w:tc>
        <w:tc>
          <w:tcPr>
            <w:tcW w:w="992" w:type="dxa"/>
            <w:shd w:val="clear" w:color="000000" w:fill="FFFFFF" w:themeFill="background1"/>
            <w:vAlign w:val="bottom"/>
            <w:hideMark/>
          </w:tcPr>
          <w:p w:rsidRPr="0088620C" w:rsidR="00EE2D00" w:rsidP="003E6E7C" w:rsidRDefault="00EE2D00" w14:paraId="07F857E5" w14:textId="77777777">
            <w:pPr>
              <w:jc w:val="center"/>
              <w:rPr>
                <w:rFonts w:ascii="Arial" w:hAnsi="Arial" w:cs="Arial"/>
                <w:sz w:val="16"/>
                <w:szCs w:val="16"/>
              </w:rPr>
            </w:pPr>
            <w:r w:rsidRPr="0088620C">
              <w:rPr>
                <w:rFonts w:ascii="Arial" w:hAnsi="Arial" w:cs="Arial"/>
                <w:sz w:val="16"/>
                <w:szCs w:val="16"/>
              </w:rPr>
              <w:t>Naziv predmeta na kojem postoji izlučno/razlučno pravo</w:t>
            </w:r>
          </w:p>
        </w:tc>
      </w:tr>
      <w:tr w:rsidRPr="00C576EB" w:rsidR="00EE2D00" w:rsidTr="003E6E7C" w14:paraId="37A0537D" w14:textId="77777777">
        <w:trPr>
          <w:trHeight w:val="930"/>
        </w:trPr>
        <w:tc>
          <w:tcPr>
            <w:tcW w:w="421" w:type="dxa"/>
            <w:shd w:val="clear" w:color="auto" w:fill="auto"/>
            <w:noWrap/>
            <w:vAlign w:val="bottom"/>
            <w:hideMark/>
          </w:tcPr>
          <w:p w:rsidRPr="0088620C" w:rsidR="00EE2D00" w:rsidP="003E6E7C" w:rsidRDefault="00EE2D00" w14:paraId="779D2537" w14:textId="77777777">
            <w:pPr>
              <w:ind w:left="-113" w:right="-106"/>
              <w:rPr>
                <w:rFonts w:ascii="Arial" w:hAnsi="Arial" w:cs="Arial"/>
                <w:sz w:val="16"/>
                <w:szCs w:val="16"/>
              </w:rPr>
            </w:pPr>
            <w:r w:rsidRPr="0088620C">
              <w:rPr>
                <w:rFonts w:ascii="Arial" w:hAnsi="Arial" w:cs="Arial"/>
                <w:sz w:val="16"/>
                <w:szCs w:val="16"/>
              </w:rPr>
              <w:t>1.</w:t>
            </w:r>
          </w:p>
        </w:tc>
        <w:tc>
          <w:tcPr>
            <w:tcW w:w="1417" w:type="dxa"/>
            <w:shd w:val="clear" w:color="auto" w:fill="auto"/>
            <w:vAlign w:val="bottom"/>
            <w:hideMark/>
          </w:tcPr>
          <w:p w:rsidRPr="0088620C" w:rsidR="00EE2D00" w:rsidP="003E6E7C" w:rsidRDefault="00EE2D00" w14:paraId="62A9A105" w14:textId="77777777">
            <w:pPr>
              <w:rPr>
                <w:rFonts w:ascii="Arial" w:hAnsi="Arial" w:cs="Arial"/>
                <w:sz w:val="16"/>
                <w:szCs w:val="16"/>
              </w:rPr>
            </w:pPr>
            <w:proofErr w:type="spellStart"/>
            <w:r w:rsidRPr="0088620C">
              <w:rPr>
                <w:rFonts w:ascii="Arial" w:hAnsi="Arial" w:cs="Arial"/>
                <w:sz w:val="16"/>
                <w:szCs w:val="16"/>
              </w:rPr>
              <w:t>RWA</w:t>
            </w:r>
            <w:proofErr w:type="spellEnd"/>
            <w:r w:rsidRPr="0088620C">
              <w:rPr>
                <w:rFonts w:ascii="Arial" w:hAnsi="Arial" w:cs="Arial"/>
                <w:sz w:val="16"/>
                <w:szCs w:val="16"/>
              </w:rPr>
              <w:t xml:space="preserve"> Hrvatska d.o.o.</w:t>
            </w:r>
            <w:r w:rsidRPr="00DD0D20">
              <w:rPr>
                <w:rFonts w:ascii="Arial" w:hAnsi="Arial" w:cs="Arial"/>
                <w:sz w:val="16"/>
                <w:szCs w:val="16"/>
              </w:rPr>
              <w:t>,</w:t>
            </w:r>
            <w:r w:rsidRPr="00DD0D20">
              <w:rPr>
                <w:rFonts w:ascii="Arial" w:hAnsi="Arial" w:cs="Arial"/>
                <w:color w:val="000000"/>
                <w:sz w:val="16"/>
                <w:szCs w:val="16"/>
              </w:rPr>
              <w:t xml:space="preserve"> </w:t>
            </w:r>
            <w:r w:rsidRPr="0088620C">
              <w:rPr>
                <w:rFonts w:ascii="Arial" w:hAnsi="Arial" w:cs="Arial"/>
                <w:color w:val="000000"/>
                <w:sz w:val="16"/>
                <w:szCs w:val="16"/>
              </w:rPr>
              <w:t>42621503715</w:t>
            </w:r>
            <w:r w:rsidRPr="00DD0D20">
              <w:rPr>
                <w:rFonts w:ascii="Arial" w:hAnsi="Arial" w:cs="Arial"/>
                <w:color w:val="000000"/>
                <w:sz w:val="16"/>
                <w:szCs w:val="16"/>
              </w:rPr>
              <w:t xml:space="preserve">, </w:t>
            </w:r>
            <w:r w:rsidRPr="0088620C">
              <w:rPr>
                <w:rFonts w:ascii="Arial" w:hAnsi="Arial" w:cs="Arial"/>
                <w:color w:val="000000"/>
                <w:sz w:val="16"/>
                <w:szCs w:val="16"/>
              </w:rPr>
              <w:t>Zapadno predgrađe 18, Osijek</w:t>
            </w:r>
          </w:p>
        </w:tc>
        <w:tc>
          <w:tcPr>
            <w:tcW w:w="709" w:type="dxa"/>
            <w:shd w:val="clear" w:color="auto" w:fill="auto"/>
            <w:noWrap/>
            <w:vAlign w:val="bottom"/>
            <w:hideMark/>
          </w:tcPr>
          <w:p w:rsidRPr="00DD0D20" w:rsidR="00EE2D00" w:rsidP="003E6E7C" w:rsidRDefault="00EE2D00" w14:paraId="20932857" w14:textId="77777777">
            <w:pPr>
              <w:jc w:val="center"/>
              <w:rPr>
                <w:rFonts w:ascii="Arial" w:hAnsi="Arial" w:cs="Arial"/>
                <w:sz w:val="16"/>
                <w:szCs w:val="16"/>
              </w:rPr>
            </w:pPr>
            <w:r w:rsidRPr="0088620C">
              <w:rPr>
                <w:rFonts w:ascii="Arial" w:hAnsi="Arial" w:cs="Arial"/>
                <w:sz w:val="16"/>
                <w:szCs w:val="16"/>
              </w:rPr>
              <w:t>25.07.</w:t>
            </w:r>
          </w:p>
          <w:p w:rsidRPr="0088620C" w:rsidR="00EE2D00" w:rsidP="003E6E7C" w:rsidRDefault="00EE2D00" w14:paraId="487F5E2F"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594CFCFA" w14:textId="77777777">
            <w:pPr>
              <w:jc w:val="center"/>
              <w:rPr>
                <w:rFonts w:ascii="Arial" w:hAnsi="Arial" w:cs="Arial"/>
                <w:sz w:val="16"/>
                <w:szCs w:val="16"/>
              </w:rPr>
            </w:pPr>
            <w:r w:rsidRPr="0088620C">
              <w:rPr>
                <w:rFonts w:ascii="Arial" w:hAnsi="Arial" w:cs="Arial"/>
                <w:sz w:val="16"/>
                <w:szCs w:val="16"/>
              </w:rPr>
              <w:t xml:space="preserve">737,17 </w:t>
            </w:r>
          </w:p>
        </w:tc>
        <w:tc>
          <w:tcPr>
            <w:tcW w:w="1418" w:type="dxa"/>
            <w:shd w:val="clear" w:color="auto" w:fill="auto"/>
            <w:noWrap/>
            <w:vAlign w:val="bottom"/>
            <w:hideMark/>
          </w:tcPr>
          <w:p w:rsidRPr="0088620C" w:rsidR="00EE2D00" w:rsidP="003E6E7C" w:rsidRDefault="00EE2D00" w14:paraId="7991DCBB" w14:textId="77777777">
            <w:pPr>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6BCDF0EF" w14:textId="77777777">
            <w:pPr>
              <w:ind w:left="-108" w:right="-106"/>
              <w:jc w:val="center"/>
              <w:rPr>
                <w:rFonts w:ascii="Arial" w:hAnsi="Arial" w:cs="Arial"/>
                <w:sz w:val="16"/>
                <w:szCs w:val="16"/>
              </w:rPr>
            </w:pPr>
          </w:p>
          <w:p w:rsidRPr="00DD0D20" w:rsidR="00EE2D00" w:rsidP="003E6E7C" w:rsidRDefault="00EE2D00" w14:paraId="56A0FC88" w14:textId="77777777">
            <w:pPr>
              <w:ind w:left="-108" w:right="-106"/>
              <w:jc w:val="center"/>
              <w:rPr>
                <w:rFonts w:ascii="Arial" w:hAnsi="Arial" w:cs="Arial"/>
                <w:sz w:val="16"/>
                <w:szCs w:val="16"/>
              </w:rPr>
            </w:pPr>
          </w:p>
          <w:p w:rsidRPr="00DD0D20" w:rsidR="00EE2D00" w:rsidP="003E6E7C" w:rsidRDefault="00EE2D00" w14:paraId="7904C30C" w14:textId="77777777">
            <w:pPr>
              <w:ind w:left="-108" w:right="-106"/>
              <w:jc w:val="center"/>
              <w:rPr>
                <w:rFonts w:ascii="Arial" w:hAnsi="Arial" w:cs="Arial"/>
                <w:sz w:val="16"/>
                <w:szCs w:val="16"/>
              </w:rPr>
            </w:pPr>
          </w:p>
          <w:p w:rsidRPr="00DD0D20" w:rsidR="00EE2D00" w:rsidP="003E6E7C" w:rsidRDefault="00EE2D00" w14:paraId="46BB94CD" w14:textId="77777777">
            <w:pPr>
              <w:ind w:left="-108" w:right="-106"/>
              <w:jc w:val="center"/>
              <w:rPr>
                <w:rFonts w:ascii="Arial" w:hAnsi="Arial" w:cs="Arial"/>
                <w:sz w:val="16"/>
                <w:szCs w:val="16"/>
              </w:rPr>
            </w:pPr>
          </w:p>
          <w:p w:rsidRPr="00DD0D20" w:rsidR="00EE2D00" w:rsidP="003E6E7C" w:rsidRDefault="00EE2D00" w14:paraId="2548569D" w14:textId="77777777">
            <w:pPr>
              <w:ind w:left="-108" w:right="-106"/>
              <w:jc w:val="center"/>
              <w:rPr>
                <w:rFonts w:ascii="Arial" w:hAnsi="Arial" w:cs="Arial"/>
                <w:sz w:val="16"/>
                <w:szCs w:val="16"/>
              </w:rPr>
            </w:pPr>
          </w:p>
          <w:p w:rsidRPr="00DD0D20" w:rsidR="00EE2D00" w:rsidP="003E6E7C" w:rsidRDefault="00EE2D00" w14:paraId="632F8C37" w14:textId="77777777">
            <w:pPr>
              <w:ind w:left="-108" w:right="-106"/>
              <w:jc w:val="center"/>
              <w:rPr>
                <w:rFonts w:ascii="Arial" w:hAnsi="Arial" w:cs="Arial"/>
                <w:sz w:val="16"/>
                <w:szCs w:val="16"/>
              </w:rPr>
            </w:pPr>
            <w:r w:rsidRPr="00DD0D20">
              <w:rPr>
                <w:rFonts w:ascii="Arial" w:hAnsi="Arial" w:cs="Arial"/>
                <w:sz w:val="16"/>
                <w:szCs w:val="16"/>
              </w:rPr>
              <w:t>191.527,23</w:t>
            </w:r>
          </w:p>
        </w:tc>
        <w:tc>
          <w:tcPr>
            <w:tcW w:w="2268" w:type="dxa"/>
            <w:shd w:val="clear" w:color="auto" w:fill="auto"/>
            <w:vAlign w:val="bottom"/>
            <w:hideMark/>
          </w:tcPr>
          <w:p w:rsidRPr="0088620C" w:rsidR="00EE2D00" w:rsidP="003E6E7C" w:rsidRDefault="00EE2D00" w14:paraId="32230940" w14:textId="77777777">
            <w:pPr>
              <w:rPr>
                <w:rFonts w:ascii="Arial" w:hAnsi="Arial" w:cs="Arial"/>
                <w:sz w:val="16"/>
                <w:szCs w:val="16"/>
              </w:rPr>
            </w:pPr>
            <w:r w:rsidRPr="0088620C">
              <w:rPr>
                <w:rFonts w:ascii="Arial" w:hAnsi="Arial" w:cs="Arial"/>
                <w:sz w:val="16"/>
                <w:szCs w:val="16"/>
              </w:rPr>
              <w:t xml:space="preserve">Poslovna suradnja, račun br. 2850085589 od 18.02.2025. g. , izvadak iz poslovnih knjiga, izračun </w:t>
            </w:r>
            <w:proofErr w:type="spellStart"/>
            <w:r w:rsidRPr="0088620C">
              <w:rPr>
                <w:rFonts w:ascii="Arial" w:hAnsi="Arial" w:cs="Arial"/>
                <w:sz w:val="16"/>
                <w:szCs w:val="16"/>
              </w:rPr>
              <w:t>ZZK</w:t>
            </w:r>
            <w:proofErr w:type="spellEnd"/>
            <w:r w:rsidRPr="0088620C">
              <w:rPr>
                <w:rFonts w:ascii="Arial" w:hAnsi="Arial" w:cs="Arial"/>
                <w:sz w:val="16"/>
                <w:szCs w:val="16"/>
              </w:rPr>
              <w:t xml:space="preserve">. </w:t>
            </w:r>
          </w:p>
        </w:tc>
        <w:tc>
          <w:tcPr>
            <w:tcW w:w="992" w:type="dxa"/>
            <w:shd w:val="clear" w:color="auto" w:fill="auto"/>
            <w:vAlign w:val="bottom"/>
            <w:hideMark/>
          </w:tcPr>
          <w:p w:rsidRPr="0088620C" w:rsidR="00EE2D00" w:rsidP="003E6E7C" w:rsidRDefault="00EE2D00" w14:paraId="0526ABFA"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0C9D7696" w14:textId="77777777">
        <w:trPr>
          <w:trHeight w:val="990"/>
        </w:trPr>
        <w:tc>
          <w:tcPr>
            <w:tcW w:w="421" w:type="dxa"/>
            <w:shd w:val="clear" w:color="auto" w:fill="auto"/>
            <w:noWrap/>
            <w:vAlign w:val="bottom"/>
            <w:hideMark/>
          </w:tcPr>
          <w:p w:rsidRPr="0088620C" w:rsidR="00EE2D00" w:rsidP="003E6E7C" w:rsidRDefault="00EE2D00" w14:paraId="1CAFA8B2" w14:textId="77777777">
            <w:pPr>
              <w:ind w:left="-113" w:right="-106"/>
              <w:rPr>
                <w:rFonts w:ascii="Arial" w:hAnsi="Arial" w:cs="Arial"/>
                <w:sz w:val="16"/>
                <w:szCs w:val="16"/>
              </w:rPr>
            </w:pPr>
            <w:r w:rsidRPr="0088620C">
              <w:rPr>
                <w:rFonts w:ascii="Arial" w:hAnsi="Arial" w:cs="Arial"/>
                <w:sz w:val="16"/>
                <w:szCs w:val="16"/>
              </w:rPr>
              <w:t>2.</w:t>
            </w:r>
          </w:p>
        </w:tc>
        <w:tc>
          <w:tcPr>
            <w:tcW w:w="1417" w:type="dxa"/>
            <w:shd w:val="clear" w:color="auto" w:fill="auto"/>
            <w:vAlign w:val="bottom"/>
            <w:hideMark/>
          </w:tcPr>
          <w:p w:rsidRPr="0088620C" w:rsidR="00EE2D00" w:rsidP="003E6E7C" w:rsidRDefault="00EE2D00" w14:paraId="19E776AE" w14:textId="77777777">
            <w:pPr>
              <w:rPr>
                <w:rFonts w:ascii="Arial" w:hAnsi="Arial" w:cs="Arial"/>
                <w:sz w:val="16"/>
                <w:szCs w:val="16"/>
              </w:rPr>
            </w:pPr>
            <w:r w:rsidRPr="0088620C">
              <w:rPr>
                <w:rFonts w:ascii="Arial" w:hAnsi="Arial" w:cs="Arial"/>
                <w:sz w:val="16"/>
                <w:szCs w:val="16"/>
              </w:rPr>
              <w:t xml:space="preserve">MARIN KLAS, obrt za poljoprivrednu proizvodnju i usluge, </w:t>
            </w:r>
            <w:proofErr w:type="spellStart"/>
            <w:r w:rsidRPr="0088620C">
              <w:rPr>
                <w:rFonts w:ascii="Arial" w:hAnsi="Arial" w:cs="Arial"/>
                <w:sz w:val="16"/>
                <w:szCs w:val="16"/>
              </w:rPr>
              <w:t>vl</w:t>
            </w:r>
            <w:proofErr w:type="spellEnd"/>
            <w:r w:rsidRPr="0088620C">
              <w:rPr>
                <w:rFonts w:ascii="Arial" w:hAnsi="Arial" w:cs="Arial"/>
                <w:sz w:val="16"/>
                <w:szCs w:val="16"/>
              </w:rPr>
              <w:t xml:space="preserve">. Marija </w:t>
            </w:r>
            <w:proofErr w:type="spellStart"/>
            <w:r w:rsidRPr="0088620C">
              <w:rPr>
                <w:rFonts w:ascii="Arial" w:hAnsi="Arial" w:cs="Arial"/>
                <w:sz w:val="16"/>
                <w:szCs w:val="16"/>
              </w:rPr>
              <w:t>Rušnov</w:t>
            </w:r>
            <w:proofErr w:type="spellEnd"/>
            <w:r w:rsidRPr="00DD0D20">
              <w:rPr>
                <w:rFonts w:ascii="Arial" w:hAnsi="Arial" w:cs="Arial"/>
                <w:sz w:val="16"/>
                <w:szCs w:val="16"/>
              </w:rPr>
              <w:t xml:space="preserve">, </w:t>
            </w:r>
            <w:r w:rsidRPr="0088620C">
              <w:rPr>
                <w:rFonts w:ascii="Arial" w:hAnsi="Arial" w:cs="Arial"/>
                <w:color w:val="000000"/>
                <w:sz w:val="16"/>
                <w:szCs w:val="16"/>
              </w:rPr>
              <w:t>58917480735</w:t>
            </w:r>
            <w:r w:rsidRPr="00DD0D20">
              <w:rPr>
                <w:rFonts w:ascii="Arial" w:hAnsi="Arial" w:cs="Arial"/>
                <w:color w:val="000000"/>
                <w:sz w:val="16"/>
                <w:szCs w:val="16"/>
              </w:rPr>
              <w:t xml:space="preserve">, </w:t>
            </w:r>
            <w:proofErr w:type="spellStart"/>
            <w:r w:rsidRPr="0088620C">
              <w:rPr>
                <w:rFonts w:ascii="Arial" w:hAnsi="Arial" w:cs="Arial"/>
                <w:color w:val="000000"/>
                <w:sz w:val="16"/>
                <w:szCs w:val="16"/>
              </w:rPr>
              <w:t>Sotinačka</w:t>
            </w:r>
            <w:proofErr w:type="spellEnd"/>
            <w:r w:rsidRPr="0088620C">
              <w:rPr>
                <w:rFonts w:ascii="Arial" w:hAnsi="Arial" w:cs="Arial"/>
                <w:color w:val="000000"/>
                <w:sz w:val="16"/>
                <w:szCs w:val="16"/>
              </w:rPr>
              <w:t xml:space="preserve"> 30. </w:t>
            </w:r>
            <w:proofErr w:type="spellStart"/>
            <w:r w:rsidRPr="0088620C">
              <w:rPr>
                <w:rFonts w:ascii="Arial" w:hAnsi="Arial" w:cs="Arial"/>
                <w:color w:val="000000"/>
                <w:sz w:val="16"/>
                <w:szCs w:val="16"/>
              </w:rPr>
              <w:t>Berak</w:t>
            </w:r>
            <w:proofErr w:type="spellEnd"/>
          </w:p>
        </w:tc>
        <w:tc>
          <w:tcPr>
            <w:tcW w:w="709" w:type="dxa"/>
            <w:shd w:val="clear" w:color="auto" w:fill="auto"/>
            <w:noWrap/>
            <w:vAlign w:val="bottom"/>
            <w:hideMark/>
          </w:tcPr>
          <w:p w:rsidRPr="00DD0D20" w:rsidR="00EE2D00" w:rsidP="003E6E7C" w:rsidRDefault="00EE2D00" w14:paraId="5FC0A5A9" w14:textId="77777777">
            <w:pPr>
              <w:jc w:val="center"/>
              <w:rPr>
                <w:rFonts w:ascii="Arial" w:hAnsi="Arial" w:cs="Arial"/>
                <w:sz w:val="16"/>
                <w:szCs w:val="16"/>
              </w:rPr>
            </w:pPr>
            <w:r w:rsidRPr="0088620C">
              <w:rPr>
                <w:rFonts w:ascii="Arial" w:hAnsi="Arial" w:cs="Arial"/>
                <w:sz w:val="16"/>
                <w:szCs w:val="16"/>
              </w:rPr>
              <w:t>28.07.</w:t>
            </w:r>
          </w:p>
          <w:p w:rsidRPr="0088620C" w:rsidR="00EE2D00" w:rsidP="003E6E7C" w:rsidRDefault="00EE2D00" w14:paraId="7CA023ED"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268F2BA4" w14:textId="77777777">
            <w:pPr>
              <w:ind w:right="-104"/>
              <w:jc w:val="center"/>
              <w:rPr>
                <w:rFonts w:ascii="Arial" w:hAnsi="Arial" w:cs="Arial"/>
                <w:sz w:val="16"/>
                <w:szCs w:val="16"/>
              </w:rPr>
            </w:pPr>
            <w:r w:rsidRPr="0088620C">
              <w:rPr>
                <w:rFonts w:ascii="Arial" w:hAnsi="Arial" w:cs="Arial"/>
                <w:sz w:val="16"/>
                <w:szCs w:val="16"/>
              </w:rPr>
              <w:t xml:space="preserve">220.593,16 </w:t>
            </w:r>
          </w:p>
        </w:tc>
        <w:tc>
          <w:tcPr>
            <w:tcW w:w="1418" w:type="dxa"/>
            <w:shd w:val="clear" w:color="auto" w:fill="auto"/>
            <w:vAlign w:val="bottom"/>
            <w:hideMark/>
          </w:tcPr>
          <w:p w:rsidRPr="0088620C" w:rsidR="00EE2D00" w:rsidP="003E6E7C" w:rsidRDefault="00EE2D00" w14:paraId="5D8A05D2" w14:textId="77777777">
            <w:pPr>
              <w:ind w:left="-109" w:right="-109"/>
              <w:jc w:val="center"/>
              <w:rPr>
                <w:rFonts w:ascii="Arial" w:hAnsi="Arial" w:cs="Arial"/>
                <w:sz w:val="16"/>
                <w:szCs w:val="16"/>
              </w:rPr>
            </w:pPr>
            <w:r w:rsidRPr="0088620C">
              <w:rPr>
                <w:rFonts w:ascii="Arial" w:hAnsi="Arial" w:cs="Arial"/>
                <w:sz w:val="16"/>
                <w:szCs w:val="16"/>
              </w:rPr>
              <w:t xml:space="preserve">DA (za iznos od 225.000,00 </w:t>
            </w:r>
            <w:proofErr w:type="spellStart"/>
            <w:r w:rsidRPr="0088620C">
              <w:rPr>
                <w:rFonts w:ascii="Arial" w:hAnsi="Arial" w:cs="Arial"/>
                <w:sz w:val="16"/>
                <w:szCs w:val="16"/>
              </w:rPr>
              <w:t>eur</w:t>
            </w:r>
            <w:proofErr w:type="spellEnd"/>
            <w:r w:rsidRPr="0088620C">
              <w:rPr>
                <w:rFonts w:ascii="Arial" w:hAnsi="Arial" w:cs="Arial"/>
                <w:sz w:val="16"/>
                <w:szCs w:val="16"/>
              </w:rPr>
              <w:t>) bjanko zadužnice broj: OV-3232/2025 od 25.04.2025. i OV- 3235/2025 od 25.04.2025.</w:t>
            </w:r>
          </w:p>
        </w:tc>
        <w:tc>
          <w:tcPr>
            <w:tcW w:w="850" w:type="dxa"/>
          </w:tcPr>
          <w:p w:rsidRPr="00DD0D20" w:rsidR="00EE2D00" w:rsidP="003E6E7C" w:rsidRDefault="00EE2D00" w14:paraId="130E41ED" w14:textId="77777777">
            <w:pPr>
              <w:ind w:left="-108" w:right="-106"/>
              <w:jc w:val="center"/>
              <w:rPr>
                <w:rFonts w:ascii="Arial" w:hAnsi="Arial" w:cs="Arial"/>
                <w:sz w:val="16"/>
                <w:szCs w:val="16"/>
              </w:rPr>
            </w:pPr>
          </w:p>
        </w:tc>
        <w:tc>
          <w:tcPr>
            <w:tcW w:w="2268" w:type="dxa"/>
            <w:shd w:val="clear" w:color="auto" w:fill="auto"/>
            <w:vAlign w:val="bottom"/>
            <w:hideMark/>
          </w:tcPr>
          <w:p w:rsidRPr="0088620C" w:rsidR="00EE2D00" w:rsidP="003E6E7C" w:rsidRDefault="00EE2D00" w14:paraId="2503E582" w14:textId="77777777">
            <w:pPr>
              <w:rPr>
                <w:rFonts w:ascii="Arial" w:hAnsi="Arial" w:cs="Arial"/>
                <w:sz w:val="16"/>
                <w:szCs w:val="16"/>
              </w:rPr>
            </w:pPr>
            <w:r w:rsidRPr="0088620C">
              <w:rPr>
                <w:rFonts w:ascii="Arial" w:hAnsi="Arial" w:cs="Arial"/>
                <w:sz w:val="16"/>
                <w:szCs w:val="16"/>
              </w:rPr>
              <w:t xml:space="preserve">Ugovor o kupnji broj: 12//2024 od 10.12.2024., Račun broj: 1/1/1 od 06.02.2025., Račun broj: 2/1/1 od 06.02.2025. </w:t>
            </w:r>
          </w:p>
        </w:tc>
        <w:tc>
          <w:tcPr>
            <w:tcW w:w="992" w:type="dxa"/>
            <w:shd w:val="clear" w:color="auto" w:fill="auto"/>
            <w:vAlign w:val="bottom"/>
            <w:hideMark/>
          </w:tcPr>
          <w:p w:rsidRPr="0088620C" w:rsidR="00EE2D00" w:rsidP="003E6E7C" w:rsidRDefault="00EE2D00" w14:paraId="21887FD9"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53C72958" w14:textId="77777777">
        <w:trPr>
          <w:trHeight w:val="990"/>
        </w:trPr>
        <w:tc>
          <w:tcPr>
            <w:tcW w:w="421" w:type="dxa"/>
            <w:shd w:val="clear" w:color="auto" w:fill="auto"/>
            <w:noWrap/>
            <w:vAlign w:val="bottom"/>
            <w:hideMark/>
          </w:tcPr>
          <w:p w:rsidRPr="0088620C" w:rsidR="00EE2D00" w:rsidP="003E6E7C" w:rsidRDefault="00EE2D00" w14:paraId="0FDB084D" w14:textId="77777777">
            <w:pPr>
              <w:ind w:left="-113" w:right="-106"/>
              <w:rPr>
                <w:rFonts w:ascii="Arial" w:hAnsi="Arial" w:cs="Arial"/>
                <w:sz w:val="16"/>
                <w:szCs w:val="16"/>
              </w:rPr>
            </w:pPr>
            <w:r w:rsidRPr="0088620C">
              <w:rPr>
                <w:rFonts w:ascii="Arial" w:hAnsi="Arial" w:cs="Arial"/>
                <w:sz w:val="16"/>
                <w:szCs w:val="16"/>
              </w:rPr>
              <w:t>3.</w:t>
            </w:r>
          </w:p>
        </w:tc>
        <w:tc>
          <w:tcPr>
            <w:tcW w:w="1417" w:type="dxa"/>
            <w:shd w:val="clear" w:color="auto" w:fill="auto"/>
            <w:vAlign w:val="bottom"/>
            <w:hideMark/>
          </w:tcPr>
          <w:p w:rsidRPr="0088620C" w:rsidR="00EE2D00" w:rsidP="003E6E7C" w:rsidRDefault="00EE2D00" w14:paraId="60DA211A" w14:textId="77777777">
            <w:pPr>
              <w:rPr>
                <w:rFonts w:ascii="Arial" w:hAnsi="Arial" w:cs="Arial"/>
                <w:sz w:val="16"/>
                <w:szCs w:val="16"/>
              </w:rPr>
            </w:pPr>
            <w:r w:rsidRPr="0088620C">
              <w:rPr>
                <w:rFonts w:ascii="Arial" w:hAnsi="Arial" w:cs="Arial"/>
                <w:sz w:val="16"/>
                <w:szCs w:val="16"/>
              </w:rPr>
              <w:t xml:space="preserve">OPG </w:t>
            </w:r>
            <w:proofErr w:type="spellStart"/>
            <w:r w:rsidRPr="0088620C">
              <w:rPr>
                <w:rFonts w:ascii="Arial" w:hAnsi="Arial" w:cs="Arial"/>
                <w:sz w:val="16"/>
                <w:szCs w:val="16"/>
              </w:rPr>
              <w:t>RUŠNOV</w:t>
            </w:r>
            <w:proofErr w:type="spellEnd"/>
            <w:r w:rsidRPr="0088620C">
              <w:rPr>
                <w:rFonts w:ascii="Arial" w:hAnsi="Arial" w:cs="Arial"/>
                <w:sz w:val="16"/>
                <w:szCs w:val="16"/>
              </w:rPr>
              <w:t xml:space="preserve">, </w:t>
            </w:r>
            <w:proofErr w:type="spellStart"/>
            <w:r w:rsidRPr="0088620C">
              <w:rPr>
                <w:rFonts w:ascii="Arial" w:hAnsi="Arial" w:cs="Arial"/>
                <w:sz w:val="16"/>
                <w:szCs w:val="16"/>
              </w:rPr>
              <w:t>vl</w:t>
            </w:r>
            <w:proofErr w:type="spellEnd"/>
            <w:r w:rsidRPr="0088620C">
              <w:rPr>
                <w:rFonts w:ascii="Arial" w:hAnsi="Arial" w:cs="Arial"/>
                <w:sz w:val="16"/>
                <w:szCs w:val="16"/>
              </w:rPr>
              <w:t xml:space="preserve">. Vladimir </w:t>
            </w:r>
            <w:proofErr w:type="spellStart"/>
            <w:r w:rsidRPr="0088620C">
              <w:rPr>
                <w:rFonts w:ascii="Arial" w:hAnsi="Arial" w:cs="Arial"/>
                <w:sz w:val="16"/>
                <w:szCs w:val="16"/>
              </w:rPr>
              <w:t>Rušnov</w:t>
            </w:r>
            <w:proofErr w:type="spellEnd"/>
            <w:r w:rsidRPr="0088620C">
              <w:rPr>
                <w:rFonts w:ascii="Arial" w:hAnsi="Arial" w:cs="Arial"/>
                <w:sz w:val="16"/>
                <w:szCs w:val="16"/>
              </w:rPr>
              <w:t xml:space="preserve">, </w:t>
            </w:r>
            <w:proofErr w:type="spellStart"/>
            <w:r w:rsidRPr="0088620C">
              <w:rPr>
                <w:rFonts w:ascii="Arial" w:hAnsi="Arial" w:cs="Arial"/>
                <w:sz w:val="16"/>
                <w:szCs w:val="16"/>
              </w:rPr>
              <w:t>Berak</w:t>
            </w:r>
            <w:proofErr w:type="spellEnd"/>
            <w:r w:rsidRPr="00DD0D20">
              <w:rPr>
                <w:rFonts w:ascii="Arial" w:hAnsi="Arial" w:cs="Arial"/>
                <w:sz w:val="16"/>
                <w:szCs w:val="16"/>
              </w:rPr>
              <w:t xml:space="preserve">, </w:t>
            </w:r>
            <w:r w:rsidRPr="0088620C">
              <w:rPr>
                <w:rFonts w:ascii="Arial" w:hAnsi="Arial" w:cs="Arial"/>
                <w:color w:val="000000"/>
                <w:sz w:val="16"/>
                <w:szCs w:val="16"/>
              </w:rPr>
              <w:t>98539169323</w:t>
            </w:r>
            <w:r w:rsidRPr="00DD0D20">
              <w:rPr>
                <w:rFonts w:ascii="Arial" w:hAnsi="Arial" w:cs="Arial"/>
                <w:color w:val="000000"/>
                <w:sz w:val="16"/>
                <w:szCs w:val="16"/>
              </w:rPr>
              <w:t xml:space="preserve">, </w:t>
            </w:r>
            <w:proofErr w:type="spellStart"/>
            <w:r w:rsidRPr="0088620C">
              <w:rPr>
                <w:rFonts w:ascii="Arial" w:hAnsi="Arial" w:cs="Arial"/>
                <w:color w:val="000000"/>
                <w:sz w:val="16"/>
                <w:szCs w:val="16"/>
              </w:rPr>
              <w:t>Sotinačka</w:t>
            </w:r>
            <w:proofErr w:type="spellEnd"/>
            <w:r w:rsidRPr="0088620C">
              <w:rPr>
                <w:rFonts w:ascii="Arial" w:hAnsi="Arial" w:cs="Arial"/>
                <w:color w:val="000000"/>
                <w:sz w:val="16"/>
                <w:szCs w:val="16"/>
              </w:rPr>
              <w:t xml:space="preserve"> 30. </w:t>
            </w:r>
            <w:proofErr w:type="spellStart"/>
            <w:r w:rsidRPr="0088620C">
              <w:rPr>
                <w:rFonts w:ascii="Arial" w:hAnsi="Arial" w:cs="Arial"/>
                <w:color w:val="000000"/>
                <w:sz w:val="16"/>
                <w:szCs w:val="16"/>
              </w:rPr>
              <w:t>Berak</w:t>
            </w:r>
            <w:proofErr w:type="spellEnd"/>
          </w:p>
        </w:tc>
        <w:tc>
          <w:tcPr>
            <w:tcW w:w="709" w:type="dxa"/>
            <w:shd w:val="clear" w:color="auto" w:fill="auto"/>
            <w:noWrap/>
            <w:vAlign w:val="bottom"/>
            <w:hideMark/>
          </w:tcPr>
          <w:p w:rsidRPr="00DD0D20" w:rsidR="00EE2D00" w:rsidP="003E6E7C" w:rsidRDefault="00EE2D00" w14:paraId="2B34C5F4" w14:textId="77777777">
            <w:pPr>
              <w:jc w:val="center"/>
              <w:rPr>
                <w:rFonts w:ascii="Arial" w:hAnsi="Arial" w:cs="Arial"/>
                <w:sz w:val="16"/>
                <w:szCs w:val="16"/>
              </w:rPr>
            </w:pPr>
            <w:r w:rsidRPr="0088620C">
              <w:rPr>
                <w:rFonts w:ascii="Arial" w:hAnsi="Arial" w:cs="Arial"/>
                <w:sz w:val="16"/>
                <w:szCs w:val="16"/>
              </w:rPr>
              <w:t>28.07.</w:t>
            </w:r>
          </w:p>
          <w:p w:rsidRPr="0088620C" w:rsidR="00EE2D00" w:rsidP="003E6E7C" w:rsidRDefault="00EE2D00" w14:paraId="229ADD83"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2A30A316" w14:textId="77777777">
            <w:pPr>
              <w:ind w:right="-104"/>
              <w:jc w:val="center"/>
              <w:rPr>
                <w:rFonts w:ascii="Arial" w:hAnsi="Arial" w:cs="Arial"/>
                <w:sz w:val="16"/>
                <w:szCs w:val="16"/>
              </w:rPr>
            </w:pPr>
            <w:r w:rsidRPr="0088620C">
              <w:rPr>
                <w:rFonts w:ascii="Arial" w:hAnsi="Arial" w:cs="Arial"/>
                <w:sz w:val="16"/>
                <w:szCs w:val="16"/>
              </w:rPr>
              <w:t xml:space="preserve">245.281,38 </w:t>
            </w:r>
          </w:p>
        </w:tc>
        <w:tc>
          <w:tcPr>
            <w:tcW w:w="1418" w:type="dxa"/>
            <w:shd w:val="clear" w:color="auto" w:fill="auto"/>
            <w:vAlign w:val="bottom"/>
            <w:hideMark/>
          </w:tcPr>
          <w:p w:rsidRPr="0088620C" w:rsidR="00EE2D00" w:rsidP="003E6E7C" w:rsidRDefault="00EE2D00" w14:paraId="26ED5B2F" w14:textId="77777777">
            <w:pPr>
              <w:ind w:left="-109" w:right="-109"/>
              <w:jc w:val="center"/>
              <w:rPr>
                <w:rFonts w:ascii="Arial" w:hAnsi="Arial" w:cs="Arial"/>
                <w:sz w:val="16"/>
                <w:szCs w:val="16"/>
              </w:rPr>
            </w:pPr>
            <w:r w:rsidRPr="0088620C">
              <w:rPr>
                <w:rFonts w:ascii="Arial" w:hAnsi="Arial" w:cs="Arial"/>
                <w:sz w:val="16"/>
                <w:szCs w:val="16"/>
              </w:rPr>
              <w:t xml:space="preserve">DA (za iznos od 225.000,00 </w:t>
            </w:r>
            <w:proofErr w:type="spellStart"/>
            <w:r w:rsidRPr="0088620C">
              <w:rPr>
                <w:rFonts w:ascii="Arial" w:hAnsi="Arial" w:cs="Arial"/>
                <w:sz w:val="16"/>
                <w:szCs w:val="16"/>
              </w:rPr>
              <w:t>eur</w:t>
            </w:r>
            <w:proofErr w:type="spellEnd"/>
            <w:r w:rsidRPr="0088620C">
              <w:rPr>
                <w:rFonts w:ascii="Arial" w:hAnsi="Arial" w:cs="Arial"/>
                <w:sz w:val="16"/>
                <w:szCs w:val="16"/>
              </w:rPr>
              <w:t>) bjanko zadužnice broj: OV-3230/2025 od 25.04.2025. i OV- 3234/2025 od 25.04.2025.</w:t>
            </w:r>
          </w:p>
        </w:tc>
        <w:tc>
          <w:tcPr>
            <w:tcW w:w="850" w:type="dxa"/>
          </w:tcPr>
          <w:p w:rsidRPr="00DD0D20" w:rsidR="00EE2D00" w:rsidP="003E6E7C" w:rsidRDefault="00EE2D00" w14:paraId="7ACFEBE5" w14:textId="77777777">
            <w:pPr>
              <w:ind w:left="-108" w:right="-106"/>
              <w:jc w:val="center"/>
              <w:rPr>
                <w:rFonts w:ascii="Arial" w:hAnsi="Arial" w:cs="Arial"/>
                <w:sz w:val="16"/>
                <w:szCs w:val="16"/>
              </w:rPr>
            </w:pPr>
          </w:p>
        </w:tc>
        <w:tc>
          <w:tcPr>
            <w:tcW w:w="2268" w:type="dxa"/>
            <w:shd w:val="clear" w:color="auto" w:fill="auto"/>
            <w:vAlign w:val="bottom"/>
            <w:hideMark/>
          </w:tcPr>
          <w:p w:rsidRPr="0088620C" w:rsidR="00EE2D00" w:rsidP="003E6E7C" w:rsidRDefault="00EE2D00" w14:paraId="15999785" w14:textId="77777777">
            <w:pPr>
              <w:rPr>
                <w:rFonts w:ascii="Arial" w:hAnsi="Arial" w:cs="Arial"/>
                <w:sz w:val="16"/>
                <w:szCs w:val="16"/>
              </w:rPr>
            </w:pPr>
            <w:r w:rsidRPr="0088620C">
              <w:rPr>
                <w:rFonts w:ascii="Arial" w:hAnsi="Arial" w:cs="Arial"/>
                <w:sz w:val="16"/>
                <w:szCs w:val="16"/>
              </w:rPr>
              <w:t xml:space="preserve">Ugovor o kupnji broj: 13//2024 od 10.12.2024., Račun broj: 1/1/1 od 06.02.2025., Račun broj: 2/1/1 od 06.02.2025. </w:t>
            </w:r>
          </w:p>
        </w:tc>
        <w:tc>
          <w:tcPr>
            <w:tcW w:w="992" w:type="dxa"/>
            <w:shd w:val="clear" w:color="auto" w:fill="auto"/>
            <w:vAlign w:val="bottom"/>
            <w:hideMark/>
          </w:tcPr>
          <w:p w:rsidRPr="0088620C" w:rsidR="00EE2D00" w:rsidP="003E6E7C" w:rsidRDefault="00EE2D00" w14:paraId="40568F60"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73DFBB9C" w14:textId="77777777">
        <w:trPr>
          <w:trHeight w:val="990"/>
        </w:trPr>
        <w:tc>
          <w:tcPr>
            <w:tcW w:w="421" w:type="dxa"/>
            <w:shd w:val="clear" w:color="auto" w:fill="auto"/>
            <w:noWrap/>
            <w:vAlign w:val="bottom"/>
            <w:hideMark/>
          </w:tcPr>
          <w:p w:rsidRPr="0088620C" w:rsidR="00EE2D00" w:rsidP="003E6E7C" w:rsidRDefault="00EE2D00" w14:paraId="1A89FC26" w14:textId="77777777">
            <w:pPr>
              <w:ind w:left="-113" w:right="-106"/>
              <w:rPr>
                <w:rFonts w:ascii="Arial" w:hAnsi="Arial" w:cs="Arial"/>
                <w:sz w:val="16"/>
                <w:szCs w:val="16"/>
              </w:rPr>
            </w:pPr>
            <w:r w:rsidRPr="0088620C">
              <w:rPr>
                <w:rFonts w:ascii="Arial" w:hAnsi="Arial" w:cs="Arial"/>
                <w:sz w:val="16"/>
                <w:szCs w:val="16"/>
              </w:rPr>
              <w:t>4.</w:t>
            </w:r>
          </w:p>
        </w:tc>
        <w:tc>
          <w:tcPr>
            <w:tcW w:w="1417" w:type="dxa"/>
            <w:shd w:val="clear" w:color="auto" w:fill="auto"/>
            <w:vAlign w:val="bottom"/>
            <w:hideMark/>
          </w:tcPr>
          <w:p w:rsidRPr="0088620C" w:rsidR="00EE2D00" w:rsidP="003E6E7C" w:rsidRDefault="00EE2D00" w14:paraId="3A9AF5DA" w14:textId="77777777">
            <w:pPr>
              <w:rPr>
                <w:rFonts w:ascii="Arial" w:hAnsi="Arial" w:cs="Arial"/>
                <w:sz w:val="16"/>
                <w:szCs w:val="16"/>
              </w:rPr>
            </w:pPr>
            <w:proofErr w:type="spellStart"/>
            <w:r w:rsidRPr="0088620C">
              <w:rPr>
                <w:rFonts w:ascii="Arial" w:hAnsi="Arial" w:cs="Arial"/>
                <w:sz w:val="16"/>
                <w:szCs w:val="16"/>
              </w:rPr>
              <w:t>AGROS</w:t>
            </w:r>
            <w:proofErr w:type="spellEnd"/>
            <w:r w:rsidRPr="0088620C">
              <w:rPr>
                <w:rFonts w:ascii="Arial" w:hAnsi="Arial" w:cs="Arial"/>
                <w:sz w:val="16"/>
                <w:szCs w:val="16"/>
              </w:rPr>
              <w:t xml:space="preserve"> OSIJEK d.o.o.</w:t>
            </w:r>
            <w:r w:rsidRPr="00DD0D20">
              <w:rPr>
                <w:rFonts w:ascii="Arial" w:hAnsi="Arial" w:cs="Arial"/>
                <w:sz w:val="16"/>
                <w:szCs w:val="16"/>
              </w:rPr>
              <w:t>,</w:t>
            </w:r>
            <w:r w:rsidRPr="00DD0D20">
              <w:rPr>
                <w:rFonts w:ascii="Arial" w:hAnsi="Arial" w:cs="Arial"/>
                <w:color w:val="000000"/>
                <w:sz w:val="16"/>
                <w:szCs w:val="16"/>
              </w:rPr>
              <w:t xml:space="preserve"> </w:t>
            </w:r>
            <w:r w:rsidRPr="0088620C">
              <w:rPr>
                <w:rFonts w:ascii="Arial" w:hAnsi="Arial" w:cs="Arial"/>
                <w:color w:val="000000"/>
                <w:sz w:val="16"/>
                <w:szCs w:val="16"/>
              </w:rPr>
              <w:t>60110439507</w:t>
            </w:r>
            <w:r w:rsidRPr="00DD0D20">
              <w:rPr>
                <w:rFonts w:ascii="Arial" w:hAnsi="Arial" w:cs="Arial"/>
                <w:color w:val="000000"/>
                <w:sz w:val="16"/>
                <w:szCs w:val="16"/>
              </w:rPr>
              <w:t xml:space="preserve">, </w:t>
            </w:r>
            <w:r w:rsidRPr="0088620C">
              <w:rPr>
                <w:rFonts w:ascii="Arial" w:hAnsi="Arial" w:cs="Arial"/>
                <w:color w:val="000000"/>
                <w:sz w:val="16"/>
                <w:szCs w:val="16"/>
              </w:rPr>
              <w:t>Zaostroška 9, Osijek</w:t>
            </w:r>
          </w:p>
        </w:tc>
        <w:tc>
          <w:tcPr>
            <w:tcW w:w="709" w:type="dxa"/>
            <w:shd w:val="clear" w:color="auto" w:fill="auto"/>
            <w:noWrap/>
            <w:vAlign w:val="bottom"/>
            <w:hideMark/>
          </w:tcPr>
          <w:p w:rsidRPr="00DD0D20" w:rsidR="00EE2D00" w:rsidP="003E6E7C" w:rsidRDefault="00EE2D00" w14:paraId="65D680F0" w14:textId="77777777">
            <w:pPr>
              <w:jc w:val="center"/>
              <w:rPr>
                <w:rFonts w:ascii="Arial" w:hAnsi="Arial" w:cs="Arial"/>
                <w:sz w:val="16"/>
                <w:szCs w:val="16"/>
              </w:rPr>
            </w:pPr>
            <w:r w:rsidRPr="0088620C">
              <w:rPr>
                <w:rFonts w:ascii="Arial" w:hAnsi="Arial" w:cs="Arial"/>
                <w:sz w:val="16"/>
                <w:szCs w:val="16"/>
              </w:rPr>
              <w:t>28.07.</w:t>
            </w:r>
          </w:p>
          <w:p w:rsidRPr="0088620C" w:rsidR="00EE2D00" w:rsidP="003E6E7C" w:rsidRDefault="00EE2D00" w14:paraId="711D61BC"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0F3B4E61" w14:textId="77777777">
            <w:pPr>
              <w:jc w:val="center"/>
              <w:rPr>
                <w:rFonts w:ascii="Arial" w:hAnsi="Arial" w:cs="Arial"/>
                <w:sz w:val="16"/>
                <w:szCs w:val="16"/>
              </w:rPr>
            </w:pPr>
            <w:r w:rsidRPr="0088620C">
              <w:rPr>
                <w:rFonts w:ascii="Arial" w:hAnsi="Arial" w:cs="Arial"/>
                <w:sz w:val="16"/>
                <w:szCs w:val="16"/>
              </w:rPr>
              <w:t xml:space="preserve">14.950,60 </w:t>
            </w:r>
          </w:p>
        </w:tc>
        <w:tc>
          <w:tcPr>
            <w:tcW w:w="1418" w:type="dxa"/>
            <w:shd w:val="clear" w:color="auto" w:fill="auto"/>
            <w:vAlign w:val="bottom"/>
            <w:hideMark/>
          </w:tcPr>
          <w:p w:rsidRPr="0088620C" w:rsidR="00EE2D00" w:rsidP="003E6E7C" w:rsidRDefault="00EE2D00" w14:paraId="713A940F" w14:textId="77777777">
            <w:pPr>
              <w:ind w:left="-109" w:right="-109"/>
              <w:jc w:val="center"/>
              <w:rPr>
                <w:rFonts w:ascii="Arial" w:hAnsi="Arial" w:cs="Arial"/>
                <w:sz w:val="16"/>
                <w:szCs w:val="16"/>
              </w:rPr>
            </w:pPr>
            <w:r w:rsidRPr="0088620C">
              <w:rPr>
                <w:rFonts w:ascii="Arial" w:hAnsi="Arial" w:cs="Arial"/>
                <w:sz w:val="16"/>
                <w:szCs w:val="16"/>
              </w:rPr>
              <w:t xml:space="preserve">DA, Sporazum o osiguranju novčane tražbine prijenosom prava vlasništva na </w:t>
            </w:r>
            <w:proofErr w:type="spellStart"/>
            <w:r w:rsidRPr="0088620C">
              <w:rPr>
                <w:rFonts w:ascii="Arial" w:hAnsi="Arial" w:cs="Arial"/>
                <w:sz w:val="16"/>
                <w:szCs w:val="16"/>
              </w:rPr>
              <w:t>nekret</w:t>
            </w:r>
            <w:proofErr w:type="spellEnd"/>
            <w:r w:rsidRPr="0088620C">
              <w:rPr>
                <w:rFonts w:ascii="Arial" w:hAnsi="Arial" w:cs="Arial"/>
                <w:sz w:val="16"/>
                <w:szCs w:val="16"/>
              </w:rPr>
              <w:t>. , Bjanko zadužnica</w:t>
            </w:r>
          </w:p>
        </w:tc>
        <w:tc>
          <w:tcPr>
            <w:tcW w:w="850" w:type="dxa"/>
          </w:tcPr>
          <w:p w:rsidRPr="00DD0D20" w:rsidR="00EE2D00" w:rsidP="003E6E7C" w:rsidRDefault="00EE2D00" w14:paraId="6F4F05D2" w14:textId="77777777">
            <w:pPr>
              <w:ind w:left="-108" w:right="-106"/>
              <w:jc w:val="center"/>
              <w:rPr>
                <w:rFonts w:ascii="Arial" w:hAnsi="Arial" w:cs="Arial"/>
                <w:sz w:val="16"/>
                <w:szCs w:val="16"/>
              </w:rPr>
            </w:pPr>
          </w:p>
        </w:tc>
        <w:tc>
          <w:tcPr>
            <w:tcW w:w="2268" w:type="dxa"/>
            <w:shd w:val="clear" w:color="auto" w:fill="auto"/>
            <w:vAlign w:val="bottom"/>
            <w:hideMark/>
          </w:tcPr>
          <w:p w:rsidRPr="0088620C" w:rsidR="00EE2D00" w:rsidP="003E6E7C" w:rsidRDefault="00EE2D00" w14:paraId="459F4B97" w14:textId="77777777">
            <w:pPr>
              <w:rPr>
                <w:rFonts w:ascii="Arial" w:hAnsi="Arial" w:cs="Arial"/>
                <w:sz w:val="16"/>
                <w:szCs w:val="16"/>
              </w:rPr>
            </w:pPr>
            <w:r w:rsidRPr="0088620C">
              <w:rPr>
                <w:rFonts w:ascii="Arial" w:hAnsi="Arial" w:cs="Arial"/>
                <w:sz w:val="16"/>
                <w:szCs w:val="16"/>
              </w:rPr>
              <w:t>Kupoprodaja pšenice, IOS računi</w:t>
            </w:r>
          </w:p>
        </w:tc>
        <w:tc>
          <w:tcPr>
            <w:tcW w:w="992" w:type="dxa"/>
            <w:shd w:val="clear" w:color="auto" w:fill="auto"/>
            <w:vAlign w:val="bottom"/>
            <w:hideMark/>
          </w:tcPr>
          <w:p w:rsidRPr="0088620C" w:rsidR="00EE2D00" w:rsidP="003E6E7C" w:rsidRDefault="00EE2D00" w14:paraId="0B23B4E7"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718E5191" w14:textId="77777777">
        <w:trPr>
          <w:trHeight w:val="990"/>
        </w:trPr>
        <w:tc>
          <w:tcPr>
            <w:tcW w:w="421" w:type="dxa"/>
            <w:shd w:val="clear" w:color="auto" w:fill="auto"/>
            <w:noWrap/>
            <w:vAlign w:val="bottom"/>
            <w:hideMark/>
          </w:tcPr>
          <w:p w:rsidRPr="0088620C" w:rsidR="00EE2D00" w:rsidP="003E6E7C" w:rsidRDefault="00EE2D00" w14:paraId="692D4AA1" w14:textId="77777777">
            <w:pPr>
              <w:ind w:left="-113" w:right="-106"/>
              <w:rPr>
                <w:rFonts w:ascii="Arial" w:hAnsi="Arial" w:cs="Arial"/>
                <w:sz w:val="16"/>
                <w:szCs w:val="16"/>
              </w:rPr>
            </w:pPr>
            <w:r w:rsidRPr="0088620C">
              <w:rPr>
                <w:rFonts w:ascii="Arial" w:hAnsi="Arial" w:cs="Arial"/>
                <w:sz w:val="16"/>
                <w:szCs w:val="16"/>
              </w:rPr>
              <w:t>5.</w:t>
            </w:r>
          </w:p>
        </w:tc>
        <w:tc>
          <w:tcPr>
            <w:tcW w:w="1417" w:type="dxa"/>
            <w:shd w:val="clear" w:color="auto" w:fill="auto"/>
            <w:vAlign w:val="bottom"/>
            <w:hideMark/>
          </w:tcPr>
          <w:p w:rsidRPr="0088620C" w:rsidR="00EE2D00" w:rsidP="003E6E7C" w:rsidRDefault="00EE2D00" w14:paraId="0994DF2E" w14:textId="77777777">
            <w:pPr>
              <w:rPr>
                <w:rFonts w:ascii="Arial" w:hAnsi="Arial" w:cs="Arial"/>
                <w:sz w:val="16"/>
                <w:szCs w:val="16"/>
              </w:rPr>
            </w:pPr>
            <w:r w:rsidRPr="0088620C">
              <w:rPr>
                <w:rFonts w:ascii="Arial" w:hAnsi="Arial" w:cs="Arial"/>
                <w:sz w:val="16"/>
                <w:szCs w:val="16"/>
              </w:rPr>
              <w:t>PRIVREDNA BANKA ZAGREB - DIONIČKO DRUŠTVO</w:t>
            </w:r>
            <w:r w:rsidRPr="00DD0D20">
              <w:rPr>
                <w:rFonts w:ascii="Arial" w:hAnsi="Arial" w:cs="Arial"/>
                <w:sz w:val="16"/>
                <w:szCs w:val="16"/>
              </w:rPr>
              <w:t xml:space="preserve">, </w:t>
            </w:r>
            <w:r w:rsidRPr="0088620C">
              <w:rPr>
                <w:rFonts w:ascii="Arial" w:hAnsi="Arial" w:cs="Arial"/>
                <w:color w:val="000000"/>
                <w:sz w:val="16"/>
                <w:szCs w:val="16"/>
              </w:rPr>
              <w:t>02535697732</w:t>
            </w:r>
            <w:r w:rsidRPr="00DD0D20">
              <w:rPr>
                <w:rFonts w:ascii="Arial" w:hAnsi="Arial" w:cs="Arial"/>
                <w:color w:val="000000"/>
                <w:sz w:val="16"/>
                <w:szCs w:val="16"/>
              </w:rPr>
              <w:t xml:space="preserve">, </w:t>
            </w:r>
            <w:r w:rsidRPr="0088620C">
              <w:rPr>
                <w:rFonts w:ascii="Arial" w:hAnsi="Arial" w:cs="Arial"/>
                <w:color w:val="000000"/>
                <w:sz w:val="16"/>
                <w:szCs w:val="16"/>
              </w:rPr>
              <w:t>Radnička cesta 50, Zagreb</w:t>
            </w:r>
          </w:p>
        </w:tc>
        <w:tc>
          <w:tcPr>
            <w:tcW w:w="709" w:type="dxa"/>
            <w:shd w:val="clear" w:color="auto" w:fill="auto"/>
            <w:noWrap/>
            <w:vAlign w:val="bottom"/>
            <w:hideMark/>
          </w:tcPr>
          <w:p w:rsidRPr="00DD0D20" w:rsidR="00EE2D00" w:rsidP="003E6E7C" w:rsidRDefault="00EE2D00" w14:paraId="2F428F46" w14:textId="77777777">
            <w:pPr>
              <w:jc w:val="center"/>
              <w:rPr>
                <w:rFonts w:ascii="Arial" w:hAnsi="Arial" w:cs="Arial"/>
                <w:sz w:val="16"/>
                <w:szCs w:val="16"/>
              </w:rPr>
            </w:pPr>
            <w:r w:rsidRPr="0088620C">
              <w:rPr>
                <w:rFonts w:ascii="Arial" w:hAnsi="Arial" w:cs="Arial"/>
                <w:sz w:val="16"/>
                <w:szCs w:val="16"/>
              </w:rPr>
              <w:t>25.07.</w:t>
            </w:r>
          </w:p>
          <w:p w:rsidRPr="0088620C" w:rsidR="00EE2D00" w:rsidP="003E6E7C" w:rsidRDefault="00EE2D00" w14:paraId="277F46AD"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58C710F2" w14:textId="77777777">
            <w:pPr>
              <w:jc w:val="center"/>
              <w:rPr>
                <w:rFonts w:ascii="Arial" w:hAnsi="Arial" w:cs="Arial"/>
                <w:sz w:val="16"/>
                <w:szCs w:val="16"/>
              </w:rPr>
            </w:pPr>
            <w:r w:rsidRPr="0088620C">
              <w:rPr>
                <w:rFonts w:ascii="Arial" w:hAnsi="Arial" w:cs="Arial"/>
                <w:sz w:val="16"/>
                <w:szCs w:val="16"/>
              </w:rPr>
              <w:t xml:space="preserve">57.885,25 </w:t>
            </w:r>
          </w:p>
        </w:tc>
        <w:tc>
          <w:tcPr>
            <w:tcW w:w="1418" w:type="dxa"/>
            <w:shd w:val="clear" w:color="auto" w:fill="auto"/>
            <w:vAlign w:val="bottom"/>
            <w:hideMark/>
          </w:tcPr>
          <w:p w:rsidRPr="0088620C" w:rsidR="00EE2D00" w:rsidP="003E6E7C" w:rsidRDefault="00EE2D00" w14:paraId="67E1F34C" w14:textId="77777777">
            <w:pPr>
              <w:ind w:left="-109" w:right="-109"/>
              <w:jc w:val="center"/>
              <w:rPr>
                <w:rFonts w:ascii="Arial" w:hAnsi="Arial" w:cs="Arial"/>
                <w:sz w:val="16"/>
                <w:szCs w:val="16"/>
              </w:rPr>
            </w:pPr>
            <w:r w:rsidRPr="0088620C">
              <w:rPr>
                <w:rFonts w:ascii="Arial" w:hAnsi="Arial" w:cs="Arial"/>
                <w:sz w:val="16"/>
                <w:szCs w:val="16"/>
              </w:rPr>
              <w:t xml:space="preserve">DA ( za iznos od 57.829,08 </w:t>
            </w:r>
            <w:proofErr w:type="spellStart"/>
            <w:r w:rsidRPr="0088620C">
              <w:rPr>
                <w:rFonts w:ascii="Arial" w:hAnsi="Arial" w:cs="Arial"/>
                <w:sz w:val="16"/>
                <w:szCs w:val="16"/>
              </w:rPr>
              <w:t>eur</w:t>
            </w:r>
            <w:proofErr w:type="spellEnd"/>
            <w:r w:rsidRPr="0088620C">
              <w:rPr>
                <w:rFonts w:ascii="Arial" w:hAnsi="Arial" w:cs="Arial"/>
                <w:sz w:val="16"/>
                <w:szCs w:val="16"/>
              </w:rPr>
              <w:t xml:space="preserve">), zadužnica broj: OV-5369/2024 od 05.07.2024. g. ovjerena po javnom bilježniku Ruži </w:t>
            </w:r>
            <w:proofErr w:type="spellStart"/>
            <w:r w:rsidRPr="0088620C">
              <w:rPr>
                <w:rFonts w:ascii="Arial" w:hAnsi="Arial" w:cs="Arial"/>
                <w:sz w:val="16"/>
                <w:szCs w:val="16"/>
              </w:rPr>
              <w:t>Medunić</w:t>
            </w:r>
            <w:proofErr w:type="spellEnd"/>
            <w:r w:rsidRPr="0088620C">
              <w:rPr>
                <w:rFonts w:ascii="Arial" w:hAnsi="Arial" w:cs="Arial"/>
                <w:sz w:val="16"/>
                <w:szCs w:val="16"/>
              </w:rPr>
              <w:t xml:space="preserve"> iz Slavonskog Broda ( izdavatelj </w:t>
            </w:r>
            <w:proofErr w:type="spellStart"/>
            <w:r w:rsidRPr="0088620C">
              <w:rPr>
                <w:rFonts w:ascii="Arial" w:hAnsi="Arial" w:cs="Arial"/>
                <w:sz w:val="16"/>
                <w:szCs w:val="16"/>
              </w:rPr>
              <w:t>AGRO-SKY</w:t>
            </w:r>
            <w:proofErr w:type="spellEnd"/>
            <w:r w:rsidRPr="0088620C">
              <w:rPr>
                <w:rFonts w:ascii="Arial" w:hAnsi="Arial" w:cs="Arial"/>
                <w:sz w:val="16"/>
                <w:szCs w:val="16"/>
              </w:rPr>
              <w:t xml:space="preserve"> d.o.o., Nikolina Lalić i Mijo Lalić)</w:t>
            </w:r>
          </w:p>
        </w:tc>
        <w:tc>
          <w:tcPr>
            <w:tcW w:w="850" w:type="dxa"/>
          </w:tcPr>
          <w:p w:rsidRPr="00DD0D20" w:rsidR="00EE2D00" w:rsidP="003E6E7C" w:rsidRDefault="00EE2D00" w14:paraId="623F8D37" w14:textId="77777777">
            <w:pPr>
              <w:ind w:left="-108" w:right="-106"/>
              <w:jc w:val="center"/>
              <w:rPr>
                <w:rFonts w:ascii="Arial" w:hAnsi="Arial" w:cs="Arial"/>
                <w:sz w:val="16"/>
                <w:szCs w:val="16"/>
              </w:rPr>
            </w:pPr>
          </w:p>
        </w:tc>
        <w:tc>
          <w:tcPr>
            <w:tcW w:w="2268" w:type="dxa"/>
            <w:shd w:val="clear" w:color="auto" w:fill="auto"/>
            <w:vAlign w:val="bottom"/>
            <w:hideMark/>
          </w:tcPr>
          <w:p w:rsidRPr="0088620C" w:rsidR="00EE2D00" w:rsidP="003E6E7C" w:rsidRDefault="00EE2D00" w14:paraId="3B195252" w14:textId="77777777">
            <w:pPr>
              <w:rPr>
                <w:rFonts w:ascii="Arial" w:hAnsi="Arial" w:cs="Arial"/>
                <w:sz w:val="16"/>
                <w:szCs w:val="16"/>
              </w:rPr>
            </w:pPr>
            <w:r w:rsidRPr="0088620C">
              <w:rPr>
                <w:rFonts w:ascii="Arial" w:hAnsi="Arial" w:cs="Arial"/>
                <w:sz w:val="16"/>
                <w:szCs w:val="16"/>
              </w:rPr>
              <w:t xml:space="preserve">Ugovor o otvaranju i vođenju transakcijskog računa te obavljanju platnih i ostalih usluga broj </w:t>
            </w:r>
            <w:proofErr w:type="spellStart"/>
            <w:r w:rsidRPr="0088620C">
              <w:rPr>
                <w:rFonts w:ascii="Arial" w:hAnsi="Arial" w:cs="Arial"/>
                <w:sz w:val="16"/>
                <w:szCs w:val="16"/>
              </w:rPr>
              <w:t>HR0523400091111139019</w:t>
            </w:r>
            <w:proofErr w:type="spellEnd"/>
            <w:r w:rsidRPr="0088620C">
              <w:rPr>
                <w:rFonts w:ascii="Arial" w:hAnsi="Arial" w:cs="Arial"/>
                <w:sz w:val="16"/>
                <w:szCs w:val="16"/>
              </w:rPr>
              <w:t xml:space="preserve"> od 09.06.2021., ugovor o kratkoročnom kreditu broj 5010887312 od 05.07.2024. g. , zadužnica broj: OV-5369/2024 od 05.07.2024. g. ovjerena po javnom bilježniku Ruži </w:t>
            </w:r>
            <w:proofErr w:type="spellStart"/>
            <w:r w:rsidRPr="0088620C">
              <w:rPr>
                <w:rFonts w:ascii="Arial" w:hAnsi="Arial" w:cs="Arial"/>
                <w:sz w:val="16"/>
                <w:szCs w:val="16"/>
              </w:rPr>
              <w:t>Medunić</w:t>
            </w:r>
            <w:proofErr w:type="spellEnd"/>
            <w:r w:rsidRPr="0088620C">
              <w:rPr>
                <w:rFonts w:ascii="Arial" w:hAnsi="Arial" w:cs="Arial"/>
                <w:sz w:val="16"/>
                <w:szCs w:val="16"/>
              </w:rPr>
              <w:t xml:space="preserve"> iz Slavonskog Broda ( izdavatelj </w:t>
            </w:r>
            <w:proofErr w:type="spellStart"/>
            <w:r w:rsidRPr="0088620C">
              <w:rPr>
                <w:rFonts w:ascii="Arial" w:hAnsi="Arial" w:cs="Arial"/>
                <w:sz w:val="16"/>
                <w:szCs w:val="16"/>
              </w:rPr>
              <w:t>AGRO-SKY</w:t>
            </w:r>
            <w:proofErr w:type="spellEnd"/>
            <w:r w:rsidRPr="0088620C">
              <w:rPr>
                <w:rFonts w:ascii="Arial" w:hAnsi="Arial" w:cs="Arial"/>
                <w:sz w:val="16"/>
                <w:szCs w:val="16"/>
              </w:rPr>
              <w:t xml:space="preserve"> d.o.o., Nikolina Lalić i Mijo Lalić) jamstvo broj OV-5368/2024 od 05.,07.2024. ovjereno po javnom bilježniku Ruži </w:t>
            </w:r>
            <w:proofErr w:type="spellStart"/>
            <w:r w:rsidRPr="0088620C">
              <w:rPr>
                <w:rFonts w:ascii="Arial" w:hAnsi="Arial" w:cs="Arial"/>
                <w:sz w:val="16"/>
                <w:szCs w:val="16"/>
              </w:rPr>
              <w:t>Medunić</w:t>
            </w:r>
            <w:proofErr w:type="spellEnd"/>
            <w:r w:rsidRPr="0088620C">
              <w:rPr>
                <w:rFonts w:ascii="Arial" w:hAnsi="Arial" w:cs="Arial"/>
                <w:sz w:val="16"/>
                <w:szCs w:val="16"/>
              </w:rPr>
              <w:t xml:space="preserve"> iz Slavonskog Broda (davatelj jamstva Nikolina Lalić), jamstvo broj OV-5370/2024 od 05.07.2024. ovjereno po javnom bilježniku Ruži </w:t>
            </w:r>
            <w:proofErr w:type="spellStart"/>
            <w:r w:rsidRPr="0088620C">
              <w:rPr>
                <w:rFonts w:ascii="Arial" w:hAnsi="Arial" w:cs="Arial"/>
                <w:sz w:val="16"/>
                <w:szCs w:val="16"/>
              </w:rPr>
              <w:t>medunić</w:t>
            </w:r>
            <w:proofErr w:type="spellEnd"/>
            <w:r w:rsidRPr="0088620C">
              <w:rPr>
                <w:rFonts w:ascii="Arial" w:hAnsi="Arial" w:cs="Arial"/>
                <w:sz w:val="16"/>
                <w:szCs w:val="16"/>
              </w:rPr>
              <w:t xml:space="preserve"> iz Slavonskog Broda (davatelj jamstva Mijo Lalić), izvadak iz poslovnih knjiga od 22.07.2025. sa stanjem duga na dan 18.07.2025. na iznos od 56,17 EUR, izvadak iz poslovnih knjiga od 22.07.2025. sa stanjem </w:t>
            </w:r>
            <w:r w:rsidRPr="0088620C">
              <w:rPr>
                <w:rFonts w:ascii="Arial" w:hAnsi="Arial" w:cs="Arial"/>
                <w:sz w:val="16"/>
                <w:szCs w:val="16"/>
              </w:rPr>
              <w:lastRenderedPageBreak/>
              <w:t xml:space="preserve">duga na dan 18.07.2025. na iznos od 57.829,08 EUR. </w:t>
            </w:r>
          </w:p>
        </w:tc>
        <w:tc>
          <w:tcPr>
            <w:tcW w:w="992" w:type="dxa"/>
            <w:shd w:val="clear" w:color="auto" w:fill="auto"/>
            <w:vAlign w:val="bottom"/>
            <w:hideMark/>
          </w:tcPr>
          <w:p w:rsidRPr="0088620C" w:rsidR="00EE2D00" w:rsidP="003E6E7C" w:rsidRDefault="00EE2D00" w14:paraId="5577D760" w14:textId="77777777">
            <w:pPr>
              <w:rPr>
                <w:rFonts w:ascii="Arial" w:hAnsi="Arial" w:cs="Arial"/>
                <w:sz w:val="16"/>
                <w:szCs w:val="16"/>
              </w:rPr>
            </w:pPr>
            <w:r w:rsidRPr="0088620C">
              <w:rPr>
                <w:rFonts w:ascii="Arial" w:hAnsi="Arial" w:cs="Arial"/>
                <w:sz w:val="16"/>
                <w:szCs w:val="16"/>
              </w:rPr>
              <w:lastRenderedPageBreak/>
              <w:t> </w:t>
            </w:r>
          </w:p>
        </w:tc>
      </w:tr>
      <w:tr w:rsidRPr="00C576EB" w:rsidR="00EE2D00" w:rsidTr="003E6E7C" w14:paraId="362DFBB0" w14:textId="77777777">
        <w:trPr>
          <w:trHeight w:val="675"/>
        </w:trPr>
        <w:tc>
          <w:tcPr>
            <w:tcW w:w="421" w:type="dxa"/>
            <w:shd w:val="clear" w:color="auto" w:fill="auto"/>
            <w:noWrap/>
            <w:vAlign w:val="bottom"/>
            <w:hideMark/>
          </w:tcPr>
          <w:p w:rsidRPr="0088620C" w:rsidR="00EE2D00" w:rsidP="003E6E7C" w:rsidRDefault="00EE2D00" w14:paraId="7BDC23C1" w14:textId="77777777">
            <w:pPr>
              <w:ind w:left="-113" w:right="-106"/>
              <w:rPr>
                <w:rFonts w:ascii="Arial" w:hAnsi="Arial" w:cs="Arial"/>
                <w:sz w:val="16"/>
                <w:szCs w:val="16"/>
              </w:rPr>
            </w:pPr>
            <w:r w:rsidRPr="0088620C">
              <w:rPr>
                <w:rFonts w:ascii="Arial" w:hAnsi="Arial" w:cs="Arial"/>
                <w:sz w:val="16"/>
                <w:szCs w:val="16"/>
              </w:rPr>
              <w:t>6.</w:t>
            </w:r>
          </w:p>
        </w:tc>
        <w:tc>
          <w:tcPr>
            <w:tcW w:w="1417" w:type="dxa"/>
            <w:shd w:val="clear" w:color="auto" w:fill="auto"/>
            <w:vAlign w:val="bottom"/>
            <w:hideMark/>
          </w:tcPr>
          <w:p w:rsidRPr="0088620C" w:rsidR="00EE2D00" w:rsidP="003E6E7C" w:rsidRDefault="00EE2D00" w14:paraId="47549B86" w14:textId="77777777">
            <w:pPr>
              <w:rPr>
                <w:rFonts w:ascii="Arial" w:hAnsi="Arial" w:cs="Arial"/>
                <w:sz w:val="16"/>
                <w:szCs w:val="16"/>
              </w:rPr>
            </w:pPr>
            <w:r w:rsidRPr="0088620C">
              <w:rPr>
                <w:rFonts w:ascii="Arial" w:hAnsi="Arial" w:cs="Arial"/>
                <w:sz w:val="16"/>
                <w:szCs w:val="16"/>
              </w:rPr>
              <w:t>REPROMATERIJAL d.o.o.</w:t>
            </w:r>
            <w:r w:rsidRPr="00DD0D20">
              <w:rPr>
                <w:rFonts w:ascii="Arial" w:hAnsi="Arial" w:cs="Arial"/>
                <w:sz w:val="16"/>
                <w:szCs w:val="16"/>
              </w:rPr>
              <w:t>,</w:t>
            </w:r>
            <w:r w:rsidRPr="00DD0D20">
              <w:rPr>
                <w:rFonts w:ascii="Arial" w:hAnsi="Arial" w:cs="Arial"/>
                <w:color w:val="000000"/>
                <w:sz w:val="16"/>
                <w:szCs w:val="16"/>
              </w:rPr>
              <w:t xml:space="preserve"> </w:t>
            </w:r>
            <w:r w:rsidRPr="0088620C">
              <w:rPr>
                <w:rFonts w:ascii="Arial" w:hAnsi="Arial" w:cs="Arial"/>
                <w:color w:val="000000"/>
                <w:sz w:val="16"/>
                <w:szCs w:val="16"/>
              </w:rPr>
              <w:t>04929358305</w:t>
            </w:r>
            <w:r w:rsidRPr="00DD0D20">
              <w:rPr>
                <w:rFonts w:ascii="Arial" w:hAnsi="Arial" w:cs="Arial"/>
                <w:color w:val="000000"/>
                <w:sz w:val="16"/>
                <w:szCs w:val="16"/>
              </w:rPr>
              <w:t xml:space="preserve">, </w:t>
            </w:r>
            <w:r w:rsidRPr="0088620C">
              <w:rPr>
                <w:rFonts w:ascii="Arial" w:hAnsi="Arial" w:cs="Arial"/>
                <w:color w:val="000000"/>
                <w:sz w:val="16"/>
                <w:szCs w:val="16"/>
              </w:rPr>
              <w:t xml:space="preserve">Ulica svetog Leopolda Bogdana Mandića </w:t>
            </w:r>
            <w:proofErr w:type="spellStart"/>
            <w:r w:rsidRPr="0088620C">
              <w:rPr>
                <w:rFonts w:ascii="Arial" w:hAnsi="Arial" w:cs="Arial"/>
                <w:color w:val="000000"/>
                <w:sz w:val="16"/>
                <w:szCs w:val="16"/>
              </w:rPr>
              <w:t>111U</w:t>
            </w:r>
            <w:proofErr w:type="spellEnd"/>
            <w:r w:rsidRPr="0088620C">
              <w:rPr>
                <w:rFonts w:ascii="Arial" w:hAnsi="Arial" w:cs="Arial"/>
                <w:color w:val="000000"/>
                <w:sz w:val="16"/>
                <w:szCs w:val="16"/>
              </w:rPr>
              <w:t>, Osijek</w:t>
            </w:r>
          </w:p>
        </w:tc>
        <w:tc>
          <w:tcPr>
            <w:tcW w:w="709" w:type="dxa"/>
            <w:shd w:val="clear" w:color="auto" w:fill="auto"/>
            <w:noWrap/>
            <w:vAlign w:val="bottom"/>
            <w:hideMark/>
          </w:tcPr>
          <w:p w:rsidRPr="00DD0D20" w:rsidR="00EE2D00" w:rsidP="003E6E7C" w:rsidRDefault="00EE2D00" w14:paraId="13DF39A0" w14:textId="77777777">
            <w:pPr>
              <w:jc w:val="center"/>
              <w:rPr>
                <w:rFonts w:ascii="Arial" w:hAnsi="Arial" w:cs="Arial"/>
                <w:sz w:val="16"/>
                <w:szCs w:val="16"/>
              </w:rPr>
            </w:pPr>
            <w:r w:rsidRPr="0088620C">
              <w:rPr>
                <w:rFonts w:ascii="Arial" w:hAnsi="Arial" w:cs="Arial"/>
                <w:sz w:val="16"/>
                <w:szCs w:val="16"/>
              </w:rPr>
              <w:t>30.07.</w:t>
            </w:r>
          </w:p>
          <w:p w:rsidRPr="0088620C" w:rsidR="00EE2D00" w:rsidP="003E6E7C" w:rsidRDefault="00EE2D00" w14:paraId="75B26FB6"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597488FC" w14:textId="77777777">
            <w:pPr>
              <w:jc w:val="center"/>
              <w:rPr>
                <w:rFonts w:ascii="Arial" w:hAnsi="Arial" w:cs="Arial"/>
                <w:sz w:val="16"/>
                <w:szCs w:val="16"/>
              </w:rPr>
            </w:pPr>
            <w:r w:rsidRPr="0088620C">
              <w:rPr>
                <w:rFonts w:ascii="Arial" w:hAnsi="Arial" w:cs="Arial"/>
                <w:sz w:val="16"/>
                <w:szCs w:val="16"/>
              </w:rPr>
              <w:t xml:space="preserve">58.538,01 </w:t>
            </w:r>
          </w:p>
        </w:tc>
        <w:tc>
          <w:tcPr>
            <w:tcW w:w="1418" w:type="dxa"/>
            <w:shd w:val="clear" w:color="auto" w:fill="auto"/>
            <w:vAlign w:val="bottom"/>
            <w:hideMark/>
          </w:tcPr>
          <w:p w:rsidRPr="0088620C" w:rsidR="00EE2D00" w:rsidP="003E6E7C" w:rsidRDefault="00EE2D00" w14:paraId="66B80CBA" w14:textId="77777777">
            <w:pPr>
              <w:ind w:left="-109" w:right="-109"/>
              <w:jc w:val="center"/>
              <w:rPr>
                <w:rFonts w:ascii="Arial" w:hAnsi="Arial" w:cs="Arial"/>
                <w:sz w:val="16"/>
                <w:szCs w:val="16"/>
              </w:rPr>
            </w:pPr>
            <w:r w:rsidRPr="0088620C">
              <w:rPr>
                <w:rFonts w:ascii="Arial" w:hAnsi="Arial" w:cs="Arial"/>
                <w:sz w:val="16"/>
                <w:szCs w:val="16"/>
              </w:rPr>
              <w:t xml:space="preserve">DA ( za </w:t>
            </w:r>
            <w:proofErr w:type="spellStart"/>
            <w:r w:rsidRPr="0088620C">
              <w:rPr>
                <w:rFonts w:ascii="Arial" w:hAnsi="Arial" w:cs="Arial"/>
                <w:sz w:val="16"/>
                <w:szCs w:val="16"/>
              </w:rPr>
              <w:t>oznos</w:t>
            </w:r>
            <w:proofErr w:type="spellEnd"/>
            <w:r w:rsidRPr="0088620C">
              <w:rPr>
                <w:rFonts w:ascii="Arial" w:hAnsi="Arial" w:cs="Arial"/>
                <w:sz w:val="16"/>
                <w:szCs w:val="16"/>
              </w:rPr>
              <w:t xml:space="preserve"> od 75.000,00 </w:t>
            </w:r>
            <w:proofErr w:type="spellStart"/>
            <w:r w:rsidRPr="0088620C">
              <w:rPr>
                <w:rFonts w:ascii="Arial" w:hAnsi="Arial" w:cs="Arial"/>
                <w:sz w:val="16"/>
                <w:szCs w:val="16"/>
              </w:rPr>
              <w:t>eur</w:t>
            </w:r>
            <w:proofErr w:type="spellEnd"/>
            <w:r w:rsidRPr="0088620C">
              <w:rPr>
                <w:rFonts w:ascii="Arial" w:hAnsi="Arial" w:cs="Arial"/>
                <w:sz w:val="16"/>
                <w:szCs w:val="16"/>
              </w:rPr>
              <w:t xml:space="preserve">) Bjanko zadužnica potvrđena po javnom bilježniku Ruži </w:t>
            </w:r>
            <w:proofErr w:type="spellStart"/>
            <w:r w:rsidRPr="0088620C">
              <w:rPr>
                <w:rFonts w:ascii="Arial" w:hAnsi="Arial" w:cs="Arial"/>
                <w:sz w:val="16"/>
                <w:szCs w:val="16"/>
              </w:rPr>
              <w:t>Medunić</w:t>
            </w:r>
            <w:proofErr w:type="spellEnd"/>
            <w:r w:rsidRPr="0088620C">
              <w:rPr>
                <w:rFonts w:ascii="Arial" w:hAnsi="Arial" w:cs="Arial"/>
                <w:sz w:val="16"/>
                <w:szCs w:val="16"/>
              </w:rPr>
              <w:t xml:space="preserve"> u Slavonskom Brodu dana 21.03.2025. godine </w:t>
            </w:r>
            <w:proofErr w:type="spellStart"/>
            <w:r w:rsidRPr="0088620C">
              <w:rPr>
                <w:rFonts w:ascii="Arial" w:hAnsi="Arial" w:cs="Arial"/>
                <w:sz w:val="16"/>
                <w:szCs w:val="16"/>
              </w:rPr>
              <w:t>posl</w:t>
            </w:r>
            <w:proofErr w:type="spellEnd"/>
            <w:r w:rsidRPr="0088620C">
              <w:rPr>
                <w:rFonts w:ascii="Arial" w:hAnsi="Arial" w:cs="Arial"/>
                <w:sz w:val="16"/>
                <w:szCs w:val="16"/>
              </w:rPr>
              <w:t>. Br. OV-2114/2025.</w:t>
            </w:r>
          </w:p>
        </w:tc>
        <w:tc>
          <w:tcPr>
            <w:tcW w:w="850" w:type="dxa"/>
          </w:tcPr>
          <w:p w:rsidRPr="00DD0D20" w:rsidR="00EE2D00" w:rsidP="003E6E7C" w:rsidRDefault="00EE2D00" w14:paraId="3DCD2BF7"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031C67E5" w14:textId="77777777">
            <w:pPr>
              <w:rPr>
                <w:rFonts w:ascii="Arial" w:hAnsi="Arial" w:cs="Arial"/>
                <w:sz w:val="16"/>
                <w:szCs w:val="16"/>
              </w:rPr>
            </w:pPr>
            <w:r w:rsidRPr="0088620C">
              <w:rPr>
                <w:rFonts w:ascii="Arial" w:hAnsi="Arial" w:cs="Arial"/>
                <w:sz w:val="16"/>
                <w:szCs w:val="16"/>
              </w:rPr>
              <w:t xml:space="preserve">Račun broj 327/6/1, Otpremnica br. 266, Račun br. 331/6/1, Otpremnica br. 270, Račun br. 332/6/1, Otpremnica br. 272, Otpremnica </w:t>
            </w:r>
            <w:proofErr w:type="spellStart"/>
            <w:r w:rsidRPr="0088620C">
              <w:rPr>
                <w:rFonts w:ascii="Arial" w:hAnsi="Arial" w:cs="Arial"/>
                <w:sz w:val="16"/>
                <w:szCs w:val="16"/>
              </w:rPr>
              <w:t>br</w:t>
            </w:r>
            <w:proofErr w:type="spellEnd"/>
            <w:r w:rsidRPr="0088620C">
              <w:rPr>
                <w:rFonts w:ascii="Arial" w:hAnsi="Arial" w:cs="Arial"/>
                <w:sz w:val="16"/>
                <w:szCs w:val="16"/>
              </w:rPr>
              <w:t xml:space="preserve">, 271, Otpremnica br. 274, Račun br. 333/6/1, Otpremnica br. 275, Otpremnica br. 276, Otpremnica br. 277, Otpremnica br. 279, Otpremnica br. 280, Izvod iz otvorenih stavki, izračun </w:t>
            </w:r>
            <w:proofErr w:type="spellStart"/>
            <w:r w:rsidRPr="0088620C">
              <w:rPr>
                <w:rFonts w:ascii="Arial" w:hAnsi="Arial" w:cs="Arial"/>
                <w:sz w:val="16"/>
                <w:szCs w:val="16"/>
              </w:rPr>
              <w:t>ZZK</w:t>
            </w:r>
            <w:proofErr w:type="spellEnd"/>
            <w:r w:rsidRPr="0088620C">
              <w:rPr>
                <w:rFonts w:ascii="Arial" w:hAnsi="Arial" w:cs="Arial"/>
                <w:sz w:val="16"/>
                <w:szCs w:val="16"/>
              </w:rPr>
              <w:t>.</w:t>
            </w:r>
          </w:p>
        </w:tc>
        <w:tc>
          <w:tcPr>
            <w:tcW w:w="992" w:type="dxa"/>
            <w:shd w:val="clear" w:color="auto" w:fill="auto"/>
            <w:vAlign w:val="bottom"/>
            <w:hideMark/>
          </w:tcPr>
          <w:p w:rsidRPr="0088620C" w:rsidR="00EE2D00" w:rsidP="003E6E7C" w:rsidRDefault="00EE2D00" w14:paraId="73CA6267" w14:textId="16B06F2A">
            <w:pPr>
              <w:rPr>
                <w:rFonts w:ascii="Arial" w:hAnsi="Arial" w:cs="Arial"/>
                <w:sz w:val="16"/>
                <w:szCs w:val="16"/>
              </w:rPr>
            </w:pPr>
            <w:r w:rsidRPr="0088620C">
              <w:rPr>
                <w:rFonts w:ascii="Arial" w:hAnsi="Arial" w:cs="Arial"/>
                <w:sz w:val="16"/>
                <w:szCs w:val="16"/>
              </w:rPr>
              <w:t xml:space="preserve">Traktor </w:t>
            </w:r>
            <w:proofErr w:type="spellStart"/>
            <w:r w:rsidRPr="0088620C">
              <w:rPr>
                <w:rFonts w:ascii="Arial" w:hAnsi="Arial" w:cs="Arial"/>
                <w:sz w:val="16"/>
                <w:szCs w:val="16"/>
              </w:rPr>
              <w:t>markeMASSEY</w:t>
            </w:r>
            <w:proofErr w:type="spellEnd"/>
            <w:r w:rsidRPr="0088620C">
              <w:rPr>
                <w:rFonts w:ascii="Arial" w:hAnsi="Arial" w:cs="Arial"/>
                <w:sz w:val="16"/>
                <w:szCs w:val="16"/>
              </w:rPr>
              <w:t xml:space="preserve"> </w:t>
            </w:r>
            <w:proofErr w:type="spellStart"/>
            <w:r w:rsidRPr="0088620C">
              <w:rPr>
                <w:rFonts w:ascii="Arial" w:hAnsi="Arial" w:cs="Arial"/>
                <w:sz w:val="16"/>
                <w:szCs w:val="16"/>
              </w:rPr>
              <w:t>FERGUSON</w:t>
            </w:r>
            <w:proofErr w:type="spellEnd"/>
            <w:r w:rsidRPr="0088620C">
              <w:rPr>
                <w:rFonts w:ascii="Arial" w:hAnsi="Arial" w:cs="Arial"/>
                <w:sz w:val="16"/>
                <w:szCs w:val="16"/>
              </w:rPr>
              <w:t xml:space="preserve">, tip MF 8690, broj šasije </w:t>
            </w:r>
            <w:proofErr w:type="spellStart"/>
            <w:r w:rsidRPr="0088620C">
              <w:rPr>
                <w:rFonts w:ascii="Arial" w:hAnsi="Arial" w:cs="Arial"/>
                <w:sz w:val="16"/>
                <w:szCs w:val="16"/>
              </w:rPr>
              <w:t>U145021Y43G43HQ313A</w:t>
            </w:r>
            <w:proofErr w:type="spellEnd"/>
            <w:r w:rsidRPr="0088620C">
              <w:rPr>
                <w:rFonts w:ascii="Arial" w:hAnsi="Arial" w:cs="Arial"/>
                <w:sz w:val="16"/>
                <w:szCs w:val="16"/>
              </w:rPr>
              <w:t>, god. Proizvodnje 2009.  pravna osnova: Izjava o osiguranju novčane tražbine zasnivanjem založnog prava 27.2.2025. p. br. OV-2572/2025</w:t>
            </w:r>
          </w:p>
        </w:tc>
      </w:tr>
      <w:tr w:rsidRPr="00C576EB" w:rsidR="00EE2D00" w:rsidTr="003E6E7C" w14:paraId="10846003" w14:textId="77777777">
        <w:trPr>
          <w:trHeight w:val="660"/>
        </w:trPr>
        <w:tc>
          <w:tcPr>
            <w:tcW w:w="421" w:type="dxa"/>
            <w:shd w:val="clear" w:color="auto" w:fill="auto"/>
            <w:noWrap/>
            <w:vAlign w:val="bottom"/>
            <w:hideMark/>
          </w:tcPr>
          <w:p w:rsidRPr="0088620C" w:rsidR="00EE2D00" w:rsidP="003E6E7C" w:rsidRDefault="00EE2D00" w14:paraId="1D1D597E" w14:textId="77777777">
            <w:pPr>
              <w:ind w:left="-113" w:right="-106"/>
              <w:rPr>
                <w:rFonts w:ascii="Arial" w:hAnsi="Arial" w:cs="Arial"/>
                <w:sz w:val="16"/>
                <w:szCs w:val="16"/>
              </w:rPr>
            </w:pPr>
            <w:r w:rsidRPr="0088620C">
              <w:rPr>
                <w:rFonts w:ascii="Arial" w:hAnsi="Arial" w:cs="Arial"/>
                <w:sz w:val="16"/>
                <w:szCs w:val="16"/>
              </w:rPr>
              <w:t>7.</w:t>
            </w:r>
          </w:p>
        </w:tc>
        <w:tc>
          <w:tcPr>
            <w:tcW w:w="1417" w:type="dxa"/>
            <w:shd w:val="clear" w:color="auto" w:fill="auto"/>
            <w:vAlign w:val="bottom"/>
            <w:hideMark/>
          </w:tcPr>
          <w:p w:rsidRPr="0088620C" w:rsidR="00EE2D00" w:rsidP="003E6E7C" w:rsidRDefault="00EE2D00" w14:paraId="09FF065A" w14:textId="77777777">
            <w:pPr>
              <w:rPr>
                <w:rFonts w:ascii="Arial" w:hAnsi="Arial" w:cs="Arial"/>
                <w:sz w:val="16"/>
                <w:szCs w:val="16"/>
              </w:rPr>
            </w:pPr>
            <w:r w:rsidRPr="0088620C">
              <w:rPr>
                <w:rFonts w:ascii="Arial" w:hAnsi="Arial" w:cs="Arial"/>
                <w:sz w:val="16"/>
                <w:szCs w:val="16"/>
              </w:rPr>
              <w:t xml:space="preserve">Zlatko </w:t>
            </w:r>
            <w:proofErr w:type="spellStart"/>
            <w:r w:rsidRPr="0088620C">
              <w:rPr>
                <w:rFonts w:ascii="Arial" w:hAnsi="Arial" w:cs="Arial"/>
                <w:sz w:val="16"/>
                <w:szCs w:val="16"/>
              </w:rPr>
              <w:t>Oskomić</w:t>
            </w:r>
            <w:proofErr w:type="spellEnd"/>
            <w:r w:rsidRPr="0088620C">
              <w:rPr>
                <w:rFonts w:ascii="Arial" w:hAnsi="Arial" w:cs="Arial"/>
                <w:sz w:val="16"/>
                <w:szCs w:val="16"/>
              </w:rPr>
              <w:t xml:space="preserve"> OPG</w:t>
            </w:r>
            <w:r w:rsidRPr="00DD0D20">
              <w:rPr>
                <w:rFonts w:ascii="Arial" w:hAnsi="Arial" w:cs="Arial"/>
                <w:sz w:val="16"/>
                <w:szCs w:val="16"/>
              </w:rPr>
              <w:t xml:space="preserve">, </w:t>
            </w:r>
            <w:r w:rsidRPr="0088620C">
              <w:rPr>
                <w:rFonts w:ascii="Arial" w:hAnsi="Arial" w:cs="Arial"/>
                <w:color w:val="000000"/>
                <w:sz w:val="16"/>
                <w:szCs w:val="16"/>
              </w:rPr>
              <w:t>39667541287</w:t>
            </w:r>
            <w:r w:rsidRPr="00DD0D20">
              <w:rPr>
                <w:rFonts w:ascii="Arial" w:hAnsi="Arial" w:cs="Arial"/>
                <w:color w:val="000000"/>
                <w:sz w:val="16"/>
                <w:szCs w:val="16"/>
              </w:rPr>
              <w:t xml:space="preserve">, </w:t>
            </w:r>
            <w:r w:rsidRPr="0088620C">
              <w:rPr>
                <w:rFonts w:ascii="Arial" w:hAnsi="Arial" w:cs="Arial"/>
                <w:color w:val="000000"/>
                <w:sz w:val="16"/>
                <w:szCs w:val="16"/>
              </w:rPr>
              <w:t xml:space="preserve">A. Starčevića 30, </w:t>
            </w:r>
            <w:proofErr w:type="spellStart"/>
            <w:r w:rsidRPr="0088620C">
              <w:rPr>
                <w:rFonts w:ascii="Arial" w:hAnsi="Arial" w:cs="Arial"/>
                <w:color w:val="000000"/>
                <w:sz w:val="16"/>
                <w:szCs w:val="16"/>
              </w:rPr>
              <w:t>Budimci</w:t>
            </w:r>
            <w:proofErr w:type="spellEnd"/>
          </w:p>
        </w:tc>
        <w:tc>
          <w:tcPr>
            <w:tcW w:w="709" w:type="dxa"/>
            <w:shd w:val="clear" w:color="auto" w:fill="auto"/>
            <w:noWrap/>
            <w:vAlign w:val="bottom"/>
            <w:hideMark/>
          </w:tcPr>
          <w:p w:rsidRPr="00DD0D20" w:rsidR="00EE2D00" w:rsidP="003E6E7C" w:rsidRDefault="00EE2D00" w14:paraId="17A35A6D" w14:textId="77777777">
            <w:pPr>
              <w:jc w:val="center"/>
              <w:rPr>
                <w:rFonts w:ascii="Arial" w:hAnsi="Arial" w:cs="Arial"/>
                <w:sz w:val="16"/>
                <w:szCs w:val="16"/>
              </w:rPr>
            </w:pPr>
            <w:r w:rsidRPr="0088620C">
              <w:rPr>
                <w:rFonts w:ascii="Arial" w:hAnsi="Arial" w:cs="Arial"/>
                <w:sz w:val="16"/>
                <w:szCs w:val="16"/>
              </w:rPr>
              <w:t>30.7.</w:t>
            </w:r>
          </w:p>
          <w:p w:rsidRPr="0088620C" w:rsidR="00EE2D00" w:rsidP="003E6E7C" w:rsidRDefault="00EE2D00" w14:paraId="70D0D61F"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16B34AE4" w14:textId="77777777">
            <w:pPr>
              <w:jc w:val="center"/>
              <w:rPr>
                <w:rFonts w:ascii="Arial" w:hAnsi="Arial" w:cs="Arial"/>
                <w:sz w:val="16"/>
                <w:szCs w:val="16"/>
              </w:rPr>
            </w:pPr>
            <w:r w:rsidRPr="0088620C">
              <w:rPr>
                <w:rFonts w:ascii="Arial" w:hAnsi="Arial" w:cs="Arial"/>
                <w:sz w:val="16"/>
                <w:szCs w:val="16"/>
              </w:rPr>
              <w:t xml:space="preserve">11.111,64 </w:t>
            </w:r>
          </w:p>
        </w:tc>
        <w:tc>
          <w:tcPr>
            <w:tcW w:w="1418" w:type="dxa"/>
            <w:shd w:val="clear" w:color="auto" w:fill="auto"/>
            <w:noWrap/>
            <w:vAlign w:val="bottom"/>
            <w:hideMark/>
          </w:tcPr>
          <w:p w:rsidRPr="0088620C" w:rsidR="00EE2D00" w:rsidP="003E6E7C" w:rsidRDefault="00EE2D00" w14:paraId="774CC865"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57B0B40A"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30F7CC75" w14:textId="77777777">
            <w:pPr>
              <w:rPr>
                <w:rFonts w:ascii="Arial" w:hAnsi="Arial" w:cs="Arial"/>
                <w:sz w:val="16"/>
                <w:szCs w:val="16"/>
              </w:rPr>
            </w:pPr>
            <w:r w:rsidRPr="0088620C">
              <w:rPr>
                <w:rFonts w:ascii="Arial" w:hAnsi="Arial" w:cs="Arial"/>
                <w:sz w:val="16"/>
                <w:szCs w:val="16"/>
              </w:rPr>
              <w:t>Izvadak iz poslovnih knjiga.</w:t>
            </w:r>
          </w:p>
        </w:tc>
        <w:tc>
          <w:tcPr>
            <w:tcW w:w="992" w:type="dxa"/>
            <w:shd w:val="clear" w:color="auto" w:fill="auto"/>
            <w:vAlign w:val="bottom"/>
            <w:hideMark/>
          </w:tcPr>
          <w:p w:rsidRPr="0088620C" w:rsidR="00EE2D00" w:rsidP="003E6E7C" w:rsidRDefault="00EE2D00" w14:paraId="2D6B82C4"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22BF9BCA" w14:textId="77777777">
        <w:trPr>
          <w:trHeight w:val="780"/>
        </w:trPr>
        <w:tc>
          <w:tcPr>
            <w:tcW w:w="421" w:type="dxa"/>
            <w:shd w:val="clear" w:color="auto" w:fill="auto"/>
            <w:noWrap/>
            <w:vAlign w:val="bottom"/>
            <w:hideMark/>
          </w:tcPr>
          <w:p w:rsidRPr="0088620C" w:rsidR="00EE2D00" w:rsidP="003E6E7C" w:rsidRDefault="00EE2D00" w14:paraId="41641F84" w14:textId="77777777">
            <w:pPr>
              <w:ind w:left="-113" w:right="-106"/>
              <w:rPr>
                <w:rFonts w:ascii="Arial" w:hAnsi="Arial" w:cs="Arial"/>
                <w:sz w:val="16"/>
                <w:szCs w:val="16"/>
              </w:rPr>
            </w:pPr>
            <w:r w:rsidRPr="0088620C">
              <w:rPr>
                <w:rFonts w:ascii="Arial" w:hAnsi="Arial" w:cs="Arial"/>
                <w:sz w:val="16"/>
                <w:szCs w:val="16"/>
              </w:rPr>
              <w:t>8.</w:t>
            </w:r>
          </w:p>
        </w:tc>
        <w:tc>
          <w:tcPr>
            <w:tcW w:w="1417" w:type="dxa"/>
            <w:shd w:val="clear" w:color="auto" w:fill="auto"/>
            <w:vAlign w:val="bottom"/>
            <w:hideMark/>
          </w:tcPr>
          <w:p w:rsidRPr="0088620C" w:rsidR="00EE2D00" w:rsidP="003E6E7C" w:rsidRDefault="00EE2D00" w14:paraId="3919EF48" w14:textId="77777777">
            <w:pPr>
              <w:rPr>
                <w:rFonts w:ascii="Arial" w:hAnsi="Arial" w:cs="Arial"/>
                <w:sz w:val="16"/>
                <w:szCs w:val="16"/>
              </w:rPr>
            </w:pPr>
            <w:proofErr w:type="spellStart"/>
            <w:r w:rsidRPr="0088620C">
              <w:rPr>
                <w:rFonts w:ascii="Arial" w:hAnsi="Arial" w:cs="Arial"/>
                <w:sz w:val="16"/>
                <w:szCs w:val="16"/>
              </w:rPr>
              <w:t>Paterna</w:t>
            </w:r>
            <w:proofErr w:type="spellEnd"/>
            <w:r w:rsidRPr="0088620C">
              <w:rPr>
                <w:rFonts w:ascii="Arial" w:hAnsi="Arial" w:cs="Arial"/>
                <w:sz w:val="16"/>
                <w:szCs w:val="16"/>
              </w:rPr>
              <w:t xml:space="preserve"> d.o.o.</w:t>
            </w:r>
            <w:r w:rsidRPr="00DD0D20">
              <w:rPr>
                <w:rFonts w:ascii="Arial" w:hAnsi="Arial" w:cs="Arial"/>
                <w:sz w:val="16"/>
                <w:szCs w:val="16"/>
              </w:rPr>
              <w:t>,</w:t>
            </w:r>
            <w:r w:rsidRPr="00DD0D20">
              <w:rPr>
                <w:rFonts w:ascii="Arial" w:hAnsi="Arial" w:cs="Arial"/>
                <w:color w:val="000000"/>
                <w:sz w:val="16"/>
                <w:szCs w:val="16"/>
              </w:rPr>
              <w:t xml:space="preserve"> </w:t>
            </w:r>
            <w:r w:rsidRPr="0088620C">
              <w:rPr>
                <w:rFonts w:ascii="Arial" w:hAnsi="Arial" w:cs="Arial"/>
                <w:color w:val="000000"/>
                <w:sz w:val="16"/>
                <w:szCs w:val="16"/>
              </w:rPr>
              <w:t>80687228805</w:t>
            </w:r>
            <w:r w:rsidRPr="00DD0D20">
              <w:rPr>
                <w:rFonts w:ascii="Arial" w:hAnsi="Arial" w:cs="Arial"/>
                <w:color w:val="000000"/>
                <w:sz w:val="16"/>
                <w:szCs w:val="16"/>
              </w:rPr>
              <w:t xml:space="preserve">, </w:t>
            </w:r>
            <w:r w:rsidRPr="0088620C">
              <w:rPr>
                <w:rFonts w:ascii="Arial" w:hAnsi="Arial" w:cs="Arial"/>
                <w:color w:val="000000"/>
                <w:sz w:val="16"/>
                <w:szCs w:val="16"/>
              </w:rPr>
              <w:t>Ljudevita Gaja 28, 34310 Pleternica</w:t>
            </w:r>
          </w:p>
        </w:tc>
        <w:tc>
          <w:tcPr>
            <w:tcW w:w="709" w:type="dxa"/>
            <w:shd w:val="clear" w:color="auto" w:fill="auto"/>
            <w:noWrap/>
            <w:vAlign w:val="bottom"/>
            <w:hideMark/>
          </w:tcPr>
          <w:p w:rsidRPr="00DD0D20" w:rsidR="00EE2D00" w:rsidP="003E6E7C" w:rsidRDefault="00EE2D00" w14:paraId="32FD7F50" w14:textId="77777777">
            <w:pPr>
              <w:jc w:val="center"/>
              <w:rPr>
                <w:rFonts w:ascii="Arial" w:hAnsi="Arial" w:cs="Arial"/>
                <w:sz w:val="16"/>
                <w:szCs w:val="16"/>
              </w:rPr>
            </w:pPr>
            <w:r w:rsidRPr="0088620C">
              <w:rPr>
                <w:rFonts w:ascii="Arial" w:hAnsi="Arial" w:cs="Arial"/>
                <w:sz w:val="16"/>
                <w:szCs w:val="16"/>
              </w:rPr>
              <w:t>31.7.</w:t>
            </w:r>
          </w:p>
          <w:p w:rsidRPr="0088620C" w:rsidR="00EE2D00" w:rsidP="003E6E7C" w:rsidRDefault="00EE2D00" w14:paraId="4209F7F4"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137A27F5" w14:textId="77777777">
            <w:pPr>
              <w:jc w:val="center"/>
              <w:rPr>
                <w:rFonts w:ascii="Arial" w:hAnsi="Arial" w:cs="Arial"/>
                <w:sz w:val="16"/>
                <w:szCs w:val="16"/>
              </w:rPr>
            </w:pPr>
            <w:r w:rsidRPr="0088620C">
              <w:rPr>
                <w:rFonts w:ascii="Arial" w:hAnsi="Arial" w:cs="Arial"/>
                <w:sz w:val="16"/>
                <w:szCs w:val="16"/>
              </w:rPr>
              <w:t xml:space="preserve">12.423,05 </w:t>
            </w:r>
          </w:p>
        </w:tc>
        <w:tc>
          <w:tcPr>
            <w:tcW w:w="1418" w:type="dxa"/>
            <w:shd w:val="clear" w:color="auto" w:fill="auto"/>
            <w:noWrap/>
            <w:vAlign w:val="bottom"/>
            <w:hideMark/>
          </w:tcPr>
          <w:p w:rsidRPr="0088620C" w:rsidR="00EE2D00" w:rsidP="003E6E7C" w:rsidRDefault="00EE2D00" w14:paraId="505B8D16"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63406FD7"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3A0F65B2" w14:textId="77777777">
            <w:pPr>
              <w:rPr>
                <w:rFonts w:ascii="Arial" w:hAnsi="Arial" w:cs="Arial"/>
                <w:sz w:val="16"/>
                <w:szCs w:val="16"/>
              </w:rPr>
            </w:pPr>
            <w:r w:rsidRPr="0088620C">
              <w:rPr>
                <w:rFonts w:ascii="Arial" w:hAnsi="Arial" w:cs="Arial"/>
                <w:sz w:val="16"/>
                <w:szCs w:val="16"/>
              </w:rPr>
              <w:t xml:space="preserve">Isporuka robe, Izvadak iz poslovnih knjiga. </w:t>
            </w:r>
          </w:p>
        </w:tc>
        <w:tc>
          <w:tcPr>
            <w:tcW w:w="992" w:type="dxa"/>
            <w:shd w:val="clear" w:color="auto" w:fill="auto"/>
            <w:vAlign w:val="bottom"/>
            <w:hideMark/>
          </w:tcPr>
          <w:p w:rsidRPr="0088620C" w:rsidR="00EE2D00" w:rsidP="003E6E7C" w:rsidRDefault="00EE2D00" w14:paraId="7BBD284A"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1DF9A462" w14:textId="77777777">
        <w:trPr>
          <w:trHeight w:val="795"/>
        </w:trPr>
        <w:tc>
          <w:tcPr>
            <w:tcW w:w="421" w:type="dxa"/>
            <w:shd w:val="clear" w:color="auto" w:fill="auto"/>
            <w:noWrap/>
            <w:vAlign w:val="bottom"/>
            <w:hideMark/>
          </w:tcPr>
          <w:p w:rsidRPr="0088620C" w:rsidR="00EE2D00" w:rsidP="003E6E7C" w:rsidRDefault="00EE2D00" w14:paraId="2BC8666E" w14:textId="77777777">
            <w:pPr>
              <w:ind w:left="-113" w:right="-106"/>
              <w:rPr>
                <w:rFonts w:ascii="Arial" w:hAnsi="Arial" w:cs="Arial"/>
                <w:sz w:val="16"/>
                <w:szCs w:val="16"/>
              </w:rPr>
            </w:pPr>
            <w:r w:rsidRPr="0088620C">
              <w:rPr>
                <w:rFonts w:ascii="Arial" w:hAnsi="Arial" w:cs="Arial"/>
                <w:sz w:val="16"/>
                <w:szCs w:val="16"/>
              </w:rPr>
              <w:t>9.</w:t>
            </w:r>
          </w:p>
        </w:tc>
        <w:tc>
          <w:tcPr>
            <w:tcW w:w="1417" w:type="dxa"/>
            <w:shd w:val="clear" w:color="auto" w:fill="auto"/>
            <w:vAlign w:val="bottom"/>
            <w:hideMark/>
          </w:tcPr>
          <w:p w:rsidRPr="0088620C" w:rsidR="00EE2D00" w:rsidP="003E6E7C" w:rsidRDefault="00EE2D00" w14:paraId="420E5FD4" w14:textId="77777777">
            <w:pPr>
              <w:rPr>
                <w:rFonts w:ascii="Arial" w:hAnsi="Arial" w:cs="Arial"/>
                <w:sz w:val="16"/>
                <w:szCs w:val="16"/>
              </w:rPr>
            </w:pPr>
            <w:proofErr w:type="spellStart"/>
            <w:r w:rsidRPr="0088620C">
              <w:rPr>
                <w:rFonts w:ascii="Arial" w:hAnsi="Arial" w:cs="Arial"/>
                <w:sz w:val="16"/>
                <w:szCs w:val="16"/>
              </w:rPr>
              <w:t>Addiko</w:t>
            </w:r>
            <w:proofErr w:type="spellEnd"/>
            <w:r w:rsidRPr="0088620C">
              <w:rPr>
                <w:rFonts w:ascii="Arial" w:hAnsi="Arial" w:cs="Arial"/>
                <w:sz w:val="16"/>
                <w:szCs w:val="16"/>
              </w:rPr>
              <w:t xml:space="preserve"> </w:t>
            </w:r>
            <w:proofErr w:type="spellStart"/>
            <w:r w:rsidRPr="0088620C">
              <w:rPr>
                <w:rFonts w:ascii="Arial" w:hAnsi="Arial" w:cs="Arial"/>
                <w:sz w:val="16"/>
                <w:szCs w:val="16"/>
              </w:rPr>
              <w:t>bank</w:t>
            </w:r>
            <w:proofErr w:type="spellEnd"/>
            <w:r w:rsidRPr="0088620C">
              <w:rPr>
                <w:rFonts w:ascii="Arial" w:hAnsi="Arial" w:cs="Arial"/>
                <w:sz w:val="16"/>
                <w:szCs w:val="16"/>
              </w:rPr>
              <w:t xml:space="preserve"> d.d.</w:t>
            </w:r>
            <w:r w:rsidRPr="00DD0D20">
              <w:rPr>
                <w:rFonts w:ascii="Arial" w:hAnsi="Arial" w:cs="Arial"/>
                <w:sz w:val="16"/>
                <w:szCs w:val="16"/>
              </w:rPr>
              <w:t>,</w:t>
            </w:r>
            <w:r w:rsidRPr="00DD0D20">
              <w:rPr>
                <w:rFonts w:ascii="Arial" w:hAnsi="Arial" w:cs="Arial"/>
                <w:color w:val="000000"/>
                <w:sz w:val="16"/>
                <w:szCs w:val="16"/>
              </w:rPr>
              <w:t xml:space="preserve"> </w:t>
            </w:r>
            <w:r w:rsidRPr="0088620C">
              <w:rPr>
                <w:rFonts w:ascii="Arial" w:hAnsi="Arial" w:cs="Arial"/>
                <w:color w:val="000000"/>
                <w:sz w:val="16"/>
                <w:szCs w:val="16"/>
              </w:rPr>
              <w:t>01403633387</w:t>
            </w:r>
            <w:r w:rsidRPr="00DD0D20">
              <w:rPr>
                <w:rFonts w:ascii="Arial" w:hAnsi="Arial" w:cs="Arial"/>
                <w:color w:val="000000"/>
                <w:sz w:val="16"/>
                <w:szCs w:val="16"/>
              </w:rPr>
              <w:t xml:space="preserve">, </w:t>
            </w:r>
            <w:r w:rsidRPr="0088620C">
              <w:rPr>
                <w:rFonts w:ascii="Arial" w:hAnsi="Arial" w:cs="Arial"/>
                <w:color w:val="000000"/>
                <w:sz w:val="16"/>
                <w:szCs w:val="16"/>
              </w:rPr>
              <w:t>Slavonska avenija 6, Zagreb</w:t>
            </w:r>
          </w:p>
        </w:tc>
        <w:tc>
          <w:tcPr>
            <w:tcW w:w="709" w:type="dxa"/>
            <w:shd w:val="clear" w:color="auto" w:fill="auto"/>
            <w:noWrap/>
            <w:vAlign w:val="bottom"/>
            <w:hideMark/>
          </w:tcPr>
          <w:p w:rsidRPr="00DD0D20" w:rsidR="00EE2D00" w:rsidP="003E6E7C" w:rsidRDefault="00EE2D00" w14:paraId="3C7F2800" w14:textId="77777777">
            <w:pPr>
              <w:jc w:val="center"/>
              <w:rPr>
                <w:rFonts w:ascii="Arial" w:hAnsi="Arial" w:cs="Arial"/>
                <w:sz w:val="16"/>
                <w:szCs w:val="16"/>
              </w:rPr>
            </w:pPr>
            <w:r w:rsidRPr="0088620C">
              <w:rPr>
                <w:rFonts w:ascii="Arial" w:hAnsi="Arial" w:cs="Arial"/>
                <w:sz w:val="16"/>
                <w:szCs w:val="16"/>
              </w:rPr>
              <w:t>1.8.</w:t>
            </w:r>
          </w:p>
          <w:p w:rsidRPr="0088620C" w:rsidR="00EE2D00" w:rsidP="003E6E7C" w:rsidRDefault="00EE2D00" w14:paraId="752E559F"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0D97BBDC" w14:textId="77777777">
            <w:pPr>
              <w:jc w:val="center"/>
              <w:rPr>
                <w:rFonts w:ascii="Arial" w:hAnsi="Arial" w:cs="Arial"/>
                <w:sz w:val="16"/>
                <w:szCs w:val="16"/>
              </w:rPr>
            </w:pPr>
            <w:r w:rsidRPr="0088620C">
              <w:rPr>
                <w:rFonts w:ascii="Arial" w:hAnsi="Arial" w:cs="Arial"/>
                <w:sz w:val="16"/>
                <w:szCs w:val="16"/>
              </w:rPr>
              <w:t xml:space="preserve">92.031,79 </w:t>
            </w:r>
          </w:p>
        </w:tc>
        <w:tc>
          <w:tcPr>
            <w:tcW w:w="1418" w:type="dxa"/>
            <w:shd w:val="clear" w:color="auto" w:fill="auto"/>
            <w:vAlign w:val="bottom"/>
            <w:hideMark/>
          </w:tcPr>
          <w:p w:rsidRPr="0088620C" w:rsidR="00EE2D00" w:rsidP="003E6E7C" w:rsidRDefault="00EE2D00" w14:paraId="110EAD95" w14:textId="77777777">
            <w:pPr>
              <w:ind w:left="-109" w:right="-109"/>
              <w:jc w:val="center"/>
              <w:rPr>
                <w:rFonts w:ascii="Arial" w:hAnsi="Arial" w:cs="Arial"/>
                <w:sz w:val="16"/>
                <w:szCs w:val="16"/>
              </w:rPr>
            </w:pPr>
            <w:r w:rsidRPr="0088620C">
              <w:rPr>
                <w:rFonts w:ascii="Arial" w:hAnsi="Arial" w:cs="Arial"/>
                <w:sz w:val="16"/>
                <w:szCs w:val="16"/>
              </w:rPr>
              <w:t xml:space="preserve">DA ( za iznos od 91.851,14 </w:t>
            </w:r>
            <w:proofErr w:type="spellStart"/>
            <w:r w:rsidRPr="0088620C">
              <w:rPr>
                <w:rFonts w:ascii="Arial" w:hAnsi="Arial" w:cs="Arial"/>
                <w:sz w:val="16"/>
                <w:szCs w:val="16"/>
              </w:rPr>
              <w:t>eur</w:t>
            </w:r>
            <w:proofErr w:type="spellEnd"/>
            <w:r w:rsidRPr="0088620C">
              <w:rPr>
                <w:rFonts w:ascii="Arial" w:hAnsi="Arial" w:cs="Arial"/>
                <w:sz w:val="16"/>
                <w:szCs w:val="16"/>
              </w:rPr>
              <w:t xml:space="preserve">), zadužnica od </w:t>
            </w:r>
            <w:proofErr w:type="spellStart"/>
            <w:r w:rsidRPr="0088620C">
              <w:rPr>
                <w:rFonts w:ascii="Arial" w:hAnsi="Arial" w:cs="Arial"/>
                <w:sz w:val="16"/>
                <w:szCs w:val="16"/>
              </w:rPr>
              <w:t>26.03.2024.g</w:t>
            </w:r>
            <w:proofErr w:type="spellEnd"/>
            <w:r w:rsidRPr="0088620C">
              <w:rPr>
                <w:rFonts w:ascii="Arial" w:hAnsi="Arial" w:cs="Arial"/>
                <w:sz w:val="16"/>
                <w:szCs w:val="16"/>
              </w:rPr>
              <w:t xml:space="preserve">. potvrđena od javnog bilježnika Zvonimir </w:t>
            </w:r>
            <w:proofErr w:type="spellStart"/>
            <w:r w:rsidRPr="0088620C">
              <w:rPr>
                <w:rFonts w:ascii="Arial" w:hAnsi="Arial" w:cs="Arial"/>
                <w:sz w:val="16"/>
                <w:szCs w:val="16"/>
              </w:rPr>
              <w:t>Bračun</w:t>
            </w:r>
            <w:proofErr w:type="spellEnd"/>
            <w:r w:rsidRPr="0088620C">
              <w:rPr>
                <w:rFonts w:ascii="Arial" w:hAnsi="Arial" w:cs="Arial"/>
                <w:sz w:val="16"/>
                <w:szCs w:val="16"/>
              </w:rPr>
              <w:t xml:space="preserve"> pod brojem ovjere OV-3688/2024. </w:t>
            </w:r>
          </w:p>
        </w:tc>
        <w:tc>
          <w:tcPr>
            <w:tcW w:w="850" w:type="dxa"/>
          </w:tcPr>
          <w:p w:rsidRPr="00DD0D20" w:rsidR="00EE2D00" w:rsidP="003E6E7C" w:rsidRDefault="00EE2D00" w14:paraId="7B25EB9E"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78CCF8F7" w14:textId="77777777">
            <w:pPr>
              <w:rPr>
                <w:rFonts w:ascii="Arial" w:hAnsi="Arial" w:cs="Arial"/>
                <w:sz w:val="16"/>
                <w:szCs w:val="16"/>
              </w:rPr>
            </w:pPr>
            <w:r w:rsidRPr="0088620C">
              <w:rPr>
                <w:rFonts w:ascii="Arial" w:hAnsi="Arial" w:cs="Arial"/>
                <w:sz w:val="16"/>
                <w:szCs w:val="16"/>
              </w:rPr>
              <w:t xml:space="preserve">Ugovor o kreditu broj: 811-51035197 od dana 04.01.2024. g. ovjeren od strane javnog bilježnika Stjepana Volarića pod brojem ovjere OV-64/2024, Ugovor o otvaranju i vođenju transakcijskog računa te obavljanju platnih usluga od dana </w:t>
            </w:r>
            <w:proofErr w:type="spellStart"/>
            <w:r w:rsidRPr="0088620C">
              <w:rPr>
                <w:rFonts w:ascii="Arial" w:hAnsi="Arial" w:cs="Arial"/>
                <w:sz w:val="16"/>
                <w:szCs w:val="16"/>
              </w:rPr>
              <w:t>18.03.2024.g</w:t>
            </w:r>
            <w:proofErr w:type="spellEnd"/>
            <w:r w:rsidRPr="0088620C">
              <w:rPr>
                <w:rFonts w:ascii="Arial" w:hAnsi="Arial" w:cs="Arial"/>
                <w:sz w:val="16"/>
                <w:szCs w:val="16"/>
              </w:rPr>
              <w:t>.</w:t>
            </w:r>
          </w:p>
        </w:tc>
        <w:tc>
          <w:tcPr>
            <w:tcW w:w="992" w:type="dxa"/>
            <w:shd w:val="clear" w:color="auto" w:fill="auto"/>
            <w:vAlign w:val="bottom"/>
            <w:hideMark/>
          </w:tcPr>
          <w:p w:rsidRPr="0088620C" w:rsidR="00EE2D00" w:rsidP="003E6E7C" w:rsidRDefault="00EE2D00" w14:paraId="6A782393"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1C203977" w14:textId="77777777">
        <w:trPr>
          <w:trHeight w:val="638"/>
        </w:trPr>
        <w:tc>
          <w:tcPr>
            <w:tcW w:w="421" w:type="dxa"/>
            <w:shd w:val="clear" w:color="auto" w:fill="auto"/>
            <w:noWrap/>
            <w:vAlign w:val="bottom"/>
            <w:hideMark/>
          </w:tcPr>
          <w:p w:rsidRPr="0088620C" w:rsidR="00EE2D00" w:rsidP="003E6E7C" w:rsidRDefault="00EE2D00" w14:paraId="0D23FF3F" w14:textId="77777777">
            <w:pPr>
              <w:ind w:left="-113" w:right="-106"/>
              <w:rPr>
                <w:rFonts w:ascii="Arial" w:hAnsi="Arial" w:cs="Arial"/>
                <w:sz w:val="16"/>
                <w:szCs w:val="16"/>
              </w:rPr>
            </w:pPr>
            <w:r w:rsidRPr="0088620C">
              <w:rPr>
                <w:rFonts w:ascii="Arial" w:hAnsi="Arial" w:cs="Arial"/>
                <w:sz w:val="16"/>
                <w:szCs w:val="16"/>
              </w:rPr>
              <w:t>10.</w:t>
            </w:r>
          </w:p>
        </w:tc>
        <w:tc>
          <w:tcPr>
            <w:tcW w:w="1417" w:type="dxa"/>
            <w:shd w:val="clear" w:color="auto" w:fill="auto"/>
            <w:vAlign w:val="bottom"/>
            <w:hideMark/>
          </w:tcPr>
          <w:p w:rsidRPr="0088620C" w:rsidR="00EE2D00" w:rsidP="003E6E7C" w:rsidRDefault="00EE2D00" w14:paraId="3903DDD7" w14:textId="77777777">
            <w:pPr>
              <w:rPr>
                <w:rFonts w:ascii="Arial" w:hAnsi="Arial" w:cs="Arial"/>
                <w:sz w:val="16"/>
                <w:szCs w:val="16"/>
              </w:rPr>
            </w:pPr>
            <w:r w:rsidRPr="0088620C">
              <w:rPr>
                <w:rFonts w:ascii="Arial" w:hAnsi="Arial" w:cs="Arial"/>
                <w:sz w:val="16"/>
                <w:szCs w:val="16"/>
              </w:rPr>
              <w:t xml:space="preserve">AUTOPRIJEVOZNIK IVIĆ </w:t>
            </w:r>
            <w:proofErr w:type="spellStart"/>
            <w:r w:rsidRPr="0088620C">
              <w:rPr>
                <w:rFonts w:ascii="Arial" w:hAnsi="Arial" w:cs="Arial"/>
                <w:sz w:val="16"/>
                <w:szCs w:val="16"/>
              </w:rPr>
              <w:t>JERKOVIĆ,vl</w:t>
            </w:r>
            <w:proofErr w:type="spellEnd"/>
            <w:r w:rsidRPr="0088620C">
              <w:rPr>
                <w:rFonts w:ascii="Arial" w:hAnsi="Arial" w:cs="Arial"/>
                <w:sz w:val="16"/>
                <w:szCs w:val="16"/>
              </w:rPr>
              <w:t>. Mario Jerković</w:t>
            </w:r>
            <w:r w:rsidRPr="00DD0D20">
              <w:rPr>
                <w:rFonts w:ascii="Arial" w:hAnsi="Arial" w:cs="Arial"/>
                <w:sz w:val="16"/>
                <w:szCs w:val="16"/>
              </w:rPr>
              <w:t xml:space="preserve">, </w:t>
            </w:r>
            <w:r w:rsidRPr="0088620C">
              <w:rPr>
                <w:rFonts w:ascii="Arial" w:hAnsi="Arial" w:cs="Arial"/>
                <w:color w:val="000000"/>
                <w:sz w:val="16"/>
                <w:szCs w:val="16"/>
              </w:rPr>
              <w:t>58700981967</w:t>
            </w:r>
            <w:r w:rsidRPr="00DD0D20">
              <w:rPr>
                <w:rFonts w:ascii="Arial" w:hAnsi="Arial" w:cs="Arial"/>
                <w:color w:val="000000"/>
                <w:sz w:val="16"/>
                <w:szCs w:val="16"/>
              </w:rPr>
              <w:t xml:space="preserve">, </w:t>
            </w:r>
            <w:r w:rsidRPr="0088620C">
              <w:rPr>
                <w:rFonts w:ascii="Arial" w:hAnsi="Arial" w:cs="Arial"/>
                <w:color w:val="000000"/>
                <w:sz w:val="16"/>
                <w:szCs w:val="16"/>
              </w:rPr>
              <w:t xml:space="preserve">A. Jarića </w:t>
            </w:r>
            <w:proofErr w:type="spellStart"/>
            <w:r w:rsidRPr="0088620C">
              <w:rPr>
                <w:rFonts w:ascii="Arial" w:hAnsi="Arial" w:cs="Arial"/>
                <w:color w:val="000000"/>
                <w:sz w:val="16"/>
                <w:szCs w:val="16"/>
              </w:rPr>
              <w:t>74a</w:t>
            </w:r>
            <w:proofErr w:type="spellEnd"/>
            <w:r w:rsidRPr="0088620C">
              <w:rPr>
                <w:rFonts w:ascii="Arial" w:hAnsi="Arial" w:cs="Arial"/>
                <w:color w:val="000000"/>
                <w:sz w:val="16"/>
                <w:szCs w:val="16"/>
              </w:rPr>
              <w:t>, Slavonski Brod</w:t>
            </w:r>
          </w:p>
        </w:tc>
        <w:tc>
          <w:tcPr>
            <w:tcW w:w="709" w:type="dxa"/>
            <w:shd w:val="clear" w:color="auto" w:fill="auto"/>
            <w:noWrap/>
            <w:vAlign w:val="bottom"/>
            <w:hideMark/>
          </w:tcPr>
          <w:p w:rsidRPr="00DD0D20" w:rsidR="00EE2D00" w:rsidP="003E6E7C" w:rsidRDefault="00EE2D00" w14:paraId="646265A8" w14:textId="77777777">
            <w:pPr>
              <w:jc w:val="center"/>
              <w:rPr>
                <w:rFonts w:ascii="Arial" w:hAnsi="Arial" w:cs="Arial"/>
                <w:sz w:val="16"/>
                <w:szCs w:val="16"/>
              </w:rPr>
            </w:pPr>
            <w:r w:rsidRPr="0088620C">
              <w:rPr>
                <w:rFonts w:ascii="Arial" w:hAnsi="Arial" w:cs="Arial"/>
                <w:sz w:val="16"/>
                <w:szCs w:val="16"/>
              </w:rPr>
              <w:t>4.8.</w:t>
            </w:r>
          </w:p>
          <w:p w:rsidRPr="0088620C" w:rsidR="00EE2D00" w:rsidP="003E6E7C" w:rsidRDefault="00EE2D00" w14:paraId="2DE2D518"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7215C53E" w14:textId="77777777">
            <w:pPr>
              <w:jc w:val="center"/>
              <w:rPr>
                <w:rFonts w:ascii="Arial" w:hAnsi="Arial" w:cs="Arial"/>
                <w:sz w:val="16"/>
                <w:szCs w:val="16"/>
              </w:rPr>
            </w:pPr>
            <w:r w:rsidRPr="0088620C">
              <w:rPr>
                <w:rFonts w:ascii="Arial" w:hAnsi="Arial" w:cs="Arial"/>
                <w:sz w:val="16"/>
                <w:szCs w:val="16"/>
              </w:rPr>
              <w:t xml:space="preserve">11.747,90 </w:t>
            </w:r>
          </w:p>
        </w:tc>
        <w:tc>
          <w:tcPr>
            <w:tcW w:w="1418" w:type="dxa"/>
            <w:shd w:val="clear" w:color="auto" w:fill="auto"/>
            <w:noWrap/>
            <w:vAlign w:val="bottom"/>
            <w:hideMark/>
          </w:tcPr>
          <w:p w:rsidRPr="0088620C" w:rsidR="00EE2D00" w:rsidP="003E6E7C" w:rsidRDefault="00EE2D00" w14:paraId="483CDF52" w14:textId="77777777">
            <w:pPr>
              <w:ind w:left="-109" w:right="-109"/>
              <w:jc w:val="center"/>
              <w:rPr>
                <w:rFonts w:ascii="Arial" w:hAnsi="Arial" w:cs="Arial"/>
                <w:sz w:val="16"/>
                <w:szCs w:val="16"/>
              </w:rPr>
            </w:pPr>
            <w:r w:rsidRPr="0088620C">
              <w:rPr>
                <w:rFonts w:ascii="Arial" w:hAnsi="Arial" w:cs="Arial"/>
                <w:sz w:val="16"/>
                <w:szCs w:val="16"/>
              </w:rPr>
              <w:t>DA</w:t>
            </w:r>
          </w:p>
        </w:tc>
        <w:tc>
          <w:tcPr>
            <w:tcW w:w="850" w:type="dxa"/>
          </w:tcPr>
          <w:p w:rsidRPr="00DD0D20" w:rsidR="00EE2D00" w:rsidP="003E6E7C" w:rsidRDefault="00EE2D00" w14:paraId="62503A1C"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3AD21E89" w14:textId="77777777">
            <w:pPr>
              <w:rPr>
                <w:rFonts w:ascii="Arial" w:hAnsi="Arial" w:cs="Arial"/>
                <w:sz w:val="16"/>
                <w:szCs w:val="16"/>
              </w:rPr>
            </w:pPr>
            <w:r w:rsidRPr="0088620C">
              <w:rPr>
                <w:rFonts w:ascii="Arial" w:hAnsi="Arial" w:cs="Arial"/>
                <w:sz w:val="16"/>
                <w:szCs w:val="16"/>
              </w:rPr>
              <w:t xml:space="preserve">Računi za robu i uslugu ovršni postupak </w:t>
            </w:r>
            <w:proofErr w:type="spellStart"/>
            <w:r w:rsidRPr="0088620C">
              <w:rPr>
                <w:rFonts w:ascii="Arial" w:hAnsi="Arial" w:cs="Arial"/>
                <w:sz w:val="16"/>
                <w:szCs w:val="16"/>
              </w:rPr>
              <w:t>UPP</w:t>
            </w:r>
            <w:proofErr w:type="spellEnd"/>
            <w:r w:rsidRPr="0088620C">
              <w:rPr>
                <w:rFonts w:ascii="Arial" w:hAnsi="Arial" w:cs="Arial"/>
                <w:sz w:val="16"/>
                <w:szCs w:val="16"/>
              </w:rPr>
              <w:t>/OS-</w:t>
            </w:r>
            <w:proofErr w:type="spellStart"/>
            <w:r w:rsidRPr="0088620C">
              <w:rPr>
                <w:rFonts w:ascii="Arial" w:hAnsi="Arial" w:cs="Arial"/>
                <w:sz w:val="16"/>
                <w:szCs w:val="16"/>
              </w:rPr>
              <w:t>Ovrv</w:t>
            </w:r>
            <w:proofErr w:type="spellEnd"/>
            <w:r w:rsidRPr="0088620C">
              <w:rPr>
                <w:rFonts w:ascii="Arial" w:hAnsi="Arial" w:cs="Arial"/>
                <w:sz w:val="16"/>
                <w:szCs w:val="16"/>
              </w:rPr>
              <w:t>-247/2025, Općinski sud u Slavonskom Brodu., prijepis računa i IOS</w:t>
            </w:r>
          </w:p>
        </w:tc>
        <w:tc>
          <w:tcPr>
            <w:tcW w:w="992" w:type="dxa"/>
            <w:shd w:val="clear" w:color="auto" w:fill="auto"/>
            <w:vAlign w:val="bottom"/>
            <w:hideMark/>
          </w:tcPr>
          <w:p w:rsidRPr="0088620C" w:rsidR="00EE2D00" w:rsidP="003E6E7C" w:rsidRDefault="00EE2D00" w14:paraId="29EA49DC"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283DDFC9" w14:textId="77777777">
        <w:trPr>
          <w:trHeight w:val="649"/>
        </w:trPr>
        <w:tc>
          <w:tcPr>
            <w:tcW w:w="421" w:type="dxa"/>
            <w:shd w:val="clear" w:color="auto" w:fill="auto"/>
            <w:noWrap/>
            <w:vAlign w:val="bottom"/>
            <w:hideMark/>
          </w:tcPr>
          <w:p w:rsidRPr="0088620C" w:rsidR="00EE2D00" w:rsidP="003E6E7C" w:rsidRDefault="00EE2D00" w14:paraId="1B495B15" w14:textId="77777777">
            <w:pPr>
              <w:ind w:left="-113" w:right="-106"/>
              <w:rPr>
                <w:rFonts w:ascii="Arial" w:hAnsi="Arial" w:cs="Arial"/>
                <w:sz w:val="16"/>
                <w:szCs w:val="16"/>
              </w:rPr>
            </w:pPr>
            <w:r w:rsidRPr="0088620C">
              <w:rPr>
                <w:rFonts w:ascii="Arial" w:hAnsi="Arial" w:cs="Arial"/>
                <w:sz w:val="16"/>
                <w:szCs w:val="16"/>
              </w:rPr>
              <w:t>11.</w:t>
            </w:r>
          </w:p>
        </w:tc>
        <w:tc>
          <w:tcPr>
            <w:tcW w:w="1417" w:type="dxa"/>
            <w:shd w:val="clear" w:color="auto" w:fill="auto"/>
            <w:vAlign w:val="bottom"/>
            <w:hideMark/>
          </w:tcPr>
          <w:p w:rsidRPr="0088620C" w:rsidR="00EE2D00" w:rsidP="003E6E7C" w:rsidRDefault="00EE2D00" w14:paraId="6837E7BA" w14:textId="77777777">
            <w:pPr>
              <w:rPr>
                <w:rFonts w:ascii="Arial" w:hAnsi="Arial" w:cs="Arial"/>
                <w:sz w:val="16"/>
                <w:szCs w:val="16"/>
              </w:rPr>
            </w:pPr>
            <w:r w:rsidRPr="0088620C">
              <w:rPr>
                <w:rFonts w:ascii="Arial" w:hAnsi="Arial" w:cs="Arial"/>
                <w:sz w:val="16"/>
                <w:szCs w:val="16"/>
              </w:rPr>
              <w:t xml:space="preserve">Ministarstvo financija, Porezna uprava, PU Slavonski </w:t>
            </w:r>
            <w:proofErr w:type="spellStart"/>
            <w:r w:rsidRPr="0088620C">
              <w:rPr>
                <w:rFonts w:ascii="Arial" w:hAnsi="Arial" w:cs="Arial"/>
                <w:sz w:val="16"/>
                <w:szCs w:val="16"/>
              </w:rPr>
              <w:t>Brod</w:t>
            </w:r>
            <w:r w:rsidRPr="00DD0D20">
              <w:rPr>
                <w:rFonts w:ascii="Arial" w:hAnsi="Arial" w:cs="Arial"/>
                <w:sz w:val="16"/>
                <w:szCs w:val="16"/>
              </w:rPr>
              <w:t>,</w:t>
            </w:r>
            <w:r w:rsidRPr="0088620C">
              <w:rPr>
                <w:rFonts w:ascii="Arial" w:hAnsi="Arial" w:cs="Arial"/>
                <w:color w:val="000000"/>
                <w:sz w:val="16"/>
                <w:szCs w:val="16"/>
              </w:rPr>
              <w:t>18683136487</w:t>
            </w:r>
            <w:proofErr w:type="spellEnd"/>
            <w:r w:rsidRPr="00DD0D20">
              <w:rPr>
                <w:rFonts w:ascii="Arial" w:hAnsi="Arial" w:cs="Arial"/>
                <w:color w:val="000000"/>
                <w:sz w:val="16"/>
                <w:szCs w:val="16"/>
              </w:rPr>
              <w:t xml:space="preserve">, </w:t>
            </w:r>
            <w:r w:rsidRPr="0088620C">
              <w:rPr>
                <w:rFonts w:ascii="Arial" w:hAnsi="Arial" w:cs="Arial"/>
                <w:color w:val="000000"/>
                <w:sz w:val="16"/>
                <w:szCs w:val="16"/>
              </w:rPr>
              <w:t>Katančićeva 5/a, Zagreb</w:t>
            </w:r>
          </w:p>
        </w:tc>
        <w:tc>
          <w:tcPr>
            <w:tcW w:w="709" w:type="dxa"/>
            <w:shd w:val="clear" w:color="auto" w:fill="auto"/>
            <w:noWrap/>
            <w:vAlign w:val="bottom"/>
            <w:hideMark/>
          </w:tcPr>
          <w:p w:rsidRPr="00DD0D20" w:rsidR="00EE2D00" w:rsidP="003E6E7C" w:rsidRDefault="00EE2D00" w14:paraId="43C1C621" w14:textId="77777777">
            <w:pPr>
              <w:jc w:val="center"/>
              <w:rPr>
                <w:rFonts w:ascii="Arial" w:hAnsi="Arial" w:cs="Arial"/>
                <w:sz w:val="16"/>
                <w:szCs w:val="16"/>
              </w:rPr>
            </w:pPr>
            <w:r w:rsidRPr="0088620C">
              <w:rPr>
                <w:rFonts w:ascii="Arial" w:hAnsi="Arial" w:cs="Arial"/>
                <w:sz w:val="16"/>
                <w:szCs w:val="16"/>
              </w:rPr>
              <w:t>4.8.</w:t>
            </w:r>
          </w:p>
          <w:p w:rsidRPr="0088620C" w:rsidR="00EE2D00" w:rsidP="003E6E7C" w:rsidRDefault="00EE2D00" w14:paraId="7BDAA79E"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0E5D4B1E" w14:textId="77777777">
            <w:pPr>
              <w:jc w:val="center"/>
              <w:rPr>
                <w:rFonts w:ascii="Arial" w:hAnsi="Arial" w:cs="Arial"/>
                <w:sz w:val="16"/>
                <w:szCs w:val="16"/>
              </w:rPr>
            </w:pPr>
            <w:r w:rsidRPr="0088620C">
              <w:rPr>
                <w:rFonts w:ascii="Arial" w:hAnsi="Arial" w:cs="Arial"/>
                <w:sz w:val="16"/>
                <w:szCs w:val="16"/>
              </w:rPr>
              <w:t xml:space="preserve">36.845,53 </w:t>
            </w:r>
          </w:p>
        </w:tc>
        <w:tc>
          <w:tcPr>
            <w:tcW w:w="1418" w:type="dxa"/>
            <w:shd w:val="clear" w:color="auto" w:fill="auto"/>
            <w:noWrap/>
            <w:vAlign w:val="bottom"/>
            <w:hideMark/>
          </w:tcPr>
          <w:p w:rsidRPr="0088620C" w:rsidR="00EE2D00" w:rsidP="003E6E7C" w:rsidRDefault="00EE2D00" w14:paraId="2C1774F9" w14:textId="77777777">
            <w:pPr>
              <w:ind w:left="-109" w:right="-109"/>
              <w:jc w:val="center"/>
              <w:rPr>
                <w:rFonts w:ascii="Arial" w:hAnsi="Arial" w:cs="Arial"/>
                <w:sz w:val="16"/>
                <w:szCs w:val="16"/>
              </w:rPr>
            </w:pPr>
            <w:r w:rsidRPr="0088620C">
              <w:rPr>
                <w:rFonts w:ascii="Arial" w:hAnsi="Arial" w:cs="Arial"/>
                <w:sz w:val="16"/>
                <w:szCs w:val="16"/>
              </w:rPr>
              <w:t>DA</w:t>
            </w:r>
          </w:p>
        </w:tc>
        <w:tc>
          <w:tcPr>
            <w:tcW w:w="850" w:type="dxa"/>
          </w:tcPr>
          <w:p w:rsidRPr="00DD0D20" w:rsidR="00EE2D00" w:rsidP="003E6E7C" w:rsidRDefault="00EE2D00" w14:paraId="1AEF3B57"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66C44C00" w14:textId="77777777">
            <w:pPr>
              <w:rPr>
                <w:rFonts w:ascii="Arial" w:hAnsi="Arial" w:cs="Arial"/>
                <w:sz w:val="16"/>
                <w:szCs w:val="16"/>
              </w:rPr>
            </w:pPr>
            <w:proofErr w:type="spellStart"/>
            <w:r w:rsidRPr="0088620C">
              <w:rPr>
                <w:rFonts w:ascii="Arial" w:hAnsi="Arial" w:cs="Arial"/>
                <w:sz w:val="16"/>
                <w:szCs w:val="16"/>
              </w:rPr>
              <w:t>JOPPD</w:t>
            </w:r>
            <w:proofErr w:type="spellEnd"/>
            <w:r w:rsidRPr="0088620C">
              <w:rPr>
                <w:rFonts w:ascii="Arial" w:hAnsi="Arial" w:cs="Arial"/>
                <w:sz w:val="16"/>
                <w:szCs w:val="16"/>
              </w:rPr>
              <w:t xml:space="preserve"> obrasci 25181, 25151, 25120, 25090, 25049, 25031, 25017, 25016 za 2025. g. , PDV obrasci 1,2,3,4,5,6 za 2025. g. , Prijava poreza na dobit za 2024. g. , ovjereni </w:t>
            </w:r>
            <w:proofErr w:type="spellStart"/>
            <w:r w:rsidRPr="0088620C">
              <w:rPr>
                <w:rFonts w:ascii="Arial" w:hAnsi="Arial" w:cs="Arial"/>
                <w:sz w:val="16"/>
                <w:szCs w:val="16"/>
              </w:rPr>
              <w:t>izlist</w:t>
            </w:r>
            <w:proofErr w:type="spellEnd"/>
            <w:r w:rsidRPr="0088620C">
              <w:rPr>
                <w:rFonts w:ascii="Arial" w:hAnsi="Arial" w:cs="Arial"/>
                <w:sz w:val="16"/>
                <w:szCs w:val="16"/>
              </w:rPr>
              <w:t xml:space="preserve">. stanja dugovanja iz informacijskog sustava ovjeren od čelnika poreznog tijela s danom 18.07.2025. g i </w:t>
            </w:r>
            <w:proofErr w:type="spellStart"/>
            <w:r w:rsidRPr="0088620C">
              <w:rPr>
                <w:rFonts w:ascii="Arial" w:hAnsi="Arial" w:cs="Arial"/>
                <w:sz w:val="16"/>
                <w:szCs w:val="16"/>
              </w:rPr>
              <w:t>25.07.2025.g</w:t>
            </w:r>
            <w:proofErr w:type="spellEnd"/>
            <w:r w:rsidRPr="0088620C">
              <w:rPr>
                <w:rFonts w:ascii="Arial" w:hAnsi="Arial" w:cs="Arial"/>
                <w:sz w:val="16"/>
                <w:szCs w:val="16"/>
              </w:rPr>
              <w:t>.</w:t>
            </w:r>
          </w:p>
        </w:tc>
        <w:tc>
          <w:tcPr>
            <w:tcW w:w="992" w:type="dxa"/>
            <w:shd w:val="clear" w:color="auto" w:fill="auto"/>
            <w:vAlign w:val="bottom"/>
            <w:hideMark/>
          </w:tcPr>
          <w:p w:rsidRPr="0088620C" w:rsidR="00EE2D00" w:rsidP="003E6E7C" w:rsidRDefault="00EE2D00" w14:paraId="13A47C36"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05631F68" w14:textId="77777777">
        <w:trPr>
          <w:trHeight w:val="1901"/>
        </w:trPr>
        <w:tc>
          <w:tcPr>
            <w:tcW w:w="421" w:type="dxa"/>
            <w:shd w:val="clear" w:color="auto" w:fill="auto"/>
            <w:noWrap/>
            <w:vAlign w:val="bottom"/>
            <w:hideMark/>
          </w:tcPr>
          <w:p w:rsidRPr="0088620C" w:rsidR="00EE2D00" w:rsidP="003E6E7C" w:rsidRDefault="00EE2D00" w14:paraId="68BEF663" w14:textId="77777777">
            <w:pPr>
              <w:ind w:left="-113" w:right="-106"/>
              <w:rPr>
                <w:rFonts w:ascii="Arial" w:hAnsi="Arial" w:cs="Arial"/>
                <w:sz w:val="16"/>
                <w:szCs w:val="16"/>
              </w:rPr>
            </w:pPr>
            <w:r w:rsidRPr="0088620C">
              <w:rPr>
                <w:rFonts w:ascii="Arial" w:hAnsi="Arial" w:cs="Arial"/>
                <w:sz w:val="16"/>
                <w:szCs w:val="16"/>
              </w:rPr>
              <w:lastRenderedPageBreak/>
              <w:t>12.</w:t>
            </w:r>
          </w:p>
        </w:tc>
        <w:tc>
          <w:tcPr>
            <w:tcW w:w="1417" w:type="dxa"/>
            <w:shd w:val="clear" w:color="auto" w:fill="auto"/>
            <w:vAlign w:val="bottom"/>
            <w:hideMark/>
          </w:tcPr>
          <w:p w:rsidRPr="0088620C" w:rsidR="00EE2D00" w:rsidP="003E6E7C" w:rsidRDefault="00EE2D00" w14:paraId="00FF220A" w14:textId="77777777">
            <w:pPr>
              <w:rPr>
                <w:rFonts w:ascii="Arial" w:hAnsi="Arial" w:cs="Arial"/>
                <w:sz w:val="16"/>
                <w:szCs w:val="16"/>
              </w:rPr>
            </w:pPr>
            <w:r w:rsidRPr="0088620C">
              <w:rPr>
                <w:rFonts w:ascii="Arial" w:hAnsi="Arial" w:cs="Arial"/>
                <w:sz w:val="16"/>
                <w:szCs w:val="16"/>
              </w:rPr>
              <w:t xml:space="preserve">JOSIP MLINARIĆ, </w:t>
            </w:r>
            <w:proofErr w:type="spellStart"/>
            <w:r w:rsidRPr="0088620C">
              <w:rPr>
                <w:rFonts w:ascii="Arial" w:hAnsi="Arial" w:cs="Arial"/>
                <w:sz w:val="16"/>
                <w:szCs w:val="16"/>
              </w:rPr>
              <w:t>vl</w:t>
            </w:r>
            <w:proofErr w:type="spellEnd"/>
            <w:r w:rsidRPr="0088620C">
              <w:rPr>
                <w:rFonts w:ascii="Arial" w:hAnsi="Arial" w:cs="Arial"/>
                <w:sz w:val="16"/>
                <w:szCs w:val="16"/>
              </w:rPr>
              <w:t xml:space="preserve">. </w:t>
            </w:r>
            <w:proofErr w:type="spellStart"/>
            <w:r w:rsidRPr="0088620C">
              <w:rPr>
                <w:rFonts w:ascii="Arial" w:hAnsi="Arial" w:cs="Arial"/>
                <w:sz w:val="16"/>
                <w:szCs w:val="16"/>
              </w:rPr>
              <w:t>AGRO</w:t>
            </w:r>
            <w:proofErr w:type="spellEnd"/>
            <w:r w:rsidRPr="0088620C">
              <w:rPr>
                <w:rFonts w:ascii="Arial" w:hAnsi="Arial" w:cs="Arial"/>
                <w:sz w:val="16"/>
                <w:szCs w:val="16"/>
              </w:rPr>
              <w:t xml:space="preserve"> MLINARIĆ, obrt za poljoprivredu</w:t>
            </w:r>
            <w:r w:rsidRPr="00DD0D20">
              <w:rPr>
                <w:rFonts w:ascii="Arial" w:hAnsi="Arial" w:cs="Arial"/>
                <w:sz w:val="16"/>
                <w:szCs w:val="16"/>
              </w:rPr>
              <w:t xml:space="preserve">, </w:t>
            </w:r>
            <w:r w:rsidRPr="0088620C">
              <w:rPr>
                <w:rFonts w:ascii="Arial" w:hAnsi="Arial" w:cs="Arial"/>
                <w:color w:val="000000"/>
                <w:sz w:val="16"/>
                <w:szCs w:val="16"/>
              </w:rPr>
              <w:t>30765112843</w:t>
            </w:r>
            <w:r w:rsidRPr="00DD0D20">
              <w:rPr>
                <w:rFonts w:ascii="Arial" w:hAnsi="Arial" w:cs="Arial"/>
                <w:color w:val="000000"/>
                <w:sz w:val="16"/>
                <w:szCs w:val="16"/>
              </w:rPr>
              <w:t xml:space="preserve">, </w:t>
            </w:r>
            <w:proofErr w:type="spellStart"/>
            <w:r w:rsidRPr="0088620C">
              <w:rPr>
                <w:rFonts w:ascii="Arial" w:hAnsi="Arial" w:cs="Arial"/>
                <w:color w:val="000000"/>
                <w:sz w:val="16"/>
                <w:szCs w:val="16"/>
              </w:rPr>
              <w:t>Ravnik</w:t>
            </w:r>
            <w:proofErr w:type="spellEnd"/>
            <w:r w:rsidRPr="0088620C">
              <w:rPr>
                <w:rFonts w:ascii="Arial" w:hAnsi="Arial" w:cs="Arial"/>
                <w:color w:val="000000"/>
                <w:sz w:val="16"/>
                <w:szCs w:val="16"/>
              </w:rPr>
              <w:t xml:space="preserve"> 33, 44317 Popovača</w:t>
            </w:r>
          </w:p>
        </w:tc>
        <w:tc>
          <w:tcPr>
            <w:tcW w:w="709" w:type="dxa"/>
            <w:shd w:val="clear" w:color="auto" w:fill="auto"/>
            <w:noWrap/>
            <w:vAlign w:val="bottom"/>
            <w:hideMark/>
          </w:tcPr>
          <w:p w:rsidRPr="00DD0D20" w:rsidR="00EE2D00" w:rsidP="003E6E7C" w:rsidRDefault="00EE2D00" w14:paraId="56C98697" w14:textId="77777777">
            <w:pPr>
              <w:jc w:val="center"/>
              <w:rPr>
                <w:rFonts w:ascii="Arial" w:hAnsi="Arial" w:cs="Arial"/>
                <w:sz w:val="16"/>
                <w:szCs w:val="16"/>
              </w:rPr>
            </w:pPr>
            <w:r w:rsidRPr="0088620C">
              <w:rPr>
                <w:rFonts w:ascii="Arial" w:hAnsi="Arial" w:cs="Arial"/>
                <w:sz w:val="16"/>
                <w:szCs w:val="16"/>
              </w:rPr>
              <w:t>4.8.</w:t>
            </w:r>
          </w:p>
          <w:p w:rsidRPr="0088620C" w:rsidR="00EE2D00" w:rsidP="003E6E7C" w:rsidRDefault="00EE2D00" w14:paraId="0C3D281A"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213812D6" w14:textId="77777777">
            <w:pPr>
              <w:jc w:val="center"/>
              <w:rPr>
                <w:rFonts w:ascii="Arial" w:hAnsi="Arial" w:cs="Arial"/>
                <w:sz w:val="16"/>
                <w:szCs w:val="16"/>
              </w:rPr>
            </w:pPr>
            <w:r w:rsidRPr="0088620C">
              <w:rPr>
                <w:rFonts w:ascii="Arial" w:hAnsi="Arial" w:cs="Arial"/>
                <w:sz w:val="16"/>
                <w:szCs w:val="16"/>
              </w:rPr>
              <w:t xml:space="preserve">42.180,55 </w:t>
            </w:r>
          </w:p>
        </w:tc>
        <w:tc>
          <w:tcPr>
            <w:tcW w:w="1418" w:type="dxa"/>
            <w:shd w:val="clear" w:color="auto" w:fill="auto"/>
            <w:noWrap/>
            <w:vAlign w:val="bottom"/>
            <w:hideMark/>
          </w:tcPr>
          <w:p w:rsidRPr="0088620C" w:rsidR="00EE2D00" w:rsidP="003E6E7C" w:rsidRDefault="00EE2D00" w14:paraId="7F3767B7" w14:textId="77777777">
            <w:pPr>
              <w:ind w:left="-109" w:right="-109"/>
              <w:jc w:val="center"/>
              <w:rPr>
                <w:rFonts w:ascii="Arial" w:hAnsi="Arial" w:cs="Arial"/>
                <w:sz w:val="16"/>
                <w:szCs w:val="16"/>
              </w:rPr>
            </w:pPr>
            <w:r w:rsidRPr="0088620C">
              <w:rPr>
                <w:rFonts w:ascii="Arial" w:hAnsi="Arial" w:cs="Arial"/>
                <w:sz w:val="16"/>
                <w:szCs w:val="16"/>
              </w:rPr>
              <w:t xml:space="preserve">DA ( za iznos od 42.180,55 </w:t>
            </w:r>
            <w:proofErr w:type="spellStart"/>
            <w:r w:rsidRPr="0088620C">
              <w:rPr>
                <w:rFonts w:ascii="Arial" w:hAnsi="Arial" w:cs="Arial"/>
                <w:sz w:val="16"/>
                <w:szCs w:val="16"/>
              </w:rPr>
              <w:t>eur</w:t>
            </w:r>
            <w:proofErr w:type="spellEnd"/>
            <w:r w:rsidRPr="0088620C">
              <w:rPr>
                <w:rFonts w:ascii="Arial" w:hAnsi="Arial" w:cs="Arial"/>
                <w:sz w:val="16"/>
                <w:szCs w:val="16"/>
              </w:rPr>
              <w:t>)</w:t>
            </w:r>
          </w:p>
        </w:tc>
        <w:tc>
          <w:tcPr>
            <w:tcW w:w="850" w:type="dxa"/>
          </w:tcPr>
          <w:p w:rsidRPr="00DD0D20" w:rsidR="00EE2D00" w:rsidP="003E6E7C" w:rsidRDefault="00EE2D00" w14:paraId="0B92DEBB" w14:textId="77777777">
            <w:pPr>
              <w:ind w:left="-108" w:right="-106"/>
              <w:rPr>
                <w:rFonts w:ascii="Arial" w:hAnsi="Arial" w:cs="Arial"/>
                <w:sz w:val="16"/>
                <w:szCs w:val="16"/>
              </w:rPr>
            </w:pPr>
          </w:p>
          <w:p w:rsidRPr="00DD0D20" w:rsidR="00EE2D00" w:rsidP="003E6E7C" w:rsidRDefault="00EE2D00" w14:paraId="1C775A2B" w14:textId="77777777">
            <w:pPr>
              <w:rPr>
                <w:rFonts w:ascii="Arial" w:hAnsi="Arial" w:cs="Arial"/>
                <w:sz w:val="16"/>
                <w:szCs w:val="16"/>
              </w:rPr>
            </w:pPr>
          </w:p>
          <w:p w:rsidRPr="00DD0D20" w:rsidR="00EE2D00" w:rsidP="003E6E7C" w:rsidRDefault="00EE2D00" w14:paraId="29CAD9DF" w14:textId="77777777">
            <w:pPr>
              <w:rPr>
                <w:rFonts w:ascii="Arial" w:hAnsi="Arial" w:cs="Arial"/>
                <w:sz w:val="16"/>
                <w:szCs w:val="16"/>
              </w:rPr>
            </w:pPr>
          </w:p>
          <w:p w:rsidRPr="00DD0D20" w:rsidR="00EE2D00" w:rsidP="003E6E7C" w:rsidRDefault="00EE2D00" w14:paraId="661506F8" w14:textId="77777777">
            <w:pPr>
              <w:rPr>
                <w:rFonts w:ascii="Arial" w:hAnsi="Arial" w:cs="Arial"/>
                <w:sz w:val="16"/>
                <w:szCs w:val="16"/>
              </w:rPr>
            </w:pPr>
          </w:p>
          <w:p w:rsidRPr="00DD0D20" w:rsidR="00EE2D00" w:rsidP="003E6E7C" w:rsidRDefault="00EE2D00" w14:paraId="4FB93275" w14:textId="77777777">
            <w:pPr>
              <w:rPr>
                <w:rFonts w:ascii="Arial" w:hAnsi="Arial" w:cs="Arial"/>
                <w:sz w:val="16"/>
                <w:szCs w:val="16"/>
              </w:rPr>
            </w:pPr>
          </w:p>
          <w:p w:rsidRPr="00DD0D20" w:rsidR="00EE2D00" w:rsidP="003E6E7C" w:rsidRDefault="00EE2D00" w14:paraId="0ED18E98" w14:textId="77777777">
            <w:pPr>
              <w:rPr>
                <w:rFonts w:ascii="Arial" w:hAnsi="Arial" w:cs="Arial"/>
                <w:sz w:val="16"/>
                <w:szCs w:val="16"/>
              </w:rPr>
            </w:pPr>
            <w:r w:rsidRPr="00DD0D20">
              <w:rPr>
                <w:rFonts w:ascii="Arial" w:hAnsi="Arial" w:cs="Arial"/>
                <w:sz w:val="16"/>
                <w:szCs w:val="16"/>
              </w:rPr>
              <w:t>33.934,70</w:t>
            </w:r>
          </w:p>
        </w:tc>
        <w:tc>
          <w:tcPr>
            <w:tcW w:w="2268" w:type="dxa"/>
            <w:shd w:val="clear" w:color="auto" w:fill="auto"/>
            <w:vAlign w:val="bottom"/>
            <w:hideMark/>
          </w:tcPr>
          <w:p w:rsidRPr="0088620C" w:rsidR="00EE2D00" w:rsidP="003E6E7C" w:rsidRDefault="00EE2D00" w14:paraId="185819C3" w14:textId="77777777">
            <w:pPr>
              <w:rPr>
                <w:rFonts w:ascii="Arial" w:hAnsi="Arial" w:cs="Arial"/>
                <w:sz w:val="16"/>
                <w:szCs w:val="16"/>
              </w:rPr>
            </w:pPr>
            <w:r w:rsidRPr="0088620C">
              <w:rPr>
                <w:rFonts w:ascii="Arial" w:hAnsi="Arial" w:cs="Arial"/>
                <w:sz w:val="16"/>
                <w:szCs w:val="16"/>
              </w:rPr>
              <w:t xml:space="preserve">Rješenje o ovrsi Općinskog suda u Slavonskom Brodu </w:t>
            </w:r>
            <w:proofErr w:type="spellStart"/>
            <w:r w:rsidRPr="0088620C">
              <w:rPr>
                <w:rFonts w:ascii="Arial" w:hAnsi="Arial" w:cs="Arial"/>
                <w:sz w:val="16"/>
                <w:szCs w:val="16"/>
              </w:rPr>
              <w:t>posl</w:t>
            </w:r>
            <w:proofErr w:type="spellEnd"/>
            <w:r w:rsidRPr="0088620C">
              <w:rPr>
                <w:rFonts w:ascii="Arial" w:hAnsi="Arial" w:cs="Arial"/>
                <w:sz w:val="16"/>
                <w:szCs w:val="16"/>
              </w:rPr>
              <w:t xml:space="preserve">. Br. </w:t>
            </w:r>
            <w:proofErr w:type="spellStart"/>
            <w:r w:rsidRPr="0088620C">
              <w:rPr>
                <w:rFonts w:ascii="Arial" w:hAnsi="Arial" w:cs="Arial"/>
                <w:sz w:val="16"/>
                <w:szCs w:val="16"/>
              </w:rPr>
              <w:t>Ovrv</w:t>
            </w:r>
            <w:proofErr w:type="spellEnd"/>
            <w:r w:rsidRPr="0088620C">
              <w:rPr>
                <w:rFonts w:ascii="Arial" w:hAnsi="Arial" w:cs="Arial"/>
                <w:sz w:val="16"/>
                <w:szCs w:val="16"/>
              </w:rPr>
              <w:t xml:space="preserve">-5193/2025 od 23.05.2025., Račun-otpremnica </w:t>
            </w:r>
            <w:proofErr w:type="spellStart"/>
            <w:r w:rsidRPr="0088620C">
              <w:rPr>
                <w:rFonts w:ascii="Arial" w:hAnsi="Arial" w:cs="Arial"/>
                <w:sz w:val="16"/>
                <w:szCs w:val="16"/>
              </w:rPr>
              <w:t>R2</w:t>
            </w:r>
            <w:proofErr w:type="spellEnd"/>
            <w:r w:rsidRPr="0088620C">
              <w:rPr>
                <w:rFonts w:ascii="Arial" w:hAnsi="Arial" w:cs="Arial"/>
                <w:sz w:val="16"/>
                <w:szCs w:val="16"/>
              </w:rPr>
              <w:t xml:space="preserve">: 90/1/1 od 19.10.2024. i Račun-otpremnica </w:t>
            </w:r>
            <w:proofErr w:type="spellStart"/>
            <w:r w:rsidRPr="0088620C">
              <w:rPr>
                <w:rFonts w:ascii="Arial" w:hAnsi="Arial" w:cs="Arial"/>
                <w:sz w:val="16"/>
                <w:szCs w:val="16"/>
              </w:rPr>
              <w:t>R2</w:t>
            </w:r>
            <w:proofErr w:type="spellEnd"/>
            <w:r w:rsidRPr="0088620C">
              <w:rPr>
                <w:rFonts w:ascii="Arial" w:hAnsi="Arial" w:cs="Arial"/>
                <w:sz w:val="16"/>
                <w:szCs w:val="16"/>
              </w:rPr>
              <w:t>: 102/1/1 od 07.11.2024.</w:t>
            </w:r>
          </w:p>
        </w:tc>
        <w:tc>
          <w:tcPr>
            <w:tcW w:w="992" w:type="dxa"/>
            <w:shd w:val="clear" w:color="auto" w:fill="auto"/>
            <w:vAlign w:val="bottom"/>
            <w:hideMark/>
          </w:tcPr>
          <w:p w:rsidRPr="0088620C" w:rsidR="00EE2D00" w:rsidP="003E6E7C" w:rsidRDefault="00EE2D00" w14:paraId="06E11EB1"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72E2E551" w14:textId="77777777">
        <w:trPr>
          <w:trHeight w:val="638"/>
        </w:trPr>
        <w:tc>
          <w:tcPr>
            <w:tcW w:w="421" w:type="dxa"/>
            <w:shd w:val="clear" w:color="auto" w:fill="auto"/>
            <w:noWrap/>
            <w:vAlign w:val="bottom"/>
            <w:hideMark/>
          </w:tcPr>
          <w:p w:rsidRPr="0088620C" w:rsidR="00EE2D00" w:rsidP="003E6E7C" w:rsidRDefault="00EE2D00" w14:paraId="46B8879D" w14:textId="77777777">
            <w:pPr>
              <w:ind w:left="-113" w:right="-106"/>
              <w:rPr>
                <w:rFonts w:ascii="Arial" w:hAnsi="Arial" w:cs="Arial"/>
                <w:sz w:val="16"/>
                <w:szCs w:val="16"/>
              </w:rPr>
            </w:pPr>
            <w:r w:rsidRPr="0088620C">
              <w:rPr>
                <w:rFonts w:ascii="Arial" w:hAnsi="Arial" w:cs="Arial"/>
                <w:sz w:val="16"/>
                <w:szCs w:val="16"/>
              </w:rPr>
              <w:t>13.</w:t>
            </w:r>
          </w:p>
        </w:tc>
        <w:tc>
          <w:tcPr>
            <w:tcW w:w="1417" w:type="dxa"/>
            <w:shd w:val="clear" w:color="auto" w:fill="auto"/>
            <w:vAlign w:val="bottom"/>
            <w:hideMark/>
          </w:tcPr>
          <w:p w:rsidRPr="0088620C" w:rsidR="00EE2D00" w:rsidP="003E6E7C" w:rsidRDefault="00EE2D00" w14:paraId="303759AB" w14:textId="77777777">
            <w:pPr>
              <w:rPr>
                <w:rFonts w:ascii="Arial" w:hAnsi="Arial" w:cs="Arial"/>
                <w:sz w:val="16"/>
                <w:szCs w:val="16"/>
              </w:rPr>
            </w:pPr>
            <w:proofErr w:type="spellStart"/>
            <w:r w:rsidRPr="0088620C">
              <w:rPr>
                <w:rFonts w:ascii="Arial" w:hAnsi="Arial" w:cs="Arial"/>
                <w:sz w:val="16"/>
                <w:szCs w:val="16"/>
              </w:rPr>
              <w:t>ZEA</w:t>
            </w:r>
            <w:proofErr w:type="spellEnd"/>
            <w:r w:rsidRPr="0088620C">
              <w:rPr>
                <w:rFonts w:ascii="Arial" w:hAnsi="Arial" w:cs="Arial"/>
                <w:sz w:val="16"/>
                <w:szCs w:val="16"/>
              </w:rPr>
              <w:t xml:space="preserve"> </w:t>
            </w:r>
            <w:proofErr w:type="spellStart"/>
            <w:r w:rsidRPr="0088620C">
              <w:rPr>
                <w:rFonts w:ascii="Arial" w:hAnsi="Arial" w:cs="Arial"/>
                <w:sz w:val="16"/>
                <w:szCs w:val="16"/>
              </w:rPr>
              <w:t>MERX</w:t>
            </w:r>
            <w:proofErr w:type="spellEnd"/>
            <w:r w:rsidRPr="0088620C">
              <w:rPr>
                <w:rFonts w:ascii="Arial" w:hAnsi="Arial" w:cs="Arial"/>
                <w:sz w:val="16"/>
                <w:szCs w:val="16"/>
              </w:rPr>
              <w:t xml:space="preserve"> posredništvo </w:t>
            </w:r>
            <w:proofErr w:type="spellStart"/>
            <w:r w:rsidRPr="0088620C">
              <w:rPr>
                <w:rFonts w:ascii="Arial" w:hAnsi="Arial" w:cs="Arial"/>
                <w:sz w:val="16"/>
                <w:szCs w:val="16"/>
              </w:rPr>
              <w:t>in</w:t>
            </w:r>
            <w:proofErr w:type="spellEnd"/>
            <w:r w:rsidRPr="0088620C">
              <w:rPr>
                <w:rFonts w:ascii="Arial" w:hAnsi="Arial" w:cs="Arial"/>
                <w:sz w:val="16"/>
                <w:szCs w:val="16"/>
              </w:rPr>
              <w:t xml:space="preserve"> </w:t>
            </w:r>
            <w:proofErr w:type="spellStart"/>
            <w:r w:rsidRPr="0088620C">
              <w:rPr>
                <w:rFonts w:ascii="Arial" w:hAnsi="Arial" w:cs="Arial"/>
                <w:sz w:val="16"/>
                <w:szCs w:val="16"/>
              </w:rPr>
              <w:t>storitve</w:t>
            </w:r>
            <w:proofErr w:type="spellEnd"/>
            <w:r w:rsidRPr="0088620C">
              <w:rPr>
                <w:rFonts w:ascii="Arial" w:hAnsi="Arial" w:cs="Arial"/>
                <w:sz w:val="16"/>
                <w:szCs w:val="16"/>
              </w:rPr>
              <w:t xml:space="preserve">, Ben </w:t>
            </w:r>
            <w:proofErr w:type="spellStart"/>
            <w:r w:rsidRPr="0088620C">
              <w:rPr>
                <w:rFonts w:ascii="Arial" w:hAnsi="Arial" w:cs="Arial"/>
                <w:sz w:val="16"/>
                <w:szCs w:val="16"/>
              </w:rPr>
              <w:t>Moljk</w:t>
            </w:r>
            <w:proofErr w:type="spellEnd"/>
            <w:r w:rsidRPr="0088620C">
              <w:rPr>
                <w:rFonts w:ascii="Arial" w:hAnsi="Arial" w:cs="Arial"/>
                <w:sz w:val="16"/>
                <w:szCs w:val="16"/>
              </w:rPr>
              <w:t xml:space="preserve"> </w:t>
            </w:r>
            <w:proofErr w:type="spellStart"/>
            <w:r w:rsidRPr="0088620C">
              <w:rPr>
                <w:rFonts w:ascii="Arial" w:hAnsi="Arial" w:cs="Arial"/>
                <w:sz w:val="16"/>
                <w:szCs w:val="16"/>
              </w:rPr>
              <w:t>s.p</w:t>
            </w:r>
            <w:proofErr w:type="spellEnd"/>
            <w:r w:rsidRPr="0088620C">
              <w:rPr>
                <w:rFonts w:ascii="Arial" w:hAnsi="Arial" w:cs="Arial"/>
                <w:sz w:val="16"/>
                <w:szCs w:val="16"/>
              </w:rPr>
              <w:t>.</w:t>
            </w:r>
            <w:r w:rsidRPr="00DD0D20">
              <w:rPr>
                <w:rFonts w:ascii="Arial" w:hAnsi="Arial" w:cs="Arial"/>
                <w:sz w:val="16"/>
                <w:szCs w:val="16"/>
              </w:rPr>
              <w:t>,</w:t>
            </w:r>
            <w:r w:rsidRPr="00DD0D20">
              <w:rPr>
                <w:rFonts w:ascii="Arial" w:hAnsi="Arial" w:cs="Arial"/>
                <w:color w:val="000000"/>
                <w:sz w:val="16"/>
                <w:szCs w:val="16"/>
              </w:rPr>
              <w:t xml:space="preserve"> </w:t>
            </w:r>
            <w:r w:rsidRPr="0088620C">
              <w:rPr>
                <w:rFonts w:ascii="Arial" w:hAnsi="Arial" w:cs="Arial"/>
                <w:color w:val="000000"/>
                <w:sz w:val="16"/>
                <w:szCs w:val="16"/>
              </w:rPr>
              <w:t>25150852143</w:t>
            </w:r>
            <w:r w:rsidRPr="00DD0D20">
              <w:rPr>
                <w:rFonts w:ascii="Arial" w:hAnsi="Arial" w:cs="Arial"/>
                <w:color w:val="000000"/>
                <w:sz w:val="16"/>
                <w:szCs w:val="16"/>
              </w:rPr>
              <w:t xml:space="preserve">, </w:t>
            </w:r>
            <w:proofErr w:type="spellStart"/>
            <w:r w:rsidRPr="0088620C">
              <w:rPr>
                <w:rFonts w:ascii="Arial" w:hAnsi="Arial" w:cs="Arial"/>
                <w:color w:val="000000"/>
                <w:sz w:val="16"/>
                <w:szCs w:val="16"/>
              </w:rPr>
              <w:t>Mizni</w:t>
            </w:r>
            <w:proofErr w:type="spellEnd"/>
            <w:r w:rsidRPr="0088620C">
              <w:rPr>
                <w:rFonts w:ascii="Arial" w:hAnsi="Arial" w:cs="Arial"/>
                <w:color w:val="000000"/>
                <w:sz w:val="16"/>
                <w:szCs w:val="16"/>
              </w:rPr>
              <w:t xml:space="preserve"> Dol 54, 1360 </w:t>
            </w:r>
            <w:proofErr w:type="spellStart"/>
            <w:r w:rsidRPr="0088620C">
              <w:rPr>
                <w:rFonts w:ascii="Arial" w:hAnsi="Arial" w:cs="Arial"/>
                <w:color w:val="000000"/>
                <w:sz w:val="16"/>
                <w:szCs w:val="16"/>
              </w:rPr>
              <w:t>Vrhnika</w:t>
            </w:r>
            <w:proofErr w:type="spellEnd"/>
            <w:r w:rsidRPr="0088620C">
              <w:rPr>
                <w:rFonts w:ascii="Arial" w:hAnsi="Arial" w:cs="Arial"/>
                <w:color w:val="000000"/>
                <w:sz w:val="16"/>
                <w:szCs w:val="16"/>
              </w:rPr>
              <w:t>, Republika Slovenija</w:t>
            </w:r>
          </w:p>
        </w:tc>
        <w:tc>
          <w:tcPr>
            <w:tcW w:w="709" w:type="dxa"/>
            <w:shd w:val="clear" w:color="auto" w:fill="auto"/>
            <w:noWrap/>
            <w:vAlign w:val="bottom"/>
            <w:hideMark/>
          </w:tcPr>
          <w:p w:rsidRPr="00DD0D20" w:rsidR="00EE2D00" w:rsidP="003E6E7C" w:rsidRDefault="00EE2D00" w14:paraId="5677C179" w14:textId="77777777">
            <w:pPr>
              <w:jc w:val="center"/>
              <w:rPr>
                <w:rFonts w:ascii="Arial" w:hAnsi="Arial" w:cs="Arial"/>
                <w:sz w:val="16"/>
                <w:szCs w:val="16"/>
              </w:rPr>
            </w:pPr>
            <w:r w:rsidRPr="0088620C">
              <w:rPr>
                <w:rFonts w:ascii="Arial" w:hAnsi="Arial" w:cs="Arial"/>
                <w:sz w:val="16"/>
                <w:szCs w:val="16"/>
              </w:rPr>
              <w:t>1.8.</w:t>
            </w:r>
          </w:p>
          <w:p w:rsidRPr="0088620C" w:rsidR="00EE2D00" w:rsidP="003E6E7C" w:rsidRDefault="00EE2D00" w14:paraId="4B461C51"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5BB935B4" w14:textId="77777777">
            <w:pPr>
              <w:jc w:val="center"/>
              <w:rPr>
                <w:rFonts w:ascii="Arial" w:hAnsi="Arial" w:cs="Arial"/>
                <w:sz w:val="16"/>
                <w:szCs w:val="16"/>
              </w:rPr>
            </w:pPr>
            <w:r w:rsidRPr="0088620C">
              <w:rPr>
                <w:rFonts w:ascii="Arial" w:hAnsi="Arial" w:cs="Arial"/>
                <w:sz w:val="16"/>
                <w:szCs w:val="16"/>
              </w:rPr>
              <w:t xml:space="preserve">17.092,67 </w:t>
            </w:r>
          </w:p>
        </w:tc>
        <w:tc>
          <w:tcPr>
            <w:tcW w:w="1418" w:type="dxa"/>
            <w:shd w:val="clear" w:color="auto" w:fill="auto"/>
            <w:noWrap/>
            <w:vAlign w:val="bottom"/>
            <w:hideMark/>
          </w:tcPr>
          <w:p w:rsidRPr="0088620C" w:rsidR="00EE2D00" w:rsidP="003E6E7C" w:rsidRDefault="00EE2D00" w14:paraId="6B4E11E8"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2D11D11E"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1F902BAA" w14:textId="77777777">
            <w:pPr>
              <w:rPr>
                <w:rFonts w:ascii="Arial" w:hAnsi="Arial" w:cs="Arial"/>
                <w:sz w:val="16"/>
                <w:szCs w:val="16"/>
              </w:rPr>
            </w:pPr>
            <w:r w:rsidRPr="0088620C">
              <w:rPr>
                <w:rFonts w:ascii="Arial" w:hAnsi="Arial" w:cs="Arial"/>
                <w:sz w:val="16"/>
                <w:szCs w:val="16"/>
              </w:rPr>
              <w:t>Izvadak iz poslovnih knjiga (konto kartice) i RN br. 60-2025, Ugovor</w:t>
            </w:r>
          </w:p>
        </w:tc>
        <w:tc>
          <w:tcPr>
            <w:tcW w:w="992" w:type="dxa"/>
            <w:shd w:val="clear" w:color="auto" w:fill="auto"/>
            <w:noWrap/>
            <w:vAlign w:val="bottom"/>
            <w:hideMark/>
          </w:tcPr>
          <w:p w:rsidRPr="0088620C" w:rsidR="00EE2D00" w:rsidP="003E6E7C" w:rsidRDefault="00EE2D00" w14:paraId="78E7E256"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28AA4D2B" w14:textId="77777777">
        <w:trPr>
          <w:trHeight w:val="638"/>
        </w:trPr>
        <w:tc>
          <w:tcPr>
            <w:tcW w:w="421" w:type="dxa"/>
            <w:shd w:val="clear" w:color="auto" w:fill="auto"/>
            <w:noWrap/>
            <w:vAlign w:val="bottom"/>
            <w:hideMark/>
          </w:tcPr>
          <w:p w:rsidRPr="0088620C" w:rsidR="00EE2D00" w:rsidP="003E6E7C" w:rsidRDefault="00EE2D00" w14:paraId="058439CF" w14:textId="77777777">
            <w:pPr>
              <w:ind w:left="-113" w:right="-106"/>
              <w:rPr>
                <w:rFonts w:ascii="Arial" w:hAnsi="Arial" w:cs="Arial"/>
                <w:sz w:val="16"/>
                <w:szCs w:val="16"/>
              </w:rPr>
            </w:pPr>
            <w:r w:rsidRPr="0088620C">
              <w:rPr>
                <w:rFonts w:ascii="Arial" w:hAnsi="Arial" w:cs="Arial"/>
                <w:sz w:val="16"/>
                <w:szCs w:val="16"/>
              </w:rPr>
              <w:t>14.</w:t>
            </w:r>
          </w:p>
        </w:tc>
        <w:tc>
          <w:tcPr>
            <w:tcW w:w="1417" w:type="dxa"/>
            <w:shd w:val="clear" w:color="auto" w:fill="auto"/>
            <w:vAlign w:val="bottom"/>
            <w:hideMark/>
          </w:tcPr>
          <w:p w:rsidRPr="0088620C" w:rsidR="00EE2D00" w:rsidP="003E6E7C" w:rsidRDefault="00EE2D00" w14:paraId="3CAA6489" w14:textId="77777777">
            <w:pPr>
              <w:rPr>
                <w:rFonts w:ascii="Arial" w:hAnsi="Arial" w:cs="Arial"/>
                <w:sz w:val="16"/>
                <w:szCs w:val="16"/>
              </w:rPr>
            </w:pPr>
            <w:proofErr w:type="spellStart"/>
            <w:r w:rsidRPr="0088620C">
              <w:rPr>
                <w:rFonts w:ascii="Arial" w:hAnsi="Arial" w:cs="Arial"/>
                <w:sz w:val="16"/>
                <w:szCs w:val="16"/>
              </w:rPr>
              <w:t>FIRMUS</w:t>
            </w:r>
            <w:proofErr w:type="spellEnd"/>
            <w:r w:rsidRPr="0088620C">
              <w:rPr>
                <w:rFonts w:ascii="Arial" w:hAnsi="Arial" w:cs="Arial"/>
                <w:sz w:val="16"/>
                <w:szCs w:val="16"/>
              </w:rPr>
              <w:t xml:space="preserve"> d.o.o.</w:t>
            </w:r>
            <w:r w:rsidRPr="00DD0D20">
              <w:rPr>
                <w:rFonts w:ascii="Arial" w:hAnsi="Arial" w:cs="Arial"/>
                <w:sz w:val="16"/>
                <w:szCs w:val="16"/>
              </w:rPr>
              <w:t>,</w:t>
            </w:r>
            <w:r w:rsidRPr="00DD0D20">
              <w:rPr>
                <w:rFonts w:ascii="Arial" w:hAnsi="Arial" w:cs="Arial"/>
                <w:color w:val="000000"/>
                <w:sz w:val="16"/>
                <w:szCs w:val="16"/>
              </w:rPr>
              <w:t xml:space="preserve"> </w:t>
            </w:r>
            <w:r w:rsidRPr="0088620C">
              <w:rPr>
                <w:rFonts w:ascii="Arial" w:hAnsi="Arial" w:cs="Arial"/>
                <w:color w:val="000000"/>
                <w:sz w:val="16"/>
                <w:szCs w:val="16"/>
              </w:rPr>
              <w:t>69528869680</w:t>
            </w:r>
            <w:r w:rsidRPr="00DD0D20">
              <w:rPr>
                <w:rFonts w:ascii="Arial" w:hAnsi="Arial" w:cs="Arial"/>
                <w:color w:val="000000"/>
                <w:sz w:val="16"/>
                <w:szCs w:val="16"/>
              </w:rPr>
              <w:t xml:space="preserve">, </w:t>
            </w:r>
            <w:r w:rsidRPr="0088620C">
              <w:rPr>
                <w:rFonts w:ascii="Arial" w:hAnsi="Arial" w:cs="Arial"/>
                <w:color w:val="000000"/>
                <w:sz w:val="16"/>
                <w:szCs w:val="16"/>
              </w:rPr>
              <w:t>Ulica Vladimira Nazora 74, Oriovac</w:t>
            </w:r>
          </w:p>
        </w:tc>
        <w:tc>
          <w:tcPr>
            <w:tcW w:w="709" w:type="dxa"/>
            <w:shd w:val="clear" w:color="auto" w:fill="auto"/>
            <w:noWrap/>
            <w:vAlign w:val="bottom"/>
            <w:hideMark/>
          </w:tcPr>
          <w:p w:rsidRPr="00DD0D20" w:rsidR="00EE2D00" w:rsidP="003E6E7C" w:rsidRDefault="00EE2D00" w14:paraId="6FDFA74B" w14:textId="77777777">
            <w:pPr>
              <w:jc w:val="center"/>
              <w:rPr>
                <w:rFonts w:ascii="Arial" w:hAnsi="Arial" w:cs="Arial"/>
                <w:sz w:val="16"/>
                <w:szCs w:val="16"/>
              </w:rPr>
            </w:pPr>
            <w:r w:rsidRPr="0088620C">
              <w:rPr>
                <w:rFonts w:ascii="Arial" w:hAnsi="Arial" w:cs="Arial"/>
                <w:sz w:val="16"/>
                <w:szCs w:val="16"/>
              </w:rPr>
              <w:t>1.8.</w:t>
            </w:r>
          </w:p>
          <w:p w:rsidRPr="0088620C" w:rsidR="00EE2D00" w:rsidP="003E6E7C" w:rsidRDefault="00EE2D00" w14:paraId="7221EC0B"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1A694F52" w14:textId="77777777">
            <w:pPr>
              <w:jc w:val="center"/>
              <w:rPr>
                <w:rFonts w:ascii="Arial" w:hAnsi="Arial" w:cs="Arial"/>
                <w:sz w:val="16"/>
                <w:szCs w:val="16"/>
              </w:rPr>
            </w:pPr>
            <w:r w:rsidRPr="0088620C">
              <w:rPr>
                <w:rFonts w:ascii="Arial" w:hAnsi="Arial" w:cs="Arial"/>
                <w:sz w:val="16"/>
                <w:szCs w:val="16"/>
              </w:rPr>
              <w:t xml:space="preserve">28.418,18 </w:t>
            </w:r>
          </w:p>
        </w:tc>
        <w:tc>
          <w:tcPr>
            <w:tcW w:w="1418" w:type="dxa"/>
            <w:shd w:val="clear" w:color="auto" w:fill="auto"/>
            <w:noWrap/>
            <w:vAlign w:val="bottom"/>
            <w:hideMark/>
          </w:tcPr>
          <w:p w:rsidRPr="0088620C" w:rsidR="00EE2D00" w:rsidP="003E6E7C" w:rsidRDefault="00EE2D00" w14:paraId="5514B0DD"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15D1F158"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32247564" w14:textId="77777777">
            <w:pPr>
              <w:rPr>
                <w:rFonts w:ascii="Arial" w:hAnsi="Arial" w:cs="Arial"/>
                <w:sz w:val="16"/>
                <w:szCs w:val="16"/>
              </w:rPr>
            </w:pPr>
            <w:r w:rsidRPr="0088620C">
              <w:rPr>
                <w:rFonts w:ascii="Arial" w:hAnsi="Arial" w:cs="Arial"/>
                <w:sz w:val="16"/>
                <w:szCs w:val="16"/>
              </w:rPr>
              <w:t xml:space="preserve">Ugovor, računi br. 176-1-1/2024, 186-1-1/2024, 188-1-1/2024, 191-1-1/2024, obračuni </w:t>
            </w:r>
            <w:proofErr w:type="spellStart"/>
            <w:r w:rsidRPr="0088620C">
              <w:rPr>
                <w:rFonts w:ascii="Arial" w:hAnsi="Arial" w:cs="Arial"/>
                <w:sz w:val="16"/>
                <w:szCs w:val="16"/>
              </w:rPr>
              <w:t>ZZK</w:t>
            </w:r>
            <w:proofErr w:type="spellEnd"/>
            <w:r w:rsidRPr="0088620C">
              <w:rPr>
                <w:rFonts w:ascii="Arial" w:hAnsi="Arial" w:cs="Arial"/>
                <w:sz w:val="16"/>
                <w:szCs w:val="16"/>
              </w:rPr>
              <w:t xml:space="preserve">. </w:t>
            </w:r>
          </w:p>
        </w:tc>
        <w:tc>
          <w:tcPr>
            <w:tcW w:w="992" w:type="dxa"/>
            <w:shd w:val="clear" w:color="auto" w:fill="auto"/>
            <w:noWrap/>
            <w:vAlign w:val="bottom"/>
            <w:hideMark/>
          </w:tcPr>
          <w:p w:rsidRPr="0088620C" w:rsidR="00EE2D00" w:rsidP="003E6E7C" w:rsidRDefault="00EE2D00" w14:paraId="3BB84E8D"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5082A614" w14:textId="77777777">
        <w:trPr>
          <w:trHeight w:val="638"/>
        </w:trPr>
        <w:tc>
          <w:tcPr>
            <w:tcW w:w="421" w:type="dxa"/>
            <w:shd w:val="clear" w:color="auto" w:fill="auto"/>
            <w:noWrap/>
            <w:vAlign w:val="bottom"/>
            <w:hideMark/>
          </w:tcPr>
          <w:p w:rsidRPr="0088620C" w:rsidR="00EE2D00" w:rsidP="003E6E7C" w:rsidRDefault="00EE2D00" w14:paraId="285F2B36" w14:textId="77777777">
            <w:pPr>
              <w:ind w:left="-113" w:right="-106"/>
              <w:rPr>
                <w:rFonts w:ascii="Arial" w:hAnsi="Arial" w:cs="Arial"/>
                <w:sz w:val="16"/>
                <w:szCs w:val="16"/>
              </w:rPr>
            </w:pPr>
            <w:r w:rsidRPr="0088620C">
              <w:rPr>
                <w:rFonts w:ascii="Arial" w:hAnsi="Arial" w:cs="Arial"/>
                <w:sz w:val="16"/>
                <w:szCs w:val="16"/>
              </w:rPr>
              <w:t>15.</w:t>
            </w:r>
          </w:p>
        </w:tc>
        <w:tc>
          <w:tcPr>
            <w:tcW w:w="1417" w:type="dxa"/>
            <w:shd w:val="clear" w:color="auto" w:fill="auto"/>
            <w:vAlign w:val="bottom"/>
            <w:hideMark/>
          </w:tcPr>
          <w:p w:rsidRPr="0088620C" w:rsidR="00EE2D00" w:rsidP="003E6E7C" w:rsidRDefault="00EE2D00" w14:paraId="6609801F" w14:textId="77777777">
            <w:pPr>
              <w:rPr>
                <w:rFonts w:ascii="Arial" w:hAnsi="Arial" w:cs="Arial"/>
                <w:sz w:val="16"/>
                <w:szCs w:val="16"/>
              </w:rPr>
            </w:pPr>
            <w:r w:rsidRPr="0088620C">
              <w:rPr>
                <w:rFonts w:ascii="Arial" w:hAnsi="Arial" w:cs="Arial"/>
                <w:sz w:val="16"/>
                <w:szCs w:val="16"/>
              </w:rPr>
              <w:t xml:space="preserve">OPG PETAR </w:t>
            </w:r>
            <w:proofErr w:type="spellStart"/>
            <w:r w:rsidRPr="0088620C">
              <w:rPr>
                <w:rFonts w:ascii="Arial" w:hAnsi="Arial" w:cs="Arial"/>
                <w:sz w:val="16"/>
                <w:szCs w:val="16"/>
              </w:rPr>
              <w:t>ORIŠAK</w:t>
            </w:r>
            <w:proofErr w:type="spellEnd"/>
            <w:r w:rsidRPr="00DD0D20">
              <w:rPr>
                <w:rFonts w:ascii="Arial" w:hAnsi="Arial" w:cs="Arial"/>
                <w:sz w:val="16"/>
                <w:szCs w:val="16"/>
              </w:rPr>
              <w:t xml:space="preserve">, </w:t>
            </w:r>
            <w:r w:rsidRPr="0088620C">
              <w:rPr>
                <w:rFonts w:ascii="Arial" w:hAnsi="Arial" w:cs="Arial"/>
                <w:sz w:val="16"/>
                <w:szCs w:val="16"/>
              </w:rPr>
              <w:t>96366035042</w:t>
            </w:r>
            <w:r w:rsidRPr="00DD0D20">
              <w:rPr>
                <w:rFonts w:ascii="Arial" w:hAnsi="Arial" w:cs="Arial"/>
                <w:sz w:val="16"/>
                <w:szCs w:val="16"/>
              </w:rPr>
              <w:t>,</w:t>
            </w:r>
            <w:r w:rsidRPr="00DD0D20">
              <w:rPr>
                <w:rFonts w:ascii="Arial" w:hAnsi="Arial" w:cs="Arial"/>
                <w:color w:val="000000"/>
                <w:sz w:val="16"/>
                <w:szCs w:val="16"/>
              </w:rPr>
              <w:t xml:space="preserve"> </w:t>
            </w:r>
            <w:proofErr w:type="spellStart"/>
            <w:r w:rsidRPr="0088620C">
              <w:rPr>
                <w:rFonts w:ascii="Arial" w:hAnsi="Arial" w:cs="Arial"/>
                <w:color w:val="000000"/>
                <w:sz w:val="16"/>
                <w:szCs w:val="16"/>
              </w:rPr>
              <w:t>Dragovci</w:t>
            </w:r>
            <w:proofErr w:type="spellEnd"/>
            <w:r w:rsidRPr="0088620C">
              <w:rPr>
                <w:rFonts w:ascii="Arial" w:hAnsi="Arial" w:cs="Arial"/>
                <w:color w:val="000000"/>
                <w:sz w:val="16"/>
                <w:szCs w:val="16"/>
              </w:rPr>
              <w:t xml:space="preserve"> 23 A, 35410 Nova Kapela</w:t>
            </w:r>
          </w:p>
        </w:tc>
        <w:tc>
          <w:tcPr>
            <w:tcW w:w="709" w:type="dxa"/>
            <w:shd w:val="clear" w:color="auto" w:fill="auto"/>
            <w:noWrap/>
            <w:vAlign w:val="bottom"/>
            <w:hideMark/>
          </w:tcPr>
          <w:p w:rsidRPr="00DD0D20" w:rsidR="00EE2D00" w:rsidP="003E6E7C" w:rsidRDefault="00EE2D00" w14:paraId="1585065F" w14:textId="77777777">
            <w:pPr>
              <w:jc w:val="center"/>
              <w:rPr>
                <w:rFonts w:ascii="Arial" w:hAnsi="Arial" w:cs="Arial"/>
                <w:sz w:val="16"/>
                <w:szCs w:val="16"/>
              </w:rPr>
            </w:pPr>
            <w:r w:rsidRPr="0088620C">
              <w:rPr>
                <w:rFonts w:ascii="Arial" w:hAnsi="Arial" w:cs="Arial"/>
                <w:sz w:val="16"/>
                <w:szCs w:val="16"/>
              </w:rPr>
              <w:t>6.8.</w:t>
            </w:r>
          </w:p>
          <w:p w:rsidRPr="0088620C" w:rsidR="00EE2D00" w:rsidP="003E6E7C" w:rsidRDefault="00EE2D00" w14:paraId="2B522D93"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0AAB29B0" w14:textId="77777777">
            <w:pPr>
              <w:jc w:val="center"/>
              <w:rPr>
                <w:rFonts w:ascii="Arial" w:hAnsi="Arial" w:cs="Arial"/>
                <w:sz w:val="16"/>
                <w:szCs w:val="16"/>
              </w:rPr>
            </w:pPr>
            <w:r w:rsidRPr="0088620C">
              <w:rPr>
                <w:rFonts w:ascii="Arial" w:hAnsi="Arial" w:cs="Arial"/>
                <w:sz w:val="16"/>
                <w:szCs w:val="16"/>
              </w:rPr>
              <w:t xml:space="preserve">3.411,31 </w:t>
            </w:r>
          </w:p>
        </w:tc>
        <w:tc>
          <w:tcPr>
            <w:tcW w:w="1418" w:type="dxa"/>
            <w:shd w:val="clear" w:color="auto" w:fill="auto"/>
            <w:noWrap/>
            <w:vAlign w:val="bottom"/>
            <w:hideMark/>
          </w:tcPr>
          <w:p w:rsidRPr="0088620C" w:rsidR="00EE2D00" w:rsidP="003E6E7C" w:rsidRDefault="00EE2D00" w14:paraId="636AEAC6"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17BDA3B8"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613E91FF" w14:textId="77777777">
            <w:pPr>
              <w:rPr>
                <w:rFonts w:ascii="Arial" w:hAnsi="Arial" w:cs="Arial"/>
                <w:sz w:val="16"/>
                <w:szCs w:val="16"/>
              </w:rPr>
            </w:pPr>
            <w:r w:rsidRPr="0088620C">
              <w:rPr>
                <w:rFonts w:ascii="Arial" w:hAnsi="Arial" w:cs="Arial"/>
                <w:sz w:val="16"/>
                <w:szCs w:val="16"/>
              </w:rPr>
              <w:t>Račun 4/1/1 od 16.10.2024. (isporuka soje), račun 4/1/1 od 16.10.2024., obračun kamata</w:t>
            </w:r>
          </w:p>
        </w:tc>
        <w:tc>
          <w:tcPr>
            <w:tcW w:w="992" w:type="dxa"/>
            <w:shd w:val="clear" w:color="auto" w:fill="auto"/>
            <w:noWrap/>
            <w:vAlign w:val="bottom"/>
            <w:hideMark/>
          </w:tcPr>
          <w:p w:rsidRPr="0088620C" w:rsidR="00EE2D00" w:rsidP="003E6E7C" w:rsidRDefault="00EE2D00" w14:paraId="3873E0C5"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39E8006B" w14:textId="77777777">
        <w:trPr>
          <w:trHeight w:val="933"/>
        </w:trPr>
        <w:tc>
          <w:tcPr>
            <w:tcW w:w="421" w:type="dxa"/>
            <w:shd w:val="clear" w:color="auto" w:fill="auto"/>
            <w:noWrap/>
            <w:vAlign w:val="bottom"/>
            <w:hideMark/>
          </w:tcPr>
          <w:p w:rsidRPr="0088620C" w:rsidR="00EE2D00" w:rsidP="003E6E7C" w:rsidRDefault="00EE2D00" w14:paraId="3F2A362A" w14:textId="77777777">
            <w:pPr>
              <w:ind w:left="-113" w:right="-106"/>
              <w:rPr>
                <w:rFonts w:ascii="Arial" w:hAnsi="Arial" w:cs="Arial"/>
                <w:sz w:val="16"/>
                <w:szCs w:val="16"/>
              </w:rPr>
            </w:pPr>
            <w:r w:rsidRPr="0088620C">
              <w:rPr>
                <w:rFonts w:ascii="Arial" w:hAnsi="Arial" w:cs="Arial"/>
                <w:sz w:val="16"/>
                <w:szCs w:val="16"/>
              </w:rPr>
              <w:t>17.</w:t>
            </w:r>
          </w:p>
        </w:tc>
        <w:tc>
          <w:tcPr>
            <w:tcW w:w="1417" w:type="dxa"/>
            <w:shd w:val="clear" w:color="auto" w:fill="auto"/>
            <w:vAlign w:val="bottom"/>
            <w:hideMark/>
          </w:tcPr>
          <w:p w:rsidRPr="0088620C" w:rsidR="00EE2D00" w:rsidP="003E6E7C" w:rsidRDefault="00EE2D00" w14:paraId="516CCE7C" w14:textId="77777777">
            <w:pPr>
              <w:rPr>
                <w:rFonts w:ascii="Arial" w:hAnsi="Arial" w:cs="Arial"/>
                <w:sz w:val="16"/>
                <w:szCs w:val="16"/>
              </w:rPr>
            </w:pPr>
            <w:r w:rsidRPr="0088620C">
              <w:rPr>
                <w:rFonts w:ascii="Arial" w:hAnsi="Arial" w:cs="Arial"/>
                <w:sz w:val="16"/>
                <w:szCs w:val="16"/>
              </w:rPr>
              <w:t>OPG VANJA ZEČEVIĆ</w:t>
            </w:r>
            <w:r w:rsidRPr="00DD0D20">
              <w:rPr>
                <w:rFonts w:ascii="Arial" w:hAnsi="Arial" w:cs="Arial"/>
                <w:sz w:val="16"/>
                <w:szCs w:val="16"/>
              </w:rPr>
              <w:t xml:space="preserve">, </w:t>
            </w:r>
            <w:r w:rsidRPr="0088620C">
              <w:rPr>
                <w:rFonts w:ascii="Arial" w:hAnsi="Arial" w:cs="Arial"/>
                <w:color w:val="000000"/>
                <w:sz w:val="16"/>
                <w:szCs w:val="16"/>
              </w:rPr>
              <w:t>68415487639</w:t>
            </w:r>
            <w:r w:rsidRPr="00DD0D20">
              <w:rPr>
                <w:rFonts w:ascii="Arial" w:hAnsi="Arial" w:cs="Arial"/>
                <w:color w:val="000000"/>
                <w:sz w:val="16"/>
                <w:szCs w:val="16"/>
              </w:rPr>
              <w:t xml:space="preserve">, </w:t>
            </w:r>
            <w:r w:rsidRPr="0088620C">
              <w:rPr>
                <w:rFonts w:ascii="Arial" w:hAnsi="Arial" w:cs="Arial"/>
                <w:color w:val="000000"/>
                <w:sz w:val="16"/>
                <w:szCs w:val="16"/>
              </w:rPr>
              <w:t>Poštanska 19, Josipovac</w:t>
            </w:r>
          </w:p>
        </w:tc>
        <w:tc>
          <w:tcPr>
            <w:tcW w:w="709" w:type="dxa"/>
            <w:shd w:val="clear" w:color="auto" w:fill="auto"/>
            <w:vAlign w:val="bottom"/>
            <w:hideMark/>
          </w:tcPr>
          <w:p w:rsidRPr="00DD0D20" w:rsidR="00EE2D00" w:rsidP="003E6E7C" w:rsidRDefault="00EE2D00" w14:paraId="563A5418" w14:textId="77777777">
            <w:pPr>
              <w:jc w:val="center"/>
              <w:rPr>
                <w:rFonts w:ascii="Arial" w:hAnsi="Arial" w:cs="Arial"/>
                <w:sz w:val="16"/>
                <w:szCs w:val="16"/>
              </w:rPr>
            </w:pPr>
            <w:r w:rsidRPr="0088620C">
              <w:rPr>
                <w:rFonts w:ascii="Arial" w:hAnsi="Arial" w:cs="Arial"/>
                <w:sz w:val="16"/>
                <w:szCs w:val="16"/>
              </w:rPr>
              <w:t>7.8.</w:t>
            </w:r>
          </w:p>
          <w:p w:rsidRPr="0088620C" w:rsidR="00EE2D00" w:rsidP="003E6E7C" w:rsidRDefault="00EE2D00" w14:paraId="16B90FE3"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54A331E8" w14:textId="77777777">
            <w:pPr>
              <w:jc w:val="center"/>
              <w:rPr>
                <w:rFonts w:ascii="Arial" w:hAnsi="Arial" w:cs="Arial"/>
                <w:sz w:val="16"/>
                <w:szCs w:val="16"/>
              </w:rPr>
            </w:pPr>
            <w:r w:rsidRPr="0088620C">
              <w:rPr>
                <w:rFonts w:ascii="Arial" w:hAnsi="Arial" w:cs="Arial"/>
                <w:sz w:val="16"/>
                <w:szCs w:val="16"/>
              </w:rPr>
              <w:t xml:space="preserve">32.528,56 </w:t>
            </w:r>
          </w:p>
        </w:tc>
        <w:tc>
          <w:tcPr>
            <w:tcW w:w="1418" w:type="dxa"/>
            <w:shd w:val="clear" w:color="auto" w:fill="auto"/>
            <w:noWrap/>
            <w:vAlign w:val="bottom"/>
            <w:hideMark/>
          </w:tcPr>
          <w:p w:rsidRPr="0088620C" w:rsidR="00EE2D00" w:rsidP="003E6E7C" w:rsidRDefault="00EE2D00" w14:paraId="13BE8533" w14:textId="77777777">
            <w:pPr>
              <w:ind w:left="-109" w:right="-109"/>
              <w:jc w:val="center"/>
              <w:rPr>
                <w:rFonts w:ascii="Arial" w:hAnsi="Arial" w:cs="Arial"/>
                <w:sz w:val="16"/>
                <w:szCs w:val="16"/>
              </w:rPr>
            </w:pPr>
            <w:r w:rsidRPr="0088620C">
              <w:rPr>
                <w:rFonts w:ascii="Arial" w:hAnsi="Arial" w:cs="Arial"/>
                <w:sz w:val="16"/>
                <w:szCs w:val="16"/>
              </w:rPr>
              <w:t> </w:t>
            </w:r>
          </w:p>
        </w:tc>
        <w:tc>
          <w:tcPr>
            <w:tcW w:w="850" w:type="dxa"/>
          </w:tcPr>
          <w:p w:rsidRPr="00DD0D20" w:rsidR="00EE2D00" w:rsidP="003E6E7C" w:rsidRDefault="00EE2D00" w14:paraId="0F08A8EE"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5A457D2A" w14:textId="77777777">
            <w:pPr>
              <w:rPr>
                <w:rFonts w:ascii="Arial" w:hAnsi="Arial" w:cs="Arial"/>
                <w:sz w:val="16"/>
                <w:szCs w:val="16"/>
              </w:rPr>
            </w:pPr>
            <w:r w:rsidRPr="0088620C">
              <w:rPr>
                <w:rFonts w:ascii="Arial" w:hAnsi="Arial" w:cs="Arial"/>
                <w:sz w:val="16"/>
                <w:szCs w:val="16"/>
              </w:rPr>
              <w:t>Kupoprodaja, račun 16-1-2024</w:t>
            </w:r>
          </w:p>
        </w:tc>
        <w:tc>
          <w:tcPr>
            <w:tcW w:w="992" w:type="dxa"/>
            <w:shd w:val="clear" w:color="auto" w:fill="auto"/>
            <w:noWrap/>
            <w:vAlign w:val="bottom"/>
            <w:hideMark/>
          </w:tcPr>
          <w:p w:rsidRPr="0088620C" w:rsidR="00EE2D00" w:rsidP="003E6E7C" w:rsidRDefault="00EE2D00" w14:paraId="36DF91C5"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198BC8B7" w14:textId="77777777">
        <w:trPr>
          <w:trHeight w:val="885"/>
        </w:trPr>
        <w:tc>
          <w:tcPr>
            <w:tcW w:w="421" w:type="dxa"/>
            <w:shd w:val="clear" w:color="auto" w:fill="auto"/>
            <w:noWrap/>
            <w:vAlign w:val="bottom"/>
            <w:hideMark/>
          </w:tcPr>
          <w:p w:rsidRPr="0088620C" w:rsidR="00EE2D00" w:rsidP="003E6E7C" w:rsidRDefault="00EE2D00" w14:paraId="1464D826" w14:textId="77777777">
            <w:pPr>
              <w:ind w:left="-113" w:right="-106"/>
              <w:rPr>
                <w:rFonts w:ascii="Arial" w:hAnsi="Arial" w:cs="Arial"/>
                <w:sz w:val="16"/>
                <w:szCs w:val="16"/>
              </w:rPr>
            </w:pPr>
            <w:r w:rsidRPr="0088620C">
              <w:rPr>
                <w:rFonts w:ascii="Arial" w:hAnsi="Arial" w:cs="Arial"/>
                <w:sz w:val="16"/>
                <w:szCs w:val="16"/>
              </w:rPr>
              <w:t>18.</w:t>
            </w:r>
          </w:p>
        </w:tc>
        <w:tc>
          <w:tcPr>
            <w:tcW w:w="1417" w:type="dxa"/>
            <w:shd w:val="clear" w:color="auto" w:fill="auto"/>
            <w:vAlign w:val="bottom"/>
            <w:hideMark/>
          </w:tcPr>
          <w:p w:rsidRPr="0088620C" w:rsidR="00EE2D00" w:rsidP="003E6E7C" w:rsidRDefault="00EE2D00" w14:paraId="7BC4E405" w14:textId="77777777">
            <w:pPr>
              <w:rPr>
                <w:rFonts w:ascii="Arial" w:hAnsi="Arial" w:cs="Arial"/>
                <w:sz w:val="16"/>
                <w:szCs w:val="16"/>
              </w:rPr>
            </w:pPr>
            <w:r w:rsidRPr="0088620C">
              <w:rPr>
                <w:rFonts w:ascii="Arial" w:hAnsi="Arial" w:cs="Arial"/>
                <w:sz w:val="16"/>
                <w:szCs w:val="16"/>
              </w:rPr>
              <w:t xml:space="preserve">OPG IVAN </w:t>
            </w:r>
            <w:proofErr w:type="spellStart"/>
            <w:r w:rsidRPr="0088620C">
              <w:rPr>
                <w:rFonts w:ascii="Arial" w:hAnsi="Arial" w:cs="Arial"/>
                <w:sz w:val="16"/>
                <w:szCs w:val="16"/>
              </w:rPr>
              <w:t>ŽEČEVIĆ</w:t>
            </w:r>
            <w:proofErr w:type="spellEnd"/>
            <w:r w:rsidRPr="00DD0D20">
              <w:rPr>
                <w:rFonts w:ascii="Arial" w:hAnsi="Arial" w:cs="Arial"/>
                <w:sz w:val="16"/>
                <w:szCs w:val="16"/>
              </w:rPr>
              <w:t xml:space="preserve">, </w:t>
            </w:r>
            <w:r w:rsidRPr="0088620C">
              <w:rPr>
                <w:rFonts w:ascii="Arial" w:hAnsi="Arial" w:cs="Arial"/>
                <w:color w:val="000000"/>
                <w:sz w:val="16"/>
                <w:szCs w:val="16"/>
              </w:rPr>
              <w:t>97242698073</w:t>
            </w:r>
            <w:r w:rsidRPr="00DD0D20">
              <w:rPr>
                <w:rFonts w:ascii="Arial" w:hAnsi="Arial" w:cs="Arial"/>
                <w:color w:val="000000"/>
                <w:sz w:val="16"/>
                <w:szCs w:val="16"/>
              </w:rPr>
              <w:t xml:space="preserve">, </w:t>
            </w:r>
            <w:proofErr w:type="spellStart"/>
            <w:r w:rsidRPr="0088620C">
              <w:rPr>
                <w:rFonts w:ascii="Arial" w:hAnsi="Arial" w:cs="Arial"/>
                <w:color w:val="000000"/>
                <w:sz w:val="16"/>
                <w:szCs w:val="16"/>
              </w:rPr>
              <w:t>S.Radića</w:t>
            </w:r>
            <w:proofErr w:type="spellEnd"/>
            <w:r w:rsidRPr="0088620C">
              <w:rPr>
                <w:rFonts w:ascii="Arial" w:hAnsi="Arial" w:cs="Arial"/>
                <w:color w:val="000000"/>
                <w:sz w:val="16"/>
                <w:szCs w:val="16"/>
              </w:rPr>
              <w:t xml:space="preserve"> 86, </w:t>
            </w:r>
            <w:proofErr w:type="spellStart"/>
            <w:r w:rsidRPr="0088620C">
              <w:rPr>
                <w:rFonts w:ascii="Arial" w:hAnsi="Arial" w:cs="Arial"/>
                <w:color w:val="000000"/>
                <w:sz w:val="16"/>
                <w:szCs w:val="16"/>
              </w:rPr>
              <w:t>Petrijevci</w:t>
            </w:r>
            <w:proofErr w:type="spellEnd"/>
          </w:p>
        </w:tc>
        <w:tc>
          <w:tcPr>
            <w:tcW w:w="709" w:type="dxa"/>
            <w:shd w:val="clear" w:color="auto" w:fill="auto"/>
            <w:vAlign w:val="bottom"/>
            <w:hideMark/>
          </w:tcPr>
          <w:p w:rsidRPr="00DD0D20" w:rsidR="00EE2D00" w:rsidP="003E6E7C" w:rsidRDefault="00EE2D00" w14:paraId="4B6C9930" w14:textId="77777777">
            <w:pPr>
              <w:jc w:val="center"/>
              <w:rPr>
                <w:rFonts w:ascii="Arial" w:hAnsi="Arial" w:cs="Arial"/>
                <w:sz w:val="16"/>
                <w:szCs w:val="16"/>
              </w:rPr>
            </w:pPr>
            <w:r w:rsidRPr="0088620C">
              <w:rPr>
                <w:rFonts w:ascii="Arial" w:hAnsi="Arial" w:cs="Arial"/>
                <w:sz w:val="16"/>
                <w:szCs w:val="16"/>
              </w:rPr>
              <w:t>7.8.</w:t>
            </w:r>
          </w:p>
          <w:p w:rsidRPr="0088620C" w:rsidR="00EE2D00" w:rsidP="003E6E7C" w:rsidRDefault="00EE2D00" w14:paraId="203DAC91"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79120041" w14:textId="77777777">
            <w:pPr>
              <w:jc w:val="center"/>
              <w:rPr>
                <w:rFonts w:ascii="Arial" w:hAnsi="Arial" w:cs="Arial"/>
                <w:sz w:val="16"/>
                <w:szCs w:val="16"/>
              </w:rPr>
            </w:pPr>
            <w:r w:rsidRPr="0088620C">
              <w:rPr>
                <w:rFonts w:ascii="Arial" w:hAnsi="Arial" w:cs="Arial"/>
                <w:sz w:val="16"/>
                <w:szCs w:val="16"/>
              </w:rPr>
              <w:t xml:space="preserve">16.158,07 </w:t>
            </w:r>
          </w:p>
        </w:tc>
        <w:tc>
          <w:tcPr>
            <w:tcW w:w="1418" w:type="dxa"/>
            <w:shd w:val="clear" w:color="auto" w:fill="auto"/>
            <w:noWrap/>
            <w:vAlign w:val="bottom"/>
            <w:hideMark/>
          </w:tcPr>
          <w:p w:rsidRPr="0088620C" w:rsidR="00EE2D00" w:rsidP="003E6E7C" w:rsidRDefault="00EE2D00" w14:paraId="42A0A5B0" w14:textId="77777777">
            <w:pPr>
              <w:ind w:left="-109" w:right="-109"/>
              <w:jc w:val="center"/>
              <w:rPr>
                <w:rFonts w:ascii="Arial" w:hAnsi="Arial" w:cs="Arial"/>
                <w:sz w:val="16"/>
                <w:szCs w:val="16"/>
              </w:rPr>
            </w:pPr>
            <w:r w:rsidRPr="0088620C">
              <w:rPr>
                <w:rFonts w:ascii="Arial" w:hAnsi="Arial" w:cs="Arial"/>
                <w:sz w:val="16"/>
                <w:szCs w:val="16"/>
              </w:rPr>
              <w:t> </w:t>
            </w:r>
          </w:p>
        </w:tc>
        <w:tc>
          <w:tcPr>
            <w:tcW w:w="850" w:type="dxa"/>
          </w:tcPr>
          <w:p w:rsidRPr="00DD0D20" w:rsidR="00EE2D00" w:rsidP="003E6E7C" w:rsidRDefault="00EE2D00" w14:paraId="28013651"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518D920C" w14:textId="77777777">
            <w:pPr>
              <w:rPr>
                <w:rFonts w:ascii="Arial" w:hAnsi="Arial" w:cs="Arial"/>
                <w:sz w:val="16"/>
                <w:szCs w:val="16"/>
              </w:rPr>
            </w:pPr>
            <w:r w:rsidRPr="0088620C">
              <w:rPr>
                <w:rFonts w:ascii="Arial" w:hAnsi="Arial" w:cs="Arial"/>
                <w:sz w:val="16"/>
                <w:szCs w:val="16"/>
              </w:rPr>
              <w:t>Kupoprodaja, račun 09-1-2024</w:t>
            </w:r>
          </w:p>
        </w:tc>
        <w:tc>
          <w:tcPr>
            <w:tcW w:w="992" w:type="dxa"/>
            <w:shd w:val="clear" w:color="auto" w:fill="auto"/>
            <w:hideMark/>
          </w:tcPr>
          <w:p w:rsidRPr="0088620C" w:rsidR="00EE2D00" w:rsidP="003E6E7C" w:rsidRDefault="00EE2D00" w14:paraId="3F28C148"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25385010" w14:textId="77777777">
        <w:trPr>
          <w:trHeight w:val="803"/>
        </w:trPr>
        <w:tc>
          <w:tcPr>
            <w:tcW w:w="421" w:type="dxa"/>
            <w:shd w:val="clear" w:color="auto" w:fill="auto"/>
            <w:noWrap/>
            <w:vAlign w:val="bottom"/>
            <w:hideMark/>
          </w:tcPr>
          <w:p w:rsidRPr="0088620C" w:rsidR="00EE2D00" w:rsidP="003E6E7C" w:rsidRDefault="00EE2D00" w14:paraId="229FDAFD" w14:textId="77777777">
            <w:pPr>
              <w:ind w:left="-113" w:right="-106"/>
              <w:rPr>
                <w:rFonts w:ascii="Arial" w:hAnsi="Arial" w:cs="Arial"/>
                <w:sz w:val="16"/>
                <w:szCs w:val="16"/>
              </w:rPr>
            </w:pPr>
            <w:r w:rsidRPr="0088620C">
              <w:rPr>
                <w:rFonts w:ascii="Arial" w:hAnsi="Arial" w:cs="Arial"/>
                <w:sz w:val="16"/>
                <w:szCs w:val="16"/>
              </w:rPr>
              <w:t>19.</w:t>
            </w:r>
          </w:p>
        </w:tc>
        <w:tc>
          <w:tcPr>
            <w:tcW w:w="1417" w:type="dxa"/>
            <w:shd w:val="clear" w:color="auto" w:fill="auto"/>
            <w:vAlign w:val="bottom"/>
            <w:hideMark/>
          </w:tcPr>
          <w:p w:rsidRPr="0088620C" w:rsidR="00EE2D00" w:rsidP="003E6E7C" w:rsidRDefault="00EE2D00" w14:paraId="69A0F2D3" w14:textId="77777777">
            <w:pPr>
              <w:rPr>
                <w:rFonts w:ascii="Arial" w:hAnsi="Arial" w:cs="Arial"/>
                <w:sz w:val="16"/>
                <w:szCs w:val="16"/>
              </w:rPr>
            </w:pPr>
            <w:r w:rsidRPr="0088620C">
              <w:rPr>
                <w:rFonts w:ascii="Arial" w:hAnsi="Arial" w:cs="Arial"/>
                <w:sz w:val="16"/>
                <w:szCs w:val="16"/>
              </w:rPr>
              <w:t>TVORNICA DOBRE HRANE d.o.o.</w:t>
            </w:r>
            <w:r w:rsidRPr="00DD0D20">
              <w:rPr>
                <w:rFonts w:ascii="Arial" w:hAnsi="Arial" w:cs="Arial"/>
                <w:sz w:val="16"/>
                <w:szCs w:val="16"/>
              </w:rPr>
              <w:t>,</w:t>
            </w:r>
            <w:r w:rsidRPr="00DD0D20">
              <w:rPr>
                <w:rFonts w:ascii="Arial" w:hAnsi="Arial" w:cs="Arial"/>
                <w:color w:val="000000"/>
                <w:sz w:val="16"/>
                <w:szCs w:val="16"/>
              </w:rPr>
              <w:t xml:space="preserve"> </w:t>
            </w:r>
            <w:r w:rsidRPr="0088620C">
              <w:rPr>
                <w:rFonts w:ascii="Arial" w:hAnsi="Arial" w:cs="Arial"/>
                <w:color w:val="000000"/>
                <w:sz w:val="16"/>
                <w:szCs w:val="16"/>
              </w:rPr>
              <w:t>25205565262</w:t>
            </w:r>
            <w:r w:rsidRPr="00DD0D20">
              <w:rPr>
                <w:rFonts w:ascii="Arial" w:hAnsi="Arial" w:cs="Arial"/>
                <w:color w:val="000000"/>
                <w:sz w:val="16"/>
                <w:szCs w:val="16"/>
              </w:rPr>
              <w:t xml:space="preserve"> </w:t>
            </w:r>
            <w:r w:rsidRPr="0088620C">
              <w:rPr>
                <w:rFonts w:ascii="Arial" w:hAnsi="Arial" w:cs="Arial"/>
                <w:color w:val="000000"/>
                <w:sz w:val="16"/>
                <w:szCs w:val="16"/>
              </w:rPr>
              <w:t xml:space="preserve">Industrijska ulica </w:t>
            </w:r>
            <w:r w:rsidRPr="00DD0D20">
              <w:rPr>
                <w:rFonts w:ascii="Arial" w:hAnsi="Arial" w:cs="Arial"/>
                <w:color w:val="000000"/>
                <w:sz w:val="16"/>
                <w:szCs w:val="16"/>
              </w:rPr>
              <w:t>1</w:t>
            </w:r>
            <w:r w:rsidRPr="0088620C">
              <w:rPr>
                <w:rFonts w:ascii="Arial" w:hAnsi="Arial" w:cs="Arial"/>
                <w:color w:val="000000"/>
                <w:sz w:val="16"/>
                <w:szCs w:val="16"/>
              </w:rPr>
              <w:t>1, Virovitica</w:t>
            </w:r>
          </w:p>
        </w:tc>
        <w:tc>
          <w:tcPr>
            <w:tcW w:w="709" w:type="dxa"/>
            <w:shd w:val="clear" w:color="auto" w:fill="auto"/>
            <w:vAlign w:val="bottom"/>
            <w:hideMark/>
          </w:tcPr>
          <w:p w:rsidRPr="00DD0D20" w:rsidR="00EE2D00" w:rsidP="003E6E7C" w:rsidRDefault="00EE2D00" w14:paraId="5E907D77" w14:textId="77777777">
            <w:pPr>
              <w:jc w:val="center"/>
              <w:rPr>
                <w:rFonts w:ascii="Arial" w:hAnsi="Arial" w:cs="Arial"/>
                <w:sz w:val="16"/>
                <w:szCs w:val="16"/>
              </w:rPr>
            </w:pPr>
            <w:r w:rsidRPr="0088620C">
              <w:rPr>
                <w:rFonts w:ascii="Arial" w:hAnsi="Arial" w:cs="Arial"/>
                <w:sz w:val="16"/>
                <w:szCs w:val="16"/>
              </w:rPr>
              <w:t>8.8.</w:t>
            </w:r>
          </w:p>
          <w:p w:rsidRPr="0088620C" w:rsidR="00EE2D00" w:rsidP="003E6E7C" w:rsidRDefault="00EE2D00" w14:paraId="682A1EE3"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32EFD072" w14:textId="77777777">
            <w:pPr>
              <w:ind w:right="-106"/>
              <w:jc w:val="center"/>
              <w:rPr>
                <w:rFonts w:ascii="Arial" w:hAnsi="Arial" w:cs="Arial"/>
                <w:sz w:val="16"/>
                <w:szCs w:val="16"/>
              </w:rPr>
            </w:pPr>
            <w:r w:rsidRPr="0088620C">
              <w:rPr>
                <w:rFonts w:ascii="Arial" w:hAnsi="Arial" w:cs="Arial"/>
                <w:sz w:val="16"/>
                <w:szCs w:val="16"/>
              </w:rPr>
              <w:t xml:space="preserve">156.827,12 </w:t>
            </w:r>
          </w:p>
        </w:tc>
        <w:tc>
          <w:tcPr>
            <w:tcW w:w="1418" w:type="dxa"/>
            <w:shd w:val="clear" w:color="auto" w:fill="auto"/>
            <w:vAlign w:val="bottom"/>
            <w:hideMark/>
          </w:tcPr>
          <w:p w:rsidRPr="0088620C" w:rsidR="00EE2D00" w:rsidP="003E6E7C" w:rsidRDefault="00EE2D00" w14:paraId="351C610F" w14:textId="77777777">
            <w:pPr>
              <w:ind w:left="-109" w:right="-109"/>
              <w:jc w:val="center"/>
              <w:rPr>
                <w:rFonts w:ascii="Arial" w:hAnsi="Arial" w:cs="Arial"/>
                <w:sz w:val="16"/>
                <w:szCs w:val="16"/>
              </w:rPr>
            </w:pPr>
            <w:r w:rsidRPr="0088620C">
              <w:rPr>
                <w:rFonts w:ascii="Arial" w:hAnsi="Arial" w:cs="Arial"/>
                <w:sz w:val="16"/>
                <w:szCs w:val="16"/>
              </w:rPr>
              <w:t xml:space="preserve">DA (za iznos od 150.000,00 </w:t>
            </w:r>
            <w:proofErr w:type="spellStart"/>
            <w:r w:rsidRPr="0088620C">
              <w:rPr>
                <w:rFonts w:ascii="Arial" w:hAnsi="Arial" w:cs="Arial"/>
                <w:sz w:val="16"/>
                <w:szCs w:val="16"/>
              </w:rPr>
              <w:t>eur</w:t>
            </w:r>
            <w:proofErr w:type="spellEnd"/>
            <w:r w:rsidRPr="0088620C">
              <w:rPr>
                <w:rFonts w:ascii="Arial" w:hAnsi="Arial" w:cs="Arial"/>
                <w:sz w:val="16"/>
                <w:szCs w:val="16"/>
              </w:rPr>
              <w:t xml:space="preserve">), Bjanko zadužnica s naznakom najvišeg iznosa do 150.000,00 EUR, od 24. </w:t>
            </w:r>
            <w:r w:rsidRPr="00DD0D20">
              <w:rPr>
                <w:rFonts w:ascii="Arial" w:hAnsi="Arial" w:cs="Arial"/>
                <w:sz w:val="16"/>
                <w:szCs w:val="16"/>
              </w:rPr>
              <w:t>2.</w:t>
            </w:r>
            <w:r w:rsidRPr="0088620C">
              <w:rPr>
                <w:rFonts w:ascii="Arial" w:hAnsi="Arial" w:cs="Arial"/>
                <w:sz w:val="16"/>
                <w:szCs w:val="16"/>
              </w:rPr>
              <w:t xml:space="preserve"> 2025. OV-1317/2025, </w:t>
            </w:r>
          </w:p>
        </w:tc>
        <w:tc>
          <w:tcPr>
            <w:tcW w:w="850" w:type="dxa"/>
          </w:tcPr>
          <w:p w:rsidRPr="00DD0D20" w:rsidR="00EE2D00" w:rsidP="003E6E7C" w:rsidRDefault="00EE2D00" w14:paraId="1CC44668"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30CDC1F9" w14:textId="77777777">
            <w:pPr>
              <w:rPr>
                <w:rFonts w:ascii="Arial" w:hAnsi="Arial" w:cs="Arial"/>
                <w:sz w:val="16"/>
                <w:szCs w:val="16"/>
              </w:rPr>
            </w:pPr>
            <w:r w:rsidRPr="0088620C">
              <w:rPr>
                <w:rFonts w:ascii="Arial" w:hAnsi="Arial" w:cs="Arial"/>
                <w:sz w:val="16"/>
                <w:szCs w:val="16"/>
              </w:rPr>
              <w:t xml:space="preserve">Ugovor o kupnji; 11/2024 od dana 06. prosinca </w:t>
            </w:r>
            <w:proofErr w:type="spellStart"/>
            <w:r w:rsidRPr="0088620C">
              <w:rPr>
                <w:rFonts w:ascii="Arial" w:hAnsi="Arial" w:cs="Arial"/>
                <w:sz w:val="16"/>
                <w:szCs w:val="16"/>
              </w:rPr>
              <w:t>2024.g</w:t>
            </w:r>
            <w:proofErr w:type="spellEnd"/>
            <w:r w:rsidRPr="0088620C">
              <w:rPr>
                <w:rFonts w:ascii="Arial" w:hAnsi="Arial" w:cs="Arial"/>
                <w:sz w:val="16"/>
                <w:szCs w:val="16"/>
              </w:rPr>
              <w:t xml:space="preserve">., Dodatak I ugovora o kupnji 11/2024. od dana </w:t>
            </w:r>
            <w:proofErr w:type="spellStart"/>
            <w:r w:rsidRPr="0088620C">
              <w:rPr>
                <w:rFonts w:ascii="Arial" w:hAnsi="Arial" w:cs="Arial"/>
                <w:sz w:val="16"/>
                <w:szCs w:val="16"/>
              </w:rPr>
              <w:t>07.travnja</w:t>
            </w:r>
            <w:proofErr w:type="spellEnd"/>
            <w:r w:rsidRPr="0088620C">
              <w:rPr>
                <w:rFonts w:ascii="Arial" w:hAnsi="Arial" w:cs="Arial"/>
                <w:sz w:val="16"/>
                <w:szCs w:val="16"/>
              </w:rPr>
              <w:t xml:space="preserve"> </w:t>
            </w:r>
            <w:proofErr w:type="spellStart"/>
            <w:r w:rsidRPr="0088620C">
              <w:rPr>
                <w:rFonts w:ascii="Arial" w:hAnsi="Arial" w:cs="Arial"/>
                <w:sz w:val="16"/>
                <w:szCs w:val="16"/>
              </w:rPr>
              <w:t>2025.g</w:t>
            </w:r>
            <w:proofErr w:type="spellEnd"/>
            <w:r w:rsidRPr="0088620C">
              <w:rPr>
                <w:rFonts w:ascii="Arial" w:hAnsi="Arial" w:cs="Arial"/>
                <w:sz w:val="16"/>
                <w:szCs w:val="16"/>
              </w:rPr>
              <w:t xml:space="preserve">., Dodatak II ugovora o kupnji 11/2024 od dana 07. svibnja 2025. g. , Kartica stranke </w:t>
            </w:r>
            <w:proofErr w:type="spellStart"/>
            <w:r w:rsidRPr="0088620C">
              <w:rPr>
                <w:rFonts w:ascii="Arial" w:hAnsi="Arial" w:cs="Arial"/>
                <w:sz w:val="16"/>
                <w:szCs w:val="16"/>
              </w:rPr>
              <w:t>AGRO-MARMAX</w:t>
            </w:r>
            <w:proofErr w:type="spellEnd"/>
            <w:r w:rsidRPr="0088620C">
              <w:rPr>
                <w:rFonts w:ascii="Arial" w:hAnsi="Arial" w:cs="Arial"/>
                <w:sz w:val="16"/>
                <w:szCs w:val="16"/>
              </w:rPr>
              <w:t xml:space="preserve"> d.o.o. za razdoblje od 01.01.2025.-08.08.2025.</w:t>
            </w:r>
          </w:p>
        </w:tc>
        <w:tc>
          <w:tcPr>
            <w:tcW w:w="992" w:type="dxa"/>
            <w:shd w:val="clear" w:color="auto" w:fill="auto"/>
            <w:noWrap/>
            <w:vAlign w:val="bottom"/>
            <w:hideMark/>
          </w:tcPr>
          <w:p w:rsidRPr="0088620C" w:rsidR="00EE2D00" w:rsidP="003E6E7C" w:rsidRDefault="00EE2D00" w14:paraId="60973E27"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6A8E1E79" w14:textId="77777777">
        <w:trPr>
          <w:trHeight w:val="2853"/>
        </w:trPr>
        <w:tc>
          <w:tcPr>
            <w:tcW w:w="421" w:type="dxa"/>
            <w:shd w:val="clear" w:color="auto" w:fill="auto"/>
            <w:noWrap/>
            <w:vAlign w:val="bottom"/>
            <w:hideMark/>
          </w:tcPr>
          <w:p w:rsidRPr="0088620C" w:rsidR="00EE2D00" w:rsidP="003E6E7C" w:rsidRDefault="00EE2D00" w14:paraId="7C642CE2" w14:textId="77777777">
            <w:pPr>
              <w:ind w:left="-113" w:right="-106"/>
              <w:rPr>
                <w:rFonts w:ascii="Arial" w:hAnsi="Arial" w:cs="Arial"/>
                <w:sz w:val="16"/>
                <w:szCs w:val="16"/>
              </w:rPr>
            </w:pPr>
            <w:r w:rsidRPr="0088620C">
              <w:rPr>
                <w:rFonts w:ascii="Arial" w:hAnsi="Arial" w:cs="Arial"/>
                <w:sz w:val="16"/>
                <w:szCs w:val="16"/>
              </w:rPr>
              <w:t>20.</w:t>
            </w:r>
          </w:p>
        </w:tc>
        <w:tc>
          <w:tcPr>
            <w:tcW w:w="1417" w:type="dxa"/>
            <w:shd w:val="clear" w:color="auto" w:fill="auto"/>
            <w:vAlign w:val="bottom"/>
            <w:hideMark/>
          </w:tcPr>
          <w:p w:rsidRPr="0088620C" w:rsidR="00EE2D00" w:rsidP="003E6E7C" w:rsidRDefault="00EE2D00" w14:paraId="2A1AC759" w14:textId="77777777">
            <w:pPr>
              <w:rPr>
                <w:rFonts w:ascii="Arial" w:hAnsi="Arial" w:cs="Arial"/>
                <w:sz w:val="16"/>
                <w:szCs w:val="16"/>
              </w:rPr>
            </w:pPr>
            <w:r w:rsidRPr="0088620C">
              <w:rPr>
                <w:rFonts w:ascii="Arial" w:hAnsi="Arial" w:cs="Arial"/>
                <w:sz w:val="16"/>
                <w:szCs w:val="16"/>
              </w:rPr>
              <w:t>KLEMM SIGURNOST d.o.o.</w:t>
            </w:r>
            <w:r w:rsidRPr="00DD0D20">
              <w:rPr>
                <w:rFonts w:ascii="Arial" w:hAnsi="Arial" w:cs="Arial"/>
                <w:sz w:val="16"/>
                <w:szCs w:val="16"/>
              </w:rPr>
              <w:t>,</w:t>
            </w:r>
            <w:r w:rsidRPr="00DD0D20">
              <w:rPr>
                <w:rFonts w:ascii="Arial" w:hAnsi="Arial" w:cs="Arial"/>
                <w:color w:val="000000"/>
                <w:sz w:val="16"/>
                <w:szCs w:val="16"/>
              </w:rPr>
              <w:t xml:space="preserve"> </w:t>
            </w:r>
            <w:r w:rsidRPr="0088620C">
              <w:rPr>
                <w:rFonts w:ascii="Arial" w:hAnsi="Arial" w:cs="Arial"/>
                <w:color w:val="000000"/>
                <w:sz w:val="16"/>
                <w:szCs w:val="16"/>
              </w:rPr>
              <w:t>35596498125</w:t>
            </w:r>
            <w:r w:rsidRPr="00DD0D20">
              <w:rPr>
                <w:rFonts w:ascii="Arial" w:hAnsi="Arial" w:cs="Arial"/>
                <w:color w:val="000000"/>
                <w:sz w:val="16"/>
                <w:szCs w:val="16"/>
              </w:rPr>
              <w:t xml:space="preserve">, </w:t>
            </w:r>
            <w:r w:rsidRPr="0088620C">
              <w:rPr>
                <w:rFonts w:ascii="Arial" w:hAnsi="Arial" w:cs="Arial"/>
                <w:color w:val="000000"/>
                <w:sz w:val="16"/>
                <w:szCs w:val="16"/>
              </w:rPr>
              <w:t>Drage Gervaisa 3, Zagreb</w:t>
            </w:r>
          </w:p>
        </w:tc>
        <w:tc>
          <w:tcPr>
            <w:tcW w:w="709" w:type="dxa"/>
            <w:shd w:val="clear" w:color="auto" w:fill="auto"/>
            <w:vAlign w:val="bottom"/>
            <w:hideMark/>
          </w:tcPr>
          <w:p w:rsidRPr="00DD0D20" w:rsidR="00EE2D00" w:rsidP="003E6E7C" w:rsidRDefault="00EE2D00" w14:paraId="605E74E0" w14:textId="77777777">
            <w:pPr>
              <w:jc w:val="center"/>
              <w:rPr>
                <w:rFonts w:ascii="Arial" w:hAnsi="Arial" w:cs="Arial"/>
                <w:sz w:val="16"/>
                <w:szCs w:val="16"/>
              </w:rPr>
            </w:pPr>
            <w:r w:rsidRPr="0088620C">
              <w:rPr>
                <w:rFonts w:ascii="Arial" w:hAnsi="Arial" w:cs="Arial"/>
                <w:sz w:val="16"/>
                <w:szCs w:val="16"/>
              </w:rPr>
              <w:t>8.8.</w:t>
            </w:r>
          </w:p>
          <w:p w:rsidRPr="0088620C" w:rsidR="00EE2D00" w:rsidP="003E6E7C" w:rsidRDefault="00EE2D00" w14:paraId="22B6A386"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53ABFF9B" w14:textId="77777777">
            <w:pPr>
              <w:ind w:right="-106"/>
              <w:jc w:val="center"/>
              <w:rPr>
                <w:rFonts w:ascii="Arial" w:hAnsi="Arial" w:cs="Arial"/>
                <w:sz w:val="16"/>
                <w:szCs w:val="16"/>
              </w:rPr>
            </w:pPr>
            <w:r w:rsidRPr="0088620C">
              <w:rPr>
                <w:rFonts w:ascii="Arial" w:hAnsi="Arial" w:cs="Arial"/>
                <w:sz w:val="16"/>
                <w:szCs w:val="16"/>
              </w:rPr>
              <w:t xml:space="preserve">701.957,70 </w:t>
            </w:r>
          </w:p>
        </w:tc>
        <w:tc>
          <w:tcPr>
            <w:tcW w:w="1418" w:type="dxa"/>
            <w:shd w:val="clear" w:color="auto" w:fill="auto"/>
            <w:vAlign w:val="bottom"/>
            <w:hideMark/>
          </w:tcPr>
          <w:p w:rsidRPr="0088620C" w:rsidR="00EE2D00" w:rsidP="003E6E7C" w:rsidRDefault="00EE2D00" w14:paraId="0879B26E" w14:textId="77777777">
            <w:pPr>
              <w:ind w:left="-109" w:right="-109"/>
              <w:jc w:val="center"/>
              <w:rPr>
                <w:rFonts w:ascii="Arial" w:hAnsi="Arial" w:cs="Arial"/>
                <w:sz w:val="16"/>
                <w:szCs w:val="16"/>
              </w:rPr>
            </w:pPr>
            <w:r w:rsidRPr="0088620C">
              <w:rPr>
                <w:rFonts w:ascii="Arial" w:hAnsi="Arial" w:cs="Arial"/>
                <w:sz w:val="16"/>
                <w:szCs w:val="16"/>
              </w:rPr>
              <w:t xml:space="preserve">DA (za iznos od 734.303,29 </w:t>
            </w:r>
            <w:proofErr w:type="spellStart"/>
            <w:r w:rsidRPr="0088620C">
              <w:rPr>
                <w:rFonts w:ascii="Arial" w:hAnsi="Arial" w:cs="Arial"/>
                <w:sz w:val="16"/>
                <w:szCs w:val="16"/>
              </w:rPr>
              <w:t>eur</w:t>
            </w:r>
            <w:proofErr w:type="spellEnd"/>
            <w:r w:rsidRPr="0088620C">
              <w:rPr>
                <w:rFonts w:ascii="Arial" w:hAnsi="Arial" w:cs="Arial"/>
                <w:sz w:val="16"/>
                <w:szCs w:val="16"/>
              </w:rPr>
              <w:t xml:space="preserve">), Sporazum radi osiguranja novčane tražbine prijenosom prava vlasništva na nekretninama. </w:t>
            </w:r>
          </w:p>
        </w:tc>
        <w:tc>
          <w:tcPr>
            <w:tcW w:w="850" w:type="dxa"/>
          </w:tcPr>
          <w:p w:rsidRPr="00DD0D20" w:rsidR="00EE2D00" w:rsidP="003E6E7C" w:rsidRDefault="00EE2D00" w14:paraId="3FBEE6A0"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19A2589A" w14:textId="77777777">
            <w:pPr>
              <w:rPr>
                <w:rFonts w:ascii="Arial" w:hAnsi="Arial" w:cs="Arial"/>
                <w:sz w:val="16"/>
                <w:szCs w:val="16"/>
              </w:rPr>
            </w:pPr>
            <w:r w:rsidRPr="0088620C">
              <w:rPr>
                <w:rFonts w:ascii="Arial" w:hAnsi="Arial" w:cs="Arial"/>
                <w:sz w:val="16"/>
                <w:szCs w:val="16"/>
              </w:rPr>
              <w:t xml:space="preserve">Ugovor o kratkoročnoj pozajmici br. 12/2024 od dana 16. srpnja 2024. g. , </w:t>
            </w:r>
            <w:proofErr w:type="spellStart"/>
            <w:r w:rsidRPr="0088620C">
              <w:rPr>
                <w:rFonts w:ascii="Arial" w:hAnsi="Arial" w:cs="Arial"/>
                <w:sz w:val="16"/>
                <w:szCs w:val="16"/>
              </w:rPr>
              <w:t>Anex</w:t>
            </w:r>
            <w:proofErr w:type="spellEnd"/>
            <w:r w:rsidRPr="0088620C">
              <w:rPr>
                <w:rFonts w:ascii="Arial" w:hAnsi="Arial" w:cs="Arial"/>
                <w:sz w:val="16"/>
                <w:szCs w:val="16"/>
              </w:rPr>
              <w:t xml:space="preserve"> ugovora o </w:t>
            </w:r>
            <w:proofErr w:type="spellStart"/>
            <w:r w:rsidRPr="0088620C">
              <w:rPr>
                <w:rFonts w:ascii="Arial" w:hAnsi="Arial" w:cs="Arial"/>
                <w:sz w:val="16"/>
                <w:szCs w:val="16"/>
              </w:rPr>
              <w:t>ktakoročnoj</w:t>
            </w:r>
            <w:proofErr w:type="spellEnd"/>
            <w:r w:rsidRPr="0088620C">
              <w:rPr>
                <w:rFonts w:ascii="Arial" w:hAnsi="Arial" w:cs="Arial"/>
                <w:sz w:val="16"/>
                <w:szCs w:val="16"/>
              </w:rPr>
              <w:t xml:space="preserve"> pozajmici br. 12/2024 od dana 30. prosinca 2024. g. , Ugovor o kratkoročnoj pozajmici br. 16/2024 od dana 09. kolovoza 2024. g. , </w:t>
            </w:r>
            <w:proofErr w:type="spellStart"/>
            <w:r w:rsidRPr="0088620C">
              <w:rPr>
                <w:rFonts w:ascii="Arial" w:hAnsi="Arial" w:cs="Arial"/>
                <w:sz w:val="16"/>
                <w:szCs w:val="16"/>
              </w:rPr>
              <w:t>Anex</w:t>
            </w:r>
            <w:proofErr w:type="spellEnd"/>
            <w:r w:rsidRPr="0088620C">
              <w:rPr>
                <w:rFonts w:ascii="Arial" w:hAnsi="Arial" w:cs="Arial"/>
                <w:sz w:val="16"/>
                <w:szCs w:val="16"/>
              </w:rPr>
              <w:t xml:space="preserve"> ugovora o kratkoročnoj pozajmici br. 16/2024 od dana 30. prosinca 2024. g. , Ugovor o kratkoročnoj pozajmici br. 18/2024 od dana 03. rujna 2024. g. , </w:t>
            </w:r>
            <w:proofErr w:type="spellStart"/>
            <w:r w:rsidRPr="0088620C">
              <w:rPr>
                <w:rFonts w:ascii="Arial" w:hAnsi="Arial" w:cs="Arial"/>
                <w:sz w:val="16"/>
                <w:szCs w:val="16"/>
              </w:rPr>
              <w:t>Anex</w:t>
            </w:r>
            <w:proofErr w:type="spellEnd"/>
            <w:r w:rsidRPr="0088620C">
              <w:rPr>
                <w:rFonts w:ascii="Arial" w:hAnsi="Arial" w:cs="Arial"/>
                <w:sz w:val="16"/>
                <w:szCs w:val="16"/>
              </w:rPr>
              <w:t xml:space="preserve"> ugovora o kratkoročnoj pozajmici br. 18/2024 od dana 30. prosinca 2024. g. </w:t>
            </w:r>
          </w:p>
        </w:tc>
        <w:tc>
          <w:tcPr>
            <w:tcW w:w="992" w:type="dxa"/>
            <w:shd w:val="clear" w:color="auto" w:fill="auto"/>
            <w:noWrap/>
            <w:vAlign w:val="bottom"/>
            <w:hideMark/>
          </w:tcPr>
          <w:p w:rsidRPr="0088620C" w:rsidR="00EE2D00" w:rsidP="003E6E7C" w:rsidRDefault="00EE2D00" w14:paraId="042DC292"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076039B2" w14:textId="77777777">
        <w:trPr>
          <w:trHeight w:val="803"/>
        </w:trPr>
        <w:tc>
          <w:tcPr>
            <w:tcW w:w="421" w:type="dxa"/>
            <w:shd w:val="clear" w:color="auto" w:fill="auto"/>
            <w:noWrap/>
            <w:vAlign w:val="bottom"/>
            <w:hideMark/>
          </w:tcPr>
          <w:p w:rsidRPr="0088620C" w:rsidR="00EE2D00" w:rsidP="003E6E7C" w:rsidRDefault="00EE2D00" w14:paraId="6933F414" w14:textId="77777777">
            <w:pPr>
              <w:ind w:left="-113" w:right="-106"/>
              <w:rPr>
                <w:rFonts w:ascii="Arial" w:hAnsi="Arial" w:cs="Arial"/>
                <w:sz w:val="16"/>
                <w:szCs w:val="16"/>
              </w:rPr>
            </w:pPr>
            <w:r w:rsidRPr="0088620C">
              <w:rPr>
                <w:rFonts w:ascii="Arial" w:hAnsi="Arial" w:cs="Arial"/>
                <w:sz w:val="16"/>
                <w:szCs w:val="16"/>
              </w:rPr>
              <w:t>21.</w:t>
            </w:r>
          </w:p>
        </w:tc>
        <w:tc>
          <w:tcPr>
            <w:tcW w:w="1417" w:type="dxa"/>
            <w:shd w:val="clear" w:color="auto" w:fill="auto"/>
            <w:vAlign w:val="bottom"/>
            <w:hideMark/>
          </w:tcPr>
          <w:p w:rsidRPr="0088620C" w:rsidR="00EE2D00" w:rsidP="003E6E7C" w:rsidRDefault="00EE2D00" w14:paraId="0927813B" w14:textId="77777777">
            <w:pPr>
              <w:rPr>
                <w:rFonts w:ascii="Arial" w:hAnsi="Arial" w:cs="Arial"/>
                <w:sz w:val="16"/>
                <w:szCs w:val="16"/>
              </w:rPr>
            </w:pPr>
            <w:r w:rsidRPr="0088620C">
              <w:rPr>
                <w:rFonts w:ascii="Arial" w:hAnsi="Arial" w:cs="Arial"/>
                <w:sz w:val="16"/>
                <w:szCs w:val="16"/>
              </w:rPr>
              <w:t xml:space="preserve">VIS </w:t>
            </w:r>
            <w:proofErr w:type="spellStart"/>
            <w:r w:rsidRPr="0088620C">
              <w:rPr>
                <w:rFonts w:ascii="Arial" w:hAnsi="Arial" w:cs="Arial"/>
                <w:sz w:val="16"/>
                <w:szCs w:val="16"/>
              </w:rPr>
              <w:t>SOLIS</w:t>
            </w:r>
            <w:proofErr w:type="spellEnd"/>
            <w:r w:rsidRPr="0088620C">
              <w:rPr>
                <w:rFonts w:ascii="Arial" w:hAnsi="Arial" w:cs="Arial"/>
                <w:sz w:val="16"/>
                <w:szCs w:val="16"/>
              </w:rPr>
              <w:t xml:space="preserve"> d.o.o.</w:t>
            </w:r>
            <w:r w:rsidRPr="00DD0D20">
              <w:rPr>
                <w:rFonts w:ascii="Arial" w:hAnsi="Arial" w:cs="Arial"/>
                <w:sz w:val="16"/>
                <w:szCs w:val="16"/>
              </w:rPr>
              <w:t>,</w:t>
            </w:r>
            <w:r w:rsidRPr="00DD0D20">
              <w:rPr>
                <w:rFonts w:ascii="Arial" w:hAnsi="Arial" w:cs="Arial"/>
                <w:color w:val="000000"/>
                <w:sz w:val="16"/>
                <w:szCs w:val="16"/>
              </w:rPr>
              <w:t xml:space="preserve"> </w:t>
            </w:r>
            <w:r w:rsidRPr="0088620C">
              <w:rPr>
                <w:rFonts w:ascii="Arial" w:hAnsi="Arial" w:cs="Arial"/>
                <w:color w:val="000000"/>
                <w:sz w:val="16"/>
                <w:szCs w:val="16"/>
              </w:rPr>
              <w:t>87964193276</w:t>
            </w:r>
            <w:r w:rsidRPr="00DD0D20">
              <w:rPr>
                <w:rFonts w:ascii="Arial" w:hAnsi="Arial" w:cs="Arial"/>
                <w:color w:val="000000"/>
                <w:sz w:val="16"/>
                <w:szCs w:val="16"/>
              </w:rPr>
              <w:t xml:space="preserve">, </w:t>
            </w:r>
            <w:r w:rsidRPr="0088620C">
              <w:rPr>
                <w:rFonts w:ascii="Arial" w:hAnsi="Arial" w:cs="Arial"/>
                <w:color w:val="000000"/>
                <w:sz w:val="16"/>
                <w:szCs w:val="16"/>
              </w:rPr>
              <w:t xml:space="preserve">Breznica 33 C, </w:t>
            </w:r>
            <w:r w:rsidRPr="0088620C">
              <w:rPr>
                <w:rFonts w:ascii="Arial" w:hAnsi="Arial" w:cs="Arial"/>
                <w:color w:val="000000"/>
                <w:sz w:val="16"/>
                <w:szCs w:val="16"/>
              </w:rPr>
              <w:lastRenderedPageBreak/>
              <w:t>42225 Breznički</w:t>
            </w:r>
            <w:r w:rsidRPr="00DD0D20">
              <w:rPr>
                <w:rFonts w:ascii="Arial" w:hAnsi="Arial" w:cs="Arial"/>
                <w:color w:val="000000"/>
                <w:sz w:val="16"/>
                <w:szCs w:val="16"/>
              </w:rPr>
              <w:t xml:space="preserve">, </w:t>
            </w:r>
            <w:r w:rsidRPr="0088620C">
              <w:rPr>
                <w:rFonts w:ascii="Arial" w:hAnsi="Arial" w:cs="Arial"/>
                <w:color w:val="000000"/>
                <w:sz w:val="16"/>
                <w:szCs w:val="16"/>
              </w:rPr>
              <w:t>Hum (Općina Breznica)</w:t>
            </w:r>
          </w:p>
        </w:tc>
        <w:tc>
          <w:tcPr>
            <w:tcW w:w="709" w:type="dxa"/>
            <w:shd w:val="clear" w:color="auto" w:fill="auto"/>
            <w:vAlign w:val="bottom"/>
            <w:hideMark/>
          </w:tcPr>
          <w:p w:rsidRPr="00DD0D20" w:rsidR="00EE2D00" w:rsidP="003E6E7C" w:rsidRDefault="00EE2D00" w14:paraId="4B955F5E" w14:textId="77777777">
            <w:pPr>
              <w:jc w:val="center"/>
              <w:rPr>
                <w:rFonts w:ascii="Arial" w:hAnsi="Arial" w:cs="Arial"/>
                <w:sz w:val="16"/>
                <w:szCs w:val="16"/>
              </w:rPr>
            </w:pPr>
            <w:r w:rsidRPr="0088620C">
              <w:rPr>
                <w:rFonts w:ascii="Arial" w:hAnsi="Arial" w:cs="Arial"/>
                <w:sz w:val="16"/>
                <w:szCs w:val="16"/>
              </w:rPr>
              <w:lastRenderedPageBreak/>
              <w:t>8.8.</w:t>
            </w:r>
          </w:p>
          <w:p w:rsidRPr="0088620C" w:rsidR="00EE2D00" w:rsidP="003E6E7C" w:rsidRDefault="00EE2D00" w14:paraId="3C78760F"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74560047" w14:textId="77777777">
            <w:pPr>
              <w:ind w:right="-106"/>
              <w:jc w:val="center"/>
              <w:rPr>
                <w:rFonts w:ascii="Arial" w:hAnsi="Arial" w:cs="Arial"/>
                <w:sz w:val="16"/>
                <w:szCs w:val="16"/>
              </w:rPr>
            </w:pPr>
            <w:r w:rsidRPr="0088620C">
              <w:rPr>
                <w:rFonts w:ascii="Arial" w:hAnsi="Arial" w:cs="Arial"/>
                <w:sz w:val="16"/>
                <w:szCs w:val="16"/>
              </w:rPr>
              <w:t xml:space="preserve">298.726,29 </w:t>
            </w:r>
          </w:p>
        </w:tc>
        <w:tc>
          <w:tcPr>
            <w:tcW w:w="1418" w:type="dxa"/>
            <w:shd w:val="clear" w:color="auto" w:fill="auto"/>
            <w:noWrap/>
            <w:vAlign w:val="bottom"/>
            <w:hideMark/>
          </w:tcPr>
          <w:p w:rsidRPr="0088620C" w:rsidR="00EE2D00" w:rsidP="003E6E7C" w:rsidRDefault="00EE2D00" w14:paraId="2255940A"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481CFB01"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1AD6381F" w14:textId="77777777">
            <w:pPr>
              <w:rPr>
                <w:rFonts w:ascii="Arial" w:hAnsi="Arial" w:cs="Arial"/>
                <w:sz w:val="16"/>
                <w:szCs w:val="16"/>
              </w:rPr>
            </w:pPr>
            <w:r w:rsidRPr="0088620C">
              <w:rPr>
                <w:rFonts w:ascii="Arial" w:hAnsi="Arial" w:cs="Arial"/>
                <w:sz w:val="16"/>
                <w:szCs w:val="16"/>
              </w:rPr>
              <w:t>Ugovor o pozajmici, Konto kartice, Ugovor o kupnji, Računi, Obračun kamata</w:t>
            </w:r>
          </w:p>
        </w:tc>
        <w:tc>
          <w:tcPr>
            <w:tcW w:w="992" w:type="dxa"/>
            <w:shd w:val="clear" w:color="auto" w:fill="auto"/>
            <w:noWrap/>
            <w:vAlign w:val="bottom"/>
            <w:hideMark/>
          </w:tcPr>
          <w:p w:rsidRPr="0088620C" w:rsidR="00EE2D00" w:rsidP="003E6E7C" w:rsidRDefault="00EE2D00" w14:paraId="2733C02D"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3AA7AC99" w14:textId="77777777">
        <w:trPr>
          <w:trHeight w:val="672"/>
        </w:trPr>
        <w:tc>
          <w:tcPr>
            <w:tcW w:w="421" w:type="dxa"/>
            <w:shd w:val="clear" w:color="auto" w:fill="auto"/>
            <w:noWrap/>
            <w:vAlign w:val="bottom"/>
            <w:hideMark/>
          </w:tcPr>
          <w:p w:rsidRPr="0088620C" w:rsidR="00EE2D00" w:rsidP="003E6E7C" w:rsidRDefault="00EE2D00" w14:paraId="11920FC0" w14:textId="77777777">
            <w:pPr>
              <w:ind w:left="-113" w:right="-106"/>
              <w:rPr>
                <w:rFonts w:ascii="Arial" w:hAnsi="Arial" w:cs="Arial"/>
                <w:sz w:val="16"/>
                <w:szCs w:val="16"/>
              </w:rPr>
            </w:pPr>
            <w:r w:rsidRPr="0088620C">
              <w:rPr>
                <w:rFonts w:ascii="Arial" w:hAnsi="Arial" w:cs="Arial"/>
                <w:sz w:val="16"/>
                <w:szCs w:val="16"/>
              </w:rPr>
              <w:t>22.</w:t>
            </w:r>
          </w:p>
        </w:tc>
        <w:tc>
          <w:tcPr>
            <w:tcW w:w="1417" w:type="dxa"/>
            <w:shd w:val="clear" w:color="auto" w:fill="auto"/>
            <w:vAlign w:val="bottom"/>
            <w:hideMark/>
          </w:tcPr>
          <w:p w:rsidRPr="0088620C" w:rsidR="00EE2D00" w:rsidP="003E6E7C" w:rsidRDefault="00EE2D00" w14:paraId="2B72E110" w14:textId="77777777">
            <w:pPr>
              <w:rPr>
                <w:rFonts w:ascii="Arial" w:hAnsi="Arial" w:cs="Arial"/>
                <w:sz w:val="16"/>
                <w:szCs w:val="16"/>
              </w:rPr>
            </w:pPr>
            <w:r w:rsidRPr="0088620C">
              <w:rPr>
                <w:rFonts w:ascii="Arial" w:hAnsi="Arial" w:cs="Arial"/>
                <w:sz w:val="16"/>
                <w:szCs w:val="16"/>
              </w:rPr>
              <w:t>PBZ-LEASING d.o.o.</w:t>
            </w:r>
            <w:r w:rsidRPr="00DD0D20">
              <w:rPr>
                <w:rFonts w:ascii="Arial" w:hAnsi="Arial" w:cs="Arial"/>
                <w:sz w:val="16"/>
                <w:szCs w:val="16"/>
              </w:rPr>
              <w:t>,</w:t>
            </w:r>
            <w:r w:rsidRPr="00DD0D20">
              <w:rPr>
                <w:rFonts w:ascii="Arial" w:hAnsi="Arial" w:cs="Arial"/>
                <w:color w:val="000000"/>
                <w:sz w:val="16"/>
                <w:szCs w:val="16"/>
              </w:rPr>
              <w:t xml:space="preserve"> </w:t>
            </w:r>
            <w:r w:rsidRPr="0088620C">
              <w:rPr>
                <w:rFonts w:ascii="Arial" w:hAnsi="Arial" w:cs="Arial"/>
                <w:color w:val="000000"/>
                <w:sz w:val="16"/>
                <w:szCs w:val="16"/>
              </w:rPr>
              <w:t>57270798205</w:t>
            </w:r>
            <w:r w:rsidRPr="00DD0D20">
              <w:rPr>
                <w:rFonts w:ascii="Arial" w:hAnsi="Arial" w:cs="Arial"/>
                <w:color w:val="000000"/>
                <w:sz w:val="16"/>
                <w:szCs w:val="16"/>
              </w:rPr>
              <w:t xml:space="preserve">, </w:t>
            </w:r>
            <w:r w:rsidRPr="0088620C">
              <w:rPr>
                <w:rFonts w:ascii="Arial" w:hAnsi="Arial" w:cs="Arial"/>
                <w:color w:val="000000"/>
                <w:sz w:val="16"/>
                <w:szCs w:val="16"/>
              </w:rPr>
              <w:t>Radnička 44, Zagreb</w:t>
            </w:r>
          </w:p>
        </w:tc>
        <w:tc>
          <w:tcPr>
            <w:tcW w:w="709" w:type="dxa"/>
            <w:shd w:val="clear" w:color="auto" w:fill="auto"/>
            <w:noWrap/>
            <w:vAlign w:val="bottom"/>
            <w:hideMark/>
          </w:tcPr>
          <w:p w:rsidRPr="00DD0D20" w:rsidR="00EE2D00" w:rsidP="003E6E7C" w:rsidRDefault="00EE2D00" w14:paraId="7130F202" w14:textId="77777777">
            <w:pPr>
              <w:jc w:val="center"/>
              <w:rPr>
                <w:rFonts w:ascii="Arial" w:hAnsi="Arial" w:cs="Arial"/>
                <w:sz w:val="16"/>
                <w:szCs w:val="16"/>
              </w:rPr>
            </w:pPr>
            <w:r w:rsidRPr="0088620C">
              <w:rPr>
                <w:rFonts w:ascii="Arial" w:hAnsi="Arial" w:cs="Arial"/>
                <w:sz w:val="16"/>
                <w:szCs w:val="16"/>
              </w:rPr>
              <w:t>7.8.</w:t>
            </w:r>
          </w:p>
          <w:p w:rsidRPr="0088620C" w:rsidR="00EE2D00" w:rsidP="003E6E7C" w:rsidRDefault="00EE2D00" w14:paraId="7DC136B3"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785C7A85" w14:textId="77777777">
            <w:pPr>
              <w:jc w:val="center"/>
              <w:rPr>
                <w:rFonts w:ascii="Arial" w:hAnsi="Arial" w:cs="Arial"/>
                <w:sz w:val="16"/>
                <w:szCs w:val="16"/>
              </w:rPr>
            </w:pPr>
            <w:r w:rsidRPr="0088620C">
              <w:rPr>
                <w:rFonts w:ascii="Arial" w:hAnsi="Arial" w:cs="Arial"/>
                <w:sz w:val="16"/>
                <w:szCs w:val="16"/>
              </w:rPr>
              <w:t xml:space="preserve">76.967,43 </w:t>
            </w:r>
          </w:p>
        </w:tc>
        <w:tc>
          <w:tcPr>
            <w:tcW w:w="1418" w:type="dxa"/>
            <w:shd w:val="clear" w:color="auto" w:fill="auto"/>
            <w:noWrap/>
            <w:vAlign w:val="bottom"/>
            <w:hideMark/>
          </w:tcPr>
          <w:p w:rsidRPr="0088620C" w:rsidR="00EE2D00" w:rsidP="003E6E7C" w:rsidRDefault="00EE2D00" w14:paraId="0ED52626" w14:textId="77777777">
            <w:pPr>
              <w:ind w:left="-109" w:right="-109"/>
              <w:jc w:val="center"/>
              <w:rPr>
                <w:rFonts w:ascii="Arial" w:hAnsi="Arial" w:cs="Arial"/>
                <w:sz w:val="16"/>
                <w:szCs w:val="16"/>
              </w:rPr>
            </w:pPr>
            <w:r w:rsidRPr="0088620C">
              <w:rPr>
                <w:rFonts w:ascii="Arial" w:hAnsi="Arial" w:cs="Arial"/>
                <w:sz w:val="16"/>
                <w:szCs w:val="16"/>
              </w:rPr>
              <w:t xml:space="preserve">DA (za iznos od 96.900,00 </w:t>
            </w:r>
            <w:proofErr w:type="spellStart"/>
            <w:r w:rsidRPr="0088620C">
              <w:rPr>
                <w:rFonts w:ascii="Arial" w:hAnsi="Arial" w:cs="Arial"/>
                <w:sz w:val="16"/>
                <w:szCs w:val="16"/>
              </w:rPr>
              <w:t>eur</w:t>
            </w:r>
            <w:proofErr w:type="spellEnd"/>
            <w:r w:rsidRPr="0088620C">
              <w:rPr>
                <w:rFonts w:ascii="Arial" w:hAnsi="Arial" w:cs="Arial"/>
                <w:sz w:val="16"/>
                <w:szCs w:val="16"/>
              </w:rPr>
              <w:t>), Zadužnica OV-8094/2023.</w:t>
            </w:r>
          </w:p>
        </w:tc>
        <w:tc>
          <w:tcPr>
            <w:tcW w:w="850" w:type="dxa"/>
          </w:tcPr>
          <w:p w:rsidRPr="00DD0D20" w:rsidR="00EE2D00" w:rsidP="003E6E7C" w:rsidRDefault="00EE2D00" w14:paraId="22252D97"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0752ACA9" w14:textId="77777777">
            <w:pPr>
              <w:rPr>
                <w:rFonts w:ascii="Arial" w:hAnsi="Arial" w:cs="Arial"/>
                <w:sz w:val="16"/>
                <w:szCs w:val="16"/>
              </w:rPr>
            </w:pPr>
            <w:r w:rsidRPr="0088620C">
              <w:rPr>
                <w:rFonts w:ascii="Arial" w:hAnsi="Arial" w:cs="Arial"/>
                <w:sz w:val="16"/>
                <w:szCs w:val="16"/>
              </w:rPr>
              <w:t xml:space="preserve">Ugovori o financijskom leasingu br. 170-03697, Izvadci iz poslovnih knjiga od dana </w:t>
            </w:r>
            <w:proofErr w:type="spellStart"/>
            <w:r w:rsidRPr="0088620C">
              <w:rPr>
                <w:rFonts w:ascii="Arial" w:hAnsi="Arial" w:cs="Arial"/>
                <w:sz w:val="16"/>
                <w:szCs w:val="16"/>
              </w:rPr>
              <w:t>18.07.2025.g</w:t>
            </w:r>
            <w:proofErr w:type="spellEnd"/>
            <w:r w:rsidRPr="0088620C">
              <w:rPr>
                <w:rFonts w:ascii="Arial" w:hAnsi="Arial" w:cs="Arial"/>
                <w:sz w:val="16"/>
                <w:szCs w:val="16"/>
              </w:rPr>
              <w:t>.</w:t>
            </w:r>
          </w:p>
        </w:tc>
        <w:tc>
          <w:tcPr>
            <w:tcW w:w="992" w:type="dxa"/>
            <w:shd w:val="clear" w:color="auto" w:fill="auto"/>
            <w:vAlign w:val="bottom"/>
            <w:hideMark/>
          </w:tcPr>
          <w:p w:rsidRPr="0088620C" w:rsidR="00EE2D00" w:rsidP="003E6E7C" w:rsidRDefault="00EE2D00" w14:paraId="09B688B8" w14:textId="77777777">
            <w:pPr>
              <w:rPr>
                <w:rFonts w:ascii="Arial" w:hAnsi="Arial" w:cs="Arial"/>
                <w:sz w:val="16"/>
                <w:szCs w:val="16"/>
              </w:rPr>
            </w:pPr>
            <w:r w:rsidRPr="0088620C">
              <w:rPr>
                <w:rFonts w:ascii="Arial" w:hAnsi="Arial" w:cs="Arial"/>
                <w:sz w:val="16"/>
                <w:szCs w:val="16"/>
              </w:rPr>
              <w:t xml:space="preserve">Pravo vlasništva osobnog vozila, vozilo FORD TEGLJAČ F-MAX, šasija br. </w:t>
            </w:r>
            <w:proofErr w:type="spellStart"/>
            <w:r w:rsidRPr="0088620C">
              <w:rPr>
                <w:rFonts w:ascii="Arial" w:hAnsi="Arial" w:cs="Arial"/>
                <w:sz w:val="16"/>
                <w:szCs w:val="16"/>
              </w:rPr>
              <w:t>MN0KCXTP6KPE90621</w:t>
            </w:r>
            <w:proofErr w:type="spellEnd"/>
            <w:r w:rsidRPr="0088620C">
              <w:rPr>
                <w:rFonts w:ascii="Arial" w:hAnsi="Arial" w:cs="Arial"/>
                <w:sz w:val="16"/>
                <w:szCs w:val="16"/>
              </w:rPr>
              <w:t>.</w:t>
            </w:r>
          </w:p>
        </w:tc>
      </w:tr>
      <w:tr w:rsidRPr="00C576EB" w:rsidR="00EE2D00" w:rsidTr="003E6E7C" w14:paraId="06991523" w14:textId="77777777">
        <w:trPr>
          <w:trHeight w:val="675"/>
        </w:trPr>
        <w:tc>
          <w:tcPr>
            <w:tcW w:w="421" w:type="dxa"/>
            <w:shd w:val="clear" w:color="auto" w:fill="auto"/>
            <w:noWrap/>
            <w:vAlign w:val="bottom"/>
            <w:hideMark/>
          </w:tcPr>
          <w:p w:rsidRPr="0088620C" w:rsidR="00EE2D00" w:rsidP="003E6E7C" w:rsidRDefault="00EE2D00" w14:paraId="4D95346F" w14:textId="77777777">
            <w:pPr>
              <w:ind w:left="-113" w:right="-106"/>
              <w:rPr>
                <w:rFonts w:ascii="Arial" w:hAnsi="Arial" w:cs="Arial"/>
                <w:sz w:val="16"/>
                <w:szCs w:val="16"/>
              </w:rPr>
            </w:pPr>
            <w:r w:rsidRPr="0088620C">
              <w:rPr>
                <w:rFonts w:ascii="Arial" w:hAnsi="Arial" w:cs="Arial"/>
                <w:sz w:val="16"/>
                <w:szCs w:val="16"/>
              </w:rPr>
              <w:t>23.</w:t>
            </w:r>
          </w:p>
        </w:tc>
        <w:tc>
          <w:tcPr>
            <w:tcW w:w="1417" w:type="dxa"/>
            <w:shd w:val="clear" w:color="auto" w:fill="auto"/>
            <w:vAlign w:val="bottom"/>
            <w:hideMark/>
          </w:tcPr>
          <w:p w:rsidRPr="0088620C" w:rsidR="00EE2D00" w:rsidP="003E6E7C" w:rsidRDefault="00EE2D00" w14:paraId="700971C5" w14:textId="77777777">
            <w:pPr>
              <w:rPr>
                <w:rFonts w:ascii="Arial" w:hAnsi="Arial" w:cs="Arial"/>
                <w:sz w:val="16"/>
                <w:szCs w:val="16"/>
              </w:rPr>
            </w:pPr>
            <w:proofErr w:type="spellStart"/>
            <w:r w:rsidRPr="0088620C">
              <w:rPr>
                <w:rFonts w:ascii="Arial" w:hAnsi="Arial" w:cs="Arial"/>
                <w:sz w:val="16"/>
                <w:szCs w:val="16"/>
              </w:rPr>
              <w:t>AGROPA</w:t>
            </w:r>
            <w:proofErr w:type="spellEnd"/>
            <w:r w:rsidRPr="0088620C">
              <w:rPr>
                <w:rFonts w:ascii="Arial" w:hAnsi="Arial" w:cs="Arial"/>
                <w:sz w:val="16"/>
                <w:szCs w:val="16"/>
              </w:rPr>
              <w:t xml:space="preserve"> d.o.o.</w:t>
            </w:r>
            <w:r w:rsidRPr="00DD0D20">
              <w:rPr>
                <w:rFonts w:ascii="Arial" w:hAnsi="Arial" w:cs="Arial"/>
                <w:sz w:val="16"/>
                <w:szCs w:val="16"/>
              </w:rPr>
              <w:t>,</w:t>
            </w:r>
            <w:r w:rsidRPr="00DD0D20">
              <w:rPr>
                <w:rFonts w:ascii="Arial" w:hAnsi="Arial" w:cs="Arial"/>
                <w:color w:val="000000"/>
                <w:sz w:val="16"/>
                <w:szCs w:val="16"/>
              </w:rPr>
              <w:t xml:space="preserve"> </w:t>
            </w:r>
            <w:r w:rsidRPr="0088620C">
              <w:rPr>
                <w:rFonts w:ascii="Arial" w:hAnsi="Arial" w:cs="Arial"/>
                <w:color w:val="000000"/>
                <w:sz w:val="16"/>
                <w:szCs w:val="16"/>
              </w:rPr>
              <w:t>72180380855</w:t>
            </w:r>
            <w:r w:rsidRPr="00DD0D20">
              <w:rPr>
                <w:rFonts w:ascii="Arial" w:hAnsi="Arial" w:cs="Arial"/>
                <w:color w:val="000000"/>
                <w:sz w:val="16"/>
                <w:szCs w:val="16"/>
              </w:rPr>
              <w:t xml:space="preserve">, </w:t>
            </w:r>
            <w:r w:rsidRPr="0088620C">
              <w:rPr>
                <w:rFonts w:ascii="Arial" w:hAnsi="Arial" w:cs="Arial"/>
                <w:color w:val="000000"/>
                <w:sz w:val="16"/>
                <w:szCs w:val="16"/>
              </w:rPr>
              <w:t>Velika Cerna 19, Cerna</w:t>
            </w:r>
          </w:p>
        </w:tc>
        <w:tc>
          <w:tcPr>
            <w:tcW w:w="709" w:type="dxa"/>
            <w:shd w:val="clear" w:color="auto" w:fill="auto"/>
            <w:noWrap/>
            <w:vAlign w:val="bottom"/>
            <w:hideMark/>
          </w:tcPr>
          <w:p w:rsidRPr="00DD0D20" w:rsidR="00EE2D00" w:rsidP="003E6E7C" w:rsidRDefault="00EE2D00" w14:paraId="355E7E8A" w14:textId="77777777">
            <w:pPr>
              <w:jc w:val="center"/>
              <w:rPr>
                <w:rFonts w:ascii="Arial" w:hAnsi="Arial" w:cs="Arial"/>
                <w:sz w:val="16"/>
                <w:szCs w:val="16"/>
              </w:rPr>
            </w:pPr>
            <w:r w:rsidRPr="0088620C">
              <w:rPr>
                <w:rFonts w:ascii="Arial" w:hAnsi="Arial" w:cs="Arial"/>
                <w:sz w:val="16"/>
                <w:szCs w:val="16"/>
              </w:rPr>
              <w:t>11.8.</w:t>
            </w:r>
          </w:p>
          <w:p w:rsidRPr="0088620C" w:rsidR="00EE2D00" w:rsidP="003E6E7C" w:rsidRDefault="00EE2D00" w14:paraId="0529443C"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1B2B6BF2" w14:textId="77777777">
            <w:pPr>
              <w:jc w:val="center"/>
              <w:rPr>
                <w:rFonts w:ascii="Arial" w:hAnsi="Arial" w:cs="Arial"/>
                <w:sz w:val="16"/>
                <w:szCs w:val="16"/>
              </w:rPr>
            </w:pPr>
            <w:r w:rsidRPr="0088620C">
              <w:rPr>
                <w:rFonts w:ascii="Arial" w:hAnsi="Arial" w:cs="Arial"/>
                <w:sz w:val="16"/>
                <w:szCs w:val="16"/>
              </w:rPr>
              <w:t xml:space="preserve">99.375,54 </w:t>
            </w:r>
          </w:p>
        </w:tc>
        <w:tc>
          <w:tcPr>
            <w:tcW w:w="1418" w:type="dxa"/>
            <w:shd w:val="clear" w:color="auto" w:fill="auto"/>
            <w:noWrap/>
            <w:vAlign w:val="bottom"/>
            <w:hideMark/>
          </w:tcPr>
          <w:p w:rsidRPr="0088620C" w:rsidR="00EE2D00" w:rsidP="003E6E7C" w:rsidRDefault="00EE2D00" w14:paraId="6BD8D497" w14:textId="77777777">
            <w:pPr>
              <w:ind w:left="-109" w:right="-109"/>
              <w:jc w:val="center"/>
              <w:rPr>
                <w:rFonts w:ascii="Arial" w:hAnsi="Arial" w:cs="Arial"/>
                <w:sz w:val="16"/>
                <w:szCs w:val="16"/>
              </w:rPr>
            </w:pPr>
            <w:r w:rsidRPr="0088620C">
              <w:rPr>
                <w:rFonts w:ascii="Arial" w:hAnsi="Arial" w:cs="Arial"/>
                <w:sz w:val="16"/>
                <w:szCs w:val="16"/>
              </w:rPr>
              <w:t>DA</w:t>
            </w:r>
          </w:p>
        </w:tc>
        <w:tc>
          <w:tcPr>
            <w:tcW w:w="850" w:type="dxa"/>
          </w:tcPr>
          <w:p w:rsidRPr="00DD0D20" w:rsidR="00EE2D00" w:rsidP="003E6E7C" w:rsidRDefault="00EE2D00" w14:paraId="78608F1A"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2B5EC82A" w14:textId="77777777">
            <w:pPr>
              <w:rPr>
                <w:rFonts w:ascii="Arial" w:hAnsi="Arial" w:cs="Arial"/>
                <w:sz w:val="16"/>
                <w:szCs w:val="16"/>
              </w:rPr>
            </w:pPr>
            <w:r w:rsidRPr="0088620C">
              <w:rPr>
                <w:rFonts w:ascii="Arial" w:hAnsi="Arial" w:cs="Arial"/>
                <w:sz w:val="16"/>
                <w:szCs w:val="16"/>
              </w:rPr>
              <w:t>RN: 1218/24, 1283/24, 7/25, 9/US/1-25, 48/1/1, 56/US/1, 116/US/1, 142/</w:t>
            </w:r>
            <w:proofErr w:type="spellStart"/>
            <w:r w:rsidRPr="0088620C">
              <w:rPr>
                <w:rFonts w:ascii="Arial" w:hAnsi="Arial" w:cs="Arial"/>
                <w:sz w:val="16"/>
                <w:szCs w:val="16"/>
              </w:rPr>
              <w:t>USL</w:t>
            </w:r>
            <w:proofErr w:type="spellEnd"/>
            <w:r w:rsidRPr="0088620C">
              <w:rPr>
                <w:rFonts w:ascii="Arial" w:hAnsi="Arial" w:cs="Arial"/>
                <w:sz w:val="16"/>
                <w:szCs w:val="16"/>
              </w:rPr>
              <w:t>/1</w:t>
            </w:r>
          </w:p>
        </w:tc>
        <w:tc>
          <w:tcPr>
            <w:tcW w:w="992" w:type="dxa"/>
            <w:shd w:val="clear" w:color="auto" w:fill="auto"/>
            <w:noWrap/>
            <w:vAlign w:val="bottom"/>
            <w:hideMark/>
          </w:tcPr>
          <w:p w:rsidRPr="0088620C" w:rsidR="00EE2D00" w:rsidP="003E6E7C" w:rsidRDefault="00EE2D00" w14:paraId="6E31C680"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6BD2644C" w14:textId="77777777">
        <w:trPr>
          <w:trHeight w:val="630"/>
        </w:trPr>
        <w:tc>
          <w:tcPr>
            <w:tcW w:w="421" w:type="dxa"/>
            <w:shd w:val="clear" w:color="auto" w:fill="auto"/>
            <w:noWrap/>
            <w:vAlign w:val="bottom"/>
            <w:hideMark/>
          </w:tcPr>
          <w:p w:rsidRPr="0088620C" w:rsidR="00EE2D00" w:rsidP="003E6E7C" w:rsidRDefault="00EE2D00" w14:paraId="39CCA446" w14:textId="77777777">
            <w:pPr>
              <w:ind w:left="-113" w:right="-106"/>
              <w:rPr>
                <w:rFonts w:ascii="Arial" w:hAnsi="Arial" w:cs="Arial"/>
                <w:sz w:val="16"/>
                <w:szCs w:val="16"/>
              </w:rPr>
            </w:pPr>
            <w:r w:rsidRPr="0088620C">
              <w:rPr>
                <w:rFonts w:ascii="Arial" w:hAnsi="Arial" w:cs="Arial"/>
                <w:sz w:val="16"/>
                <w:szCs w:val="16"/>
              </w:rPr>
              <w:t>24.</w:t>
            </w:r>
          </w:p>
        </w:tc>
        <w:tc>
          <w:tcPr>
            <w:tcW w:w="1417" w:type="dxa"/>
            <w:shd w:val="clear" w:color="auto" w:fill="auto"/>
            <w:vAlign w:val="bottom"/>
            <w:hideMark/>
          </w:tcPr>
          <w:p w:rsidRPr="0088620C" w:rsidR="00EE2D00" w:rsidP="003E6E7C" w:rsidRDefault="00EE2D00" w14:paraId="7AC6F2FC" w14:textId="77777777">
            <w:pPr>
              <w:rPr>
                <w:rFonts w:ascii="Arial" w:hAnsi="Arial" w:cs="Arial"/>
                <w:sz w:val="16"/>
                <w:szCs w:val="16"/>
              </w:rPr>
            </w:pPr>
            <w:r w:rsidRPr="0088620C">
              <w:rPr>
                <w:rFonts w:ascii="Arial" w:hAnsi="Arial" w:cs="Arial"/>
                <w:sz w:val="16"/>
                <w:szCs w:val="16"/>
              </w:rPr>
              <w:t>OPG MIJO LALIĆ</w:t>
            </w:r>
            <w:r w:rsidRPr="00DD0D20">
              <w:rPr>
                <w:rFonts w:ascii="Arial" w:hAnsi="Arial" w:cs="Arial"/>
                <w:sz w:val="16"/>
                <w:szCs w:val="16"/>
              </w:rPr>
              <w:t>,</w:t>
            </w:r>
            <w:r w:rsidRPr="0088620C">
              <w:rPr>
                <w:rFonts w:ascii="Arial" w:hAnsi="Arial" w:cs="Arial"/>
                <w:sz w:val="16"/>
                <w:szCs w:val="16"/>
              </w:rPr>
              <w:t xml:space="preserve"> </w:t>
            </w:r>
            <w:r w:rsidRPr="0088620C">
              <w:rPr>
                <w:rFonts w:ascii="Arial" w:hAnsi="Arial" w:cs="Arial"/>
                <w:color w:val="000000"/>
                <w:sz w:val="16"/>
                <w:szCs w:val="16"/>
              </w:rPr>
              <w:t>31518983555</w:t>
            </w:r>
            <w:r w:rsidRPr="00DD0D20">
              <w:rPr>
                <w:rFonts w:ascii="Arial" w:hAnsi="Arial" w:cs="Arial"/>
                <w:color w:val="000000"/>
                <w:sz w:val="16"/>
                <w:szCs w:val="16"/>
              </w:rPr>
              <w:t xml:space="preserve">, </w:t>
            </w:r>
            <w:r w:rsidRPr="0088620C">
              <w:rPr>
                <w:rFonts w:ascii="Arial" w:hAnsi="Arial" w:cs="Arial"/>
                <w:color w:val="000000"/>
                <w:sz w:val="16"/>
                <w:szCs w:val="16"/>
              </w:rPr>
              <w:t xml:space="preserve">Nikole Zrinskog </w:t>
            </w:r>
            <w:proofErr w:type="spellStart"/>
            <w:r w:rsidRPr="0088620C">
              <w:rPr>
                <w:rFonts w:ascii="Arial" w:hAnsi="Arial" w:cs="Arial"/>
                <w:color w:val="000000"/>
                <w:sz w:val="16"/>
                <w:szCs w:val="16"/>
              </w:rPr>
              <w:t>33c</w:t>
            </w:r>
            <w:proofErr w:type="spellEnd"/>
            <w:r w:rsidRPr="0088620C">
              <w:rPr>
                <w:rFonts w:ascii="Arial" w:hAnsi="Arial" w:cs="Arial"/>
                <w:color w:val="000000"/>
                <w:sz w:val="16"/>
                <w:szCs w:val="16"/>
              </w:rPr>
              <w:t xml:space="preserve">, Slavonski </w:t>
            </w:r>
            <w:proofErr w:type="spellStart"/>
            <w:r w:rsidRPr="0088620C">
              <w:rPr>
                <w:rFonts w:ascii="Arial" w:hAnsi="Arial" w:cs="Arial"/>
                <w:color w:val="000000"/>
                <w:sz w:val="16"/>
                <w:szCs w:val="16"/>
              </w:rPr>
              <w:t>Kobaš</w:t>
            </w:r>
            <w:proofErr w:type="spellEnd"/>
          </w:p>
        </w:tc>
        <w:tc>
          <w:tcPr>
            <w:tcW w:w="709" w:type="dxa"/>
            <w:shd w:val="clear" w:color="auto" w:fill="auto"/>
            <w:noWrap/>
            <w:vAlign w:val="bottom"/>
            <w:hideMark/>
          </w:tcPr>
          <w:p w:rsidRPr="00DD0D20" w:rsidR="00EE2D00" w:rsidP="003E6E7C" w:rsidRDefault="00EE2D00" w14:paraId="3D649A6B" w14:textId="77777777">
            <w:pPr>
              <w:jc w:val="center"/>
              <w:rPr>
                <w:rFonts w:ascii="Arial" w:hAnsi="Arial" w:cs="Arial"/>
                <w:sz w:val="16"/>
                <w:szCs w:val="16"/>
              </w:rPr>
            </w:pPr>
            <w:r w:rsidRPr="0088620C">
              <w:rPr>
                <w:rFonts w:ascii="Arial" w:hAnsi="Arial" w:cs="Arial"/>
                <w:sz w:val="16"/>
                <w:szCs w:val="16"/>
              </w:rPr>
              <w:t>12.8.</w:t>
            </w:r>
          </w:p>
          <w:p w:rsidRPr="0088620C" w:rsidR="00EE2D00" w:rsidP="003E6E7C" w:rsidRDefault="00EE2D00" w14:paraId="5784D1DD"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1D73E0B5" w14:textId="77777777">
            <w:pPr>
              <w:jc w:val="center"/>
              <w:rPr>
                <w:rFonts w:ascii="Arial" w:hAnsi="Arial" w:cs="Arial"/>
                <w:sz w:val="16"/>
                <w:szCs w:val="16"/>
              </w:rPr>
            </w:pPr>
            <w:r w:rsidRPr="0088620C">
              <w:rPr>
                <w:rFonts w:ascii="Arial" w:hAnsi="Arial" w:cs="Arial"/>
                <w:sz w:val="16"/>
                <w:szCs w:val="16"/>
              </w:rPr>
              <w:t xml:space="preserve">862,21 </w:t>
            </w:r>
          </w:p>
        </w:tc>
        <w:tc>
          <w:tcPr>
            <w:tcW w:w="1418" w:type="dxa"/>
            <w:shd w:val="clear" w:color="auto" w:fill="auto"/>
            <w:noWrap/>
            <w:vAlign w:val="bottom"/>
            <w:hideMark/>
          </w:tcPr>
          <w:p w:rsidRPr="0088620C" w:rsidR="00EE2D00" w:rsidP="003E6E7C" w:rsidRDefault="00EE2D00" w14:paraId="018035EE"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2EA1AB73"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0B3B3944" w14:textId="77777777">
            <w:pPr>
              <w:rPr>
                <w:rFonts w:ascii="Arial" w:hAnsi="Arial" w:cs="Arial"/>
                <w:sz w:val="16"/>
                <w:szCs w:val="16"/>
              </w:rPr>
            </w:pPr>
            <w:r w:rsidRPr="0088620C">
              <w:rPr>
                <w:rFonts w:ascii="Arial" w:hAnsi="Arial" w:cs="Arial"/>
                <w:sz w:val="16"/>
                <w:szCs w:val="16"/>
              </w:rPr>
              <w:t>Ugovor o pozajmici, Konto kartice, Ugovor o pozajmici</w:t>
            </w:r>
          </w:p>
        </w:tc>
        <w:tc>
          <w:tcPr>
            <w:tcW w:w="992" w:type="dxa"/>
            <w:shd w:val="clear" w:color="auto" w:fill="auto"/>
            <w:noWrap/>
            <w:vAlign w:val="bottom"/>
            <w:hideMark/>
          </w:tcPr>
          <w:p w:rsidRPr="0088620C" w:rsidR="00EE2D00" w:rsidP="003E6E7C" w:rsidRDefault="00EE2D00" w14:paraId="7A10A68D"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2B7425AE" w14:textId="77777777">
        <w:trPr>
          <w:trHeight w:val="630"/>
        </w:trPr>
        <w:tc>
          <w:tcPr>
            <w:tcW w:w="421" w:type="dxa"/>
            <w:shd w:val="clear" w:color="auto" w:fill="auto"/>
            <w:noWrap/>
            <w:vAlign w:val="bottom"/>
            <w:hideMark/>
          </w:tcPr>
          <w:p w:rsidRPr="0088620C" w:rsidR="00EE2D00" w:rsidP="003E6E7C" w:rsidRDefault="00EE2D00" w14:paraId="015E9D97" w14:textId="77777777">
            <w:pPr>
              <w:ind w:left="-113" w:right="-106"/>
              <w:rPr>
                <w:rFonts w:ascii="Arial" w:hAnsi="Arial" w:cs="Arial"/>
                <w:sz w:val="16"/>
                <w:szCs w:val="16"/>
              </w:rPr>
            </w:pPr>
            <w:r w:rsidRPr="0088620C">
              <w:rPr>
                <w:rFonts w:ascii="Arial" w:hAnsi="Arial" w:cs="Arial"/>
                <w:sz w:val="16"/>
                <w:szCs w:val="16"/>
              </w:rPr>
              <w:t>25.</w:t>
            </w:r>
          </w:p>
        </w:tc>
        <w:tc>
          <w:tcPr>
            <w:tcW w:w="1417" w:type="dxa"/>
            <w:shd w:val="clear" w:color="auto" w:fill="auto"/>
            <w:vAlign w:val="bottom"/>
            <w:hideMark/>
          </w:tcPr>
          <w:p w:rsidRPr="0088620C" w:rsidR="00EE2D00" w:rsidP="003E6E7C" w:rsidRDefault="00EE2D00" w14:paraId="25D06593" w14:textId="77777777">
            <w:pPr>
              <w:rPr>
                <w:rFonts w:ascii="Arial" w:hAnsi="Arial" w:cs="Arial"/>
                <w:sz w:val="16"/>
                <w:szCs w:val="16"/>
              </w:rPr>
            </w:pPr>
            <w:proofErr w:type="spellStart"/>
            <w:r w:rsidRPr="0088620C">
              <w:rPr>
                <w:rFonts w:ascii="Arial" w:hAnsi="Arial" w:cs="Arial"/>
                <w:sz w:val="16"/>
                <w:szCs w:val="16"/>
              </w:rPr>
              <w:t>ANIKRAN</w:t>
            </w:r>
            <w:proofErr w:type="spellEnd"/>
            <w:r w:rsidRPr="0088620C">
              <w:rPr>
                <w:rFonts w:ascii="Arial" w:hAnsi="Arial" w:cs="Arial"/>
                <w:sz w:val="16"/>
                <w:szCs w:val="16"/>
              </w:rPr>
              <w:t xml:space="preserve"> d.o.o.</w:t>
            </w:r>
            <w:r w:rsidRPr="00DD0D20">
              <w:rPr>
                <w:rFonts w:ascii="Arial" w:hAnsi="Arial" w:cs="Arial"/>
                <w:sz w:val="16"/>
                <w:szCs w:val="16"/>
              </w:rPr>
              <w:t>,</w:t>
            </w:r>
            <w:r w:rsidRPr="00DD0D20">
              <w:rPr>
                <w:rFonts w:ascii="Arial" w:hAnsi="Arial" w:cs="Arial"/>
                <w:color w:val="000000"/>
                <w:sz w:val="16"/>
                <w:szCs w:val="16"/>
              </w:rPr>
              <w:t xml:space="preserve"> </w:t>
            </w:r>
            <w:r w:rsidRPr="0088620C">
              <w:rPr>
                <w:rFonts w:ascii="Arial" w:hAnsi="Arial" w:cs="Arial"/>
                <w:color w:val="000000"/>
                <w:sz w:val="16"/>
                <w:szCs w:val="16"/>
              </w:rPr>
              <w:t>50375879857</w:t>
            </w:r>
            <w:r w:rsidRPr="00DD0D20">
              <w:rPr>
                <w:rFonts w:ascii="Arial" w:hAnsi="Arial" w:cs="Arial"/>
                <w:color w:val="000000"/>
                <w:sz w:val="16"/>
                <w:szCs w:val="16"/>
              </w:rPr>
              <w:t>,</w:t>
            </w:r>
            <w:r w:rsidRPr="0088620C">
              <w:rPr>
                <w:rFonts w:ascii="Arial" w:hAnsi="Arial" w:cs="Arial"/>
                <w:color w:val="000000"/>
                <w:sz w:val="16"/>
                <w:szCs w:val="16"/>
              </w:rPr>
              <w:t xml:space="preserve"> Vladimira Nazora 178, </w:t>
            </w:r>
            <w:proofErr w:type="spellStart"/>
            <w:r w:rsidRPr="0088620C">
              <w:rPr>
                <w:rFonts w:ascii="Arial" w:hAnsi="Arial" w:cs="Arial"/>
                <w:color w:val="000000"/>
                <w:sz w:val="16"/>
                <w:szCs w:val="16"/>
              </w:rPr>
              <w:t>Lužani</w:t>
            </w:r>
            <w:proofErr w:type="spellEnd"/>
          </w:p>
        </w:tc>
        <w:tc>
          <w:tcPr>
            <w:tcW w:w="709" w:type="dxa"/>
            <w:shd w:val="clear" w:color="auto" w:fill="auto"/>
            <w:noWrap/>
            <w:vAlign w:val="bottom"/>
            <w:hideMark/>
          </w:tcPr>
          <w:p w:rsidRPr="00DD0D20" w:rsidR="00EE2D00" w:rsidP="003E6E7C" w:rsidRDefault="00EE2D00" w14:paraId="46D58953" w14:textId="77777777">
            <w:pPr>
              <w:jc w:val="center"/>
              <w:rPr>
                <w:rFonts w:ascii="Arial" w:hAnsi="Arial" w:cs="Arial"/>
                <w:sz w:val="16"/>
                <w:szCs w:val="16"/>
              </w:rPr>
            </w:pPr>
            <w:r w:rsidRPr="0088620C">
              <w:rPr>
                <w:rFonts w:ascii="Arial" w:hAnsi="Arial" w:cs="Arial"/>
                <w:sz w:val="16"/>
                <w:szCs w:val="16"/>
              </w:rPr>
              <w:t>11.8.</w:t>
            </w:r>
          </w:p>
          <w:p w:rsidRPr="0088620C" w:rsidR="00EE2D00" w:rsidP="003E6E7C" w:rsidRDefault="00EE2D00" w14:paraId="09022117"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31BC28C0" w14:textId="77777777">
            <w:pPr>
              <w:ind w:right="-106"/>
              <w:jc w:val="center"/>
              <w:rPr>
                <w:rFonts w:ascii="Arial" w:hAnsi="Arial" w:cs="Arial"/>
                <w:sz w:val="16"/>
                <w:szCs w:val="16"/>
              </w:rPr>
            </w:pPr>
            <w:r w:rsidRPr="0088620C">
              <w:rPr>
                <w:rFonts w:ascii="Arial" w:hAnsi="Arial" w:cs="Arial"/>
                <w:sz w:val="16"/>
                <w:szCs w:val="16"/>
              </w:rPr>
              <w:t xml:space="preserve">110.000,00 </w:t>
            </w:r>
          </w:p>
        </w:tc>
        <w:tc>
          <w:tcPr>
            <w:tcW w:w="1418" w:type="dxa"/>
            <w:shd w:val="clear" w:color="auto" w:fill="auto"/>
            <w:noWrap/>
            <w:vAlign w:val="bottom"/>
            <w:hideMark/>
          </w:tcPr>
          <w:p w:rsidRPr="0088620C" w:rsidR="00EE2D00" w:rsidP="003E6E7C" w:rsidRDefault="00EE2D00" w14:paraId="1A742CD6"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75E8D479"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002C11C8" w14:textId="77777777">
            <w:pPr>
              <w:rPr>
                <w:rFonts w:ascii="Arial" w:hAnsi="Arial" w:cs="Arial"/>
                <w:sz w:val="16"/>
                <w:szCs w:val="16"/>
              </w:rPr>
            </w:pPr>
            <w:r w:rsidRPr="0088620C">
              <w:rPr>
                <w:rFonts w:ascii="Arial" w:hAnsi="Arial" w:cs="Arial"/>
                <w:sz w:val="16"/>
                <w:szCs w:val="16"/>
              </w:rPr>
              <w:t>Ugovor o pozajmici, konto kartice, račun br. 2-1-1, račun br. 3-1-1</w:t>
            </w:r>
          </w:p>
        </w:tc>
        <w:tc>
          <w:tcPr>
            <w:tcW w:w="992" w:type="dxa"/>
            <w:shd w:val="clear" w:color="auto" w:fill="auto"/>
            <w:noWrap/>
            <w:vAlign w:val="bottom"/>
            <w:hideMark/>
          </w:tcPr>
          <w:p w:rsidRPr="0088620C" w:rsidR="00EE2D00" w:rsidP="003E6E7C" w:rsidRDefault="00EE2D00" w14:paraId="35B2E7D2"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5F0038BA" w14:textId="77777777">
        <w:trPr>
          <w:trHeight w:val="630"/>
        </w:trPr>
        <w:tc>
          <w:tcPr>
            <w:tcW w:w="421" w:type="dxa"/>
            <w:shd w:val="clear" w:color="auto" w:fill="auto"/>
            <w:noWrap/>
            <w:vAlign w:val="bottom"/>
            <w:hideMark/>
          </w:tcPr>
          <w:p w:rsidRPr="0088620C" w:rsidR="00EE2D00" w:rsidP="003E6E7C" w:rsidRDefault="00EE2D00" w14:paraId="21D64387" w14:textId="77777777">
            <w:pPr>
              <w:ind w:left="-113" w:right="-106"/>
              <w:rPr>
                <w:rFonts w:ascii="Arial" w:hAnsi="Arial" w:cs="Arial"/>
                <w:sz w:val="16"/>
                <w:szCs w:val="16"/>
              </w:rPr>
            </w:pPr>
            <w:r w:rsidRPr="0088620C">
              <w:rPr>
                <w:rFonts w:ascii="Arial" w:hAnsi="Arial" w:cs="Arial"/>
                <w:sz w:val="16"/>
                <w:szCs w:val="16"/>
              </w:rPr>
              <w:t>26.</w:t>
            </w:r>
          </w:p>
        </w:tc>
        <w:tc>
          <w:tcPr>
            <w:tcW w:w="1417" w:type="dxa"/>
            <w:shd w:val="clear" w:color="auto" w:fill="auto"/>
            <w:vAlign w:val="bottom"/>
            <w:hideMark/>
          </w:tcPr>
          <w:p w:rsidRPr="0088620C" w:rsidR="00EE2D00" w:rsidP="003E6E7C" w:rsidRDefault="00EE2D00" w14:paraId="33E9582D" w14:textId="77777777">
            <w:pPr>
              <w:rPr>
                <w:rFonts w:ascii="Arial" w:hAnsi="Arial" w:cs="Arial"/>
                <w:sz w:val="16"/>
                <w:szCs w:val="16"/>
              </w:rPr>
            </w:pPr>
            <w:r w:rsidRPr="0088620C">
              <w:rPr>
                <w:rFonts w:ascii="Arial" w:hAnsi="Arial" w:cs="Arial"/>
                <w:sz w:val="16"/>
                <w:szCs w:val="16"/>
              </w:rPr>
              <w:t>PANDA d.o.o.</w:t>
            </w:r>
            <w:r w:rsidRPr="00DD0D20">
              <w:rPr>
                <w:rFonts w:ascii="Arial" w:hAnsi="Arial" w:cs="Arial"/>
                <w:sz w:val="16"/>
                <w:szCs w:val="16"/>
              </w:rPr>
              <w:t>,</w:t>
            </w:r>
            <w:r w:rsidRPr="00DD0D20">
              <w:rPr>
                <w:rFonts w:ascii="Arial" w:hAnsi="Arial" w:cs="Arial"/>
                <w:color w:val="000000"/>
                <w:sz w:val="16"/>
                <w:szCs w:val="16"/>
              </w:rPr>
              <w:t xml:space="preserve"> </w:t>
            </w:r>
            <w:r w:rsidRPr="0088620C">
              <w:rPr>
                <w:rFonts w:ascii="Arial" w:hAnsi="Arial" w:cs="Arial"/>
                <w:color w:val="000000"/>
                <w:sz w:val="16"/>
                <w:szCs w:val="16"/>
              </w:rPr>
              <w:t>14214886676</w:t>
            </w:r>
            <w:r w:rsidRPr="00DD0D20">
              <w:rPr>
                <w:rFonts w:ascii="Arial" w:hAnsi="Arial" w:cs="Arial"/>
                <w:color w:val="000000"/>
                <w:sz w:val="16"/>
                <w:szCs w:val="16"/>
              </w:rPr>
              <w:t>,</w:t>
            </w:r>
            <w:r w:rsidRPr="0088620C">
              <w:rPr>
                <w:rFonts w:ascii="Arial" w:hAnsi="Arial" w:cs="Arial"/>
                <w:color w:val="000000"/>
                <w:sz w:val="16"/>
                <w:szCs w:val="16"/>
              </w:rPr>
              <w:t xml:space="preserve"> Kolodvorska 25</w:t>
            </w:r>
            <w:r w:rsidRPr="00DD0D20">
              <w:rPr>
                <w:rFonts w:ascii="Arial" w:hAnsi="Arial" w:cs="Arial"/>
                <w:color w:val="000000"/>
                <w:sz w:val="16"/>
                <w:szCs w:val="16"/>
              </w:rPr>
              <w:t>,</w:t>
            </w:r>
            <w:r w:rsidRPr="0088620C">
              <w:rPr>
                <w:rFonts w:ascii="Arial" w:hAnsi="Arial" w:cs="Arial"/>
                <w:color w:val="000000"/>
                <w:sz w:val="16"/>
                <w:szCs w:val="16"/>
              </w:rPr>
              <w:t xml:space="preserve"> Oriovac</w:t>
            </w:r>
          </w:p>
        </w:tc>
        <w:tc>
          <w:tcPr>
            <w:tcW w:w="709" w:type="dxa"/>
            <w:shd w:val="clear" w:color="auto" w:fill="auto"/>
            <w:noWrap/>
            <w:vAlign w:val="bottom"/>
            <w:hideMark/>
          </w:tcPr>
          <w:p w:rsidRPr="00DD0D20" w:rsidR="00EE2D00" w:rsidP="003E6E7C" w:rsidRDefault="00EE2D00" w14:paraId="19E890CA" w14:textId="77777777">
            <w:pPr>
              <w:jc w:val="center"/>
              <w:rPr>
                <w:rFonts w:ascii="Arial" w:hAnsi="Arial" w:cs="Arial"/>
                <w:sz w:val="16"/>
                <w:szCs w:val="16"/>
              </w:rPr>
            </w:pPr>
            <w:r w:rsidRPr="0088620C">
              <w:rPr>
                <w:rFonts w:ascii="Arial" w:hAnsi="Arial" w:cs="Arial"/>
                <w:sz w:val="16"/>
                <w:szCs w:val="16"/>
              </w:rPr>
              <w:t>13.8.</w:t>
            </w:r>
          </w:p>
          <w:p w:rsidRPr="0088620C" w:rsidR="00EE2D00" w:rsidP="003E6E7C" w:rsidRDefault="00EE2D00" w14:paraId="0A075214"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55E481B0" w14:textId="77777777">
            <w:pPr>
              <w:jc w:val="center"/>
              <w:rPr>
                <w:rFonts w:ascii="Arial" w:hAnsi="Arial" w:cs="Arial"/>
                <w:sz w:val="16"/>
                <w:szCs w:val="16"/>
              </w:rPr>
            </w:pPr>
            <w:r w:rsidRPr="0088620C">
              <w:rPr>
                <w:rFonts w:ascii="Arial" w:hAnsi="Arial" w:cs="Arial"/>
                <w:sz w:val="16"/>
                <w:szCs w:val="16"/>
              </w:rPr>
              <w:t xml:space="preserve">750,00 </w:t>
            </w:r>
          </w:p>
        </w:tc>
        <w:tc>
          <w:tcPr>
            <w:tcW w:w="1418" w:type="dxa"/>
            <w:shd w:val="clear" w:color="auto" w:fill="auto"/>
            <w:noWrap/>
            <w:vAlign w:val="bottom"/>
            <w:hideMark/>
          </w:tcPr>
          <w:p w:rsidRPr="0088620C" w:rsidR="00EE2D00" w:rsidP="003E6E7C" w:rsidRDefault="00EE2D00" w14:paraId="3A500E29"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2C3C10D7"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175EC8B2" w14:textId="77777777">
            <w:pPr>
              <w:rPr>
                <w:rFonts w:ascii="Arial" w:hAnsi="Arial" w:cs="Arial"/>
                <w:sz w:val="16"/>
                <w:szCs w:val="16"/>
              </w:rPr>
            </w:pPr>
            <w:r w:rsidRPr="0088620C">
              <w:rPr>
                <w:rFonts w:ascii="Arial" w:hAnsi="Arial" w:cs="Arial"/>
                <w:sz w:val="16"/>
                <w:szCs w:val="16"/>
              </w:rPr>
              <w:t>Računi:  1/1/1, 52/1/1, 106/1/1, 166/1/1, 223/1/1, 332/1/1, kartica kupaca</w:t>
            </w:r>
          </w:p>
        </w:tc>
        <w:tc>
          <w:tcPr>
            <w:tcW w:w="992" w:type="dxa"/>
            <w:shd w:val="clear" w:color="auto" w:fill="auto"/>
            <w:noWrap/>
            <w:vAlign w:val="bottom"/>
            <w:hideMark/>
          </w:tcPr>
          <w:p w:rsidRPr="0088620C" w:rsidR="00EE2D00" w:rsidP="003E6E7C" w:rsidRDefault="00EE2D00" w14:paraId="2A461E2C"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0A0E5A21" w14:textId="77777777">
        <w:trPr>
          <w:trHeight w:val="649"/>
        </w:trPr>
        <w:tc>
          <w:tcPr>
            <w:tcW w:w="421" w:type="dxa"/>
            <w:shd w:val="clear" w:color="auto" w:fill="auto"/>
            <w:noWrap/>
            <w:vAlign w:val="bottom"/>
            <w:hideMark/>
          </w:tcPr>
          <w:p w:rsidRPr="0088620C" w:rsidR="00EE2D00" w:rsidP="003E6E7C" w:rsidRDefault="00EE2D00" w14:paraId="268D20FF" w14:textId="77777777">
            <w:pPr>
              <w:ind w:left="-113" w:right="-106"/>
              <w:rPr>
                <w:rFonts w:ascii="Arial" w:hAnsi="Arial" w:cs="Arial"/>
                <w:sz w:val="16"/>
                <w:szCs w:val="16"/>
              </w:rPr>
            </w:pPr>
            <w:r w:rsidRPr="0088620C">
              <w:rPr>
                <w:rFonts w:ascii="Arial" w:hAnsi="Arial" w:cs="Arial"/>
                <w:sz w:val="16"/>
                <w:szCs w:val="16"/>
              </w:rPr>
              <w:t>27.</w:t>
            </w:r>
          </w:p>
        </w:tc>
        <w:tc>
          <w:tcPr>
            <w:tcW w:w="1417" w:type="dxa"/>
            <w:shd w:val="clear" w:color="auto" w:fill="auto"/>
            <w:noWrap/>
            <w:vAlign w:val="bottom"/>
            <w:hideMark/>
          </w:tcPr>
          <w:p w:rsidRPr="0088620C" w:rsidR="00EE2D00" w:rsidP="003E6E7C" w:rsidRDefault="00EE2D00" w14:paraId="0F379FEB" w14:textId="77777777">
            <w:pPr>
              <w:rPr>
                <w:rFonts w:ascii="Arial" w:hAnsi="Arial" w:cs="Arial"/>
                <w:sz w:val="16"/>
                <w:szCs w:val="16"/>
              </w:rPr>
            </w:pPr>
            <w:proofErr w:type="spellStart"/>
            <w:r w:rsidRPr="0088620C">
              <w:rPr>
                <w:rFonts w:ascii="Arial" w:hAnsi="Arial" w:cs="Arial"/>
                <w:sz w:val="16"/>
                <w:szCs w:val="16"/>
              </w:rPr>
              <w:t>MARKOVIIĆ</w:t>
            </w:r>
            <w:proofErr w:type="spellEnd"/>
            <w:r w:rsidRPr="0088620C">
              <w:rPr>
                <w:rFonts w:ascii="Arial" w:hAnsi="Arial" w:cs="Arial"/>
                <w:sz w:val="16"/>
                <w:szCs w:val="16"/>
              </w:rPr>
              <w:t xml:space="preserve"> TRANSPORT, </w:t>
            </w:r>
            <w:proofErr w:type="spellStart"/>
            <w:r w:rsidRPr="0088620C">
              <w:rPr>
                <w:rFonts w:ascii="Arial" w:hAnsi="Arial" w:cs="Arial"/>
                <w:sz w:val="16"/>
                <w:szCs w:val="16"/>
              </w:rPr>
              <w:t>vl</w:t>
            </w:r>
            <w:proofErr w:type="spellEnd"/>
            <w:r w:rsidRPr="0088620C">
              <w:rPr>
                <w:rFonts w:ascii="Arial" w:hAnsi="Arial" w:cs="Arial"/>
                <w:sz w:val="16"/>
                <w:szCs w:val="16"/>
              </w:rPr>
              <w:t>. Dalibor Marković</w:t>
            </w:r>
            <w:r w:rsidRPr="00DD0D20">
              <w:rPr>
                <w:rFonts w:ascii="Arial" w:hAnsi="Arial" w:cs="Arial"/>
                <w:sz w:val="16"/>
                <w:szCs w:val="16"/>
              </w:rPr>
              <w:t xml:space="preserve">, </w:t>
            </w:r>
            <w:r w:rsidRPr="0088620C">
              <w:rPr>
                <w:rFonts w:ascii="Arial" w:hAnsi="Arial" w:cs="Arial"/>
                <w:color w:val="000000"/>
                <w:sz w:val="16"/>
                <w:szCs w:val="16"/>
              </w:rPr>
              <w:t>54366529265</w:t>
            </w:r>
            <w:r w:rsidRPr="00DD0D20">
              <w:rPr>
                <w:rFonts w:ascii="Arial" w:hAnsi="Arial" w:cs="Arial"/>
                <w:color w:val="000000"/>
                <w:sz w:val="16"/>
                <w:szCs w:val="16"/>
              </w:rPr>
              <w:t xml:space="preserve">, </w:t>
            </w:r>
            <w:proofErr w:type="spellStart"/>
            <w:r w:rsidRPr="0088620C">
              <w:rPr>
                <w:rFonts w:ascii="Arial" w:hAnsi="Arial" w:cs="Arial"/>
                <w:color w:val="000000"/>
                <w:sz w:val="16"/>
                <w:szCs w:val="16"/>
              </w:rPr>
              <w:t>Prvča</w:t>
            </w:r>
            <w:proofErr w:type="spellEnd"/>
            <w:r w:rsidRPr="0088620C">
              <w:rPr>
                <w:rFonts w:ascii="Arial" w:hAnsi="Arial" w:cs="Arial"/>
                <w:color w:val="000000"/>
                <w:sz w:val="16"/>
                <w:szCs w:val="16"/>
              </w:rPr>
              <w:t xml:space="preserve"> </w:t>
            </w:r>
            <w:proofErr w:type="spellStart"/>
            <w:r w:rsidRPr="0088620C">
              <w:rPr>
                <w:rFonts w:ascii="Arial" w:hAnsi="Arial" w:cs="Arial"/>
                <w:color w:val="000000"/>
                <w:sz w:val="16"/>
                <w:szCs w:val="16"/>
              </w:rPr>
              <w:t>98a</w:t>
            </w:r>
            <w:proofErr w:type="spellEnd"/>
            <w:r w:rsidRPr="0088620C">
              <w:rPr>
                <w:rFonts w:ascii="Arial" w:hAnsi="Arial" w:cs="Arial"/>
                <w:color w:val="000000"/>
                <w:sz w:val="16"/>
                <w:szCs w:val="16"/>
              </w:rPr>
              <w:t>, Nova Gradiška</w:t>
            </w:r>
          </w:p>
        </w:tc>
        <w:tc>
          <w:tcPr>
            <w:tcW w:w="709" w:type="dxa"/>
            <w:shd w:val="clear" w:color="auto" w:fill="auto"/>
            <w:noWrap/>
            <w:vAlign w:val="bottom"/>
            <w:hideMark/>
          </w:tcPr>
          <w:p w:rsidRPr="00DD0D20" w:rsidR="00EE2D00" w:rsidP="003E6E7C" w:rsidRDefault="00EE2D00" w14:paraId="63FEC692" w14:textId="77777777">
            <w:pPr>
              <w:jc w:val="center"/>
              <w:rPr>
                <w:rFonts w:ascii="Arial" w:hAnsi="Arial" w:cs="Arial"/>
                <w:sz w:val="16"/>
                <w:szCs w:val="16"/>
              </w:rPr>
            </w:pPr>
            <w:r w:rsidRPr="0088620C">
              <w:rPr>
                <w:rFonts w:ascii="Arial" w:hAnsi="Arial" w:cs="Arial"/>
                <w:sz w:val="16"/>
                <w:szCs w:val="16"/>
              </w:rPr>
              <w:t>13.8.</w:t>
            </w:r>
          </w:p>
          <w:p w:rsidRPr="0088620C" w:rsidR="00EE2D00" w:rsidP="003E6E7C" w:rsidRDefault="00EE2D00" w14:paraId="4014C4D4"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77CFC12B" w14:textId="77777777">
            <w:pPr>
              <w:jc w:val="center"/>
              <w:rPr>
                <w:rFonts w:ascii="Arial" w:hAnsi="Arial" w:cs="Arial"/>
                <w:sz w:val="16"/>
                <w:szCs w:val="16"/>
              </w:rPr>
            </w:pPr>
            <w:r w:rsidRPr="0088620C">
              <w:rPr>
                <w:rFonts w:ascii="Arial" w:hAnsi="Arial" w:cs="Arial"/>
                <w:sz w:val="16"/>
                <w:szCs w:val="16"/>
              </w:rPr>
              <w:t xml:space="preserve">13.962,24 </w:t>
            </w:r>
          </w:p>
        </w:tc>
        <w:tc>
          <w:tcPr>
            <w:tcW w:w="1418" w:type="dxa"/>
            <w:shd w:val="clear" w:color="auto" w:fill="auto"/>
            <w:noWrap/>
            <w:vAlign w:val="bottom"/>
            <w:hideMark/>
          </w:tcPr>
          <w:p w:rsidRPr="0088620C" w:rsidR="00EE2D00" w:rsidP="003E6E7C" w:rsidRDefault="00EE2D00" w14:paraId="78328BC0"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46282BC7"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0E2441D8" w14:textId="77777777">
            <w:pPr>
              <w:rPr>
                <w:rFonts w:ascii="Arial" w:hAnsi="Arial" w:cs="Arial"/>
                <w:sz w:val="16"/>
                <w:szCs w:val="16"/>
              </w:rPr>
            </w:pPr>
            <w:r w:rsidRPr="0088620C">
              <w:rPr>
                <w:rFonts w:ascii="Arial" w:hAnsi="Arial" w:cs="Arial"/>
                <w:sz w:val="16"/>
                <w:szCs w:val="16"/>
              </w:rPr>
              <w:t>Rn 2824/23, 2994/23, 3208/23, 384/24</w:t>
            </w:r>
          </w:p>
        </w:tc>
        <w:tc>
          <w:tcPr>
            <w:tcW w:w="992" w:type="dxa"/>
            <w:shd w:val="clear" w:color="auto" w:fill="auto"/>
            <w:noWrap/>
            <w:vAlign w:val="bottom"/>
            <w:hideMark/>
          </w:tcPr>
          <w:p w:rsidRPr="0088620C" w:rsidR="00EE2D00" w:rsidP="003E6E7C" w:rsidRDefault="00EE2D00" w14:paraId="1FFEB910"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24729429" w14:textId="77777777">
        <w:trPr>
          <w:trHeight w:val="2055"/>
        </w:trPr>
        <w:tc>
          <w:tcPr>
            <w:tcW w:w="421" w:type="dxa"/>
            <w:shd w:val="clear" w:color="auto" w:fill="auto"/>
            <w:noWrap/>
            <w:vAlign w:val="bottom"/>
            <w:hideMark/>
          </w:tcPr>
          <w:p w:rsidRPr="0088620C" w:rsidR="00EE2D00" w:rsidP="003E6E7C" w:rsidRDefault="00EE2D00" w14:paraId="63A46A1F" w14:textId="77777777">
            <w:pPr>
              <w:ind w:left="-113" w:right="-106"/>
              <w:rPr>
                <w:rFonts w:ascii="Arial" w:hAnsi="Arial" w:cs="Arial"/>
                <w:sz w:val="16"/>
                <w:szCs w:val="16"/>
              </w:rPr>
            </w:pPr>
            <w:r w:rsidRPr="0088620C">
              <w:rPr>
                <w:rFonts w:ascii="Arial" w:hAnsi="Arial" w:cs="Arial"/>
                <w:sz w:val="16"/>
                <w:szCs w:val="16"/>
              </w:rPr>
              <w:t>28.</w:t>
            </w:r>
          </w:p>
        </w:tc>
        <w:tc>
          <w:tcPr>
            <w:tcW w:w="1417" w:type="dxa"/>
            <w:shd w:val="clear" w:color="auto" w:fill="auto"/>
            <w:noWrap/>
            <w:vAlign w:val="bottom"/>
            <w:hideMark/>
          </w:tcPr>
          <w:p w:rsidRPr="0088620C" w:rsidR="00EE2D00" w:rsidP="003E6E7C" w:rsidRDefault="00EE2D00" w14:paraId="358801B3" w14:textId="77777777">
            <w:pPr>
              <w:rPr>
                <w:rFonts w:ascii="Arial" w:hAnsi="Arial" w:cs="Arial"/>
                <w:sz w:val="16"/>
                <w:szCs w:val="16"/>
              </w:rPr>
            </w:pPr>
            <w:r w:rsidRPr="0088620C">
              <w:rPr>
                <w:rFonts w:ascii="Arial" w:hAnsi="Arial" w:cs="Arial"/>
                <w:sz w:val="16"/>
                <w:szCs w:val="16"/>
              </w:rPr>
              <w:t>ŽITO d.d.</w:t>
            </w:r>
            <w:r w:rsidRPr="00DD0D20">
              <w:rPr>
                <w:rFonts w:ascii="Arial" w:hAnsi="Arial" w:cs="Arial"/>
                <w:sz w:val="16"/>
                <w:szCs w:val="16"/>
              </w:rPr>
              <w:t>,</w:t>
            </w:r>
            <w:r w:rsidRPr="00DD0D20">
              <w:rPr>
                <w:rFonts w:ascii="Arial" w:hAnsi="Arial" w:cs="Arial"/>
                <w:color w:val="000000"/>
                <w:sz w:val="16"/>
                <w:szCs w:val="16"/>
              </w:rPr>
              <w:t xml:space="preserve"> </w:t>
            </w:r>
            <w:r w:rsidRPr="0088620C">
              <w:rPr>
                <w:rFonts w:ascii="Arial" w:hAnsi="Arial" w:cs="Arial"/>
                <w:color w:val="000000"/>
                <w:sz w:val="16"/>
                <w:szCs w:val="16"/>
              </w:rPr>
              <w:t>03834418154</w:t>
            </w:r>
            <w:r w:rsidRPr="00DD0D20">
              <w:rPr>
                <w:rFonts w:ascii="Arial" w:hAnsi="Arial" w:cs="Arial"/>
                <w:color w:val="000000"/>
                <w:sz w:val="16"/>
                <w:szCs w:val="16"/>
              </w:rPr>
              <w:t xml:space="preserve"> </w:t>
            </w:r>
            <w:r w:rsidRPr="0088620C">
              <w:rPr>
                <w:rFonts w:ascii="Arial" w:hAnsi="Arial" w:cs="Arial"/>
                <w:color w:val="000000"/>
                <w:sz w:val="16"/>
                <w:szCs w:val="16"/>
              </w:rPr>
              <w:t xml:space="preserve">Đakovština 3, Osijek </w:t>
            </w:r>
          </w:p>
        </w:tc>
        <w:tc>
          <w:tcPr>
            <w:tcW w:w="709" w:type="dxa"/>
            <w:shd w:val="clear" w:color="auto" w:fill="auto"/>
            <w:noWrap/>
            <w:vAlign w:val="bottom"/>
            <w:hideMark/>
          </w:tcPr>
          <w:p w:rsidRPr="00DD0D20" w:rsidR="00EE2D00" w:rsidP="003E6E7C" w:rsidRDefault="00EE2D00" w14:paraId="3DB61315" w14:textId="77777777">
            <w:pPr>
              <w:jc w:val="center"/>
              <w:rPr>
                <w:rFonts w:ascii="Arial" w:hAnsi="Arial" w:cs="Arial"/>
                <w:sz w:val="16"/>
                <w:szCs w:val="16"/>
              </w:rPr>
            </w:pPr>
            <w:r w:rsidRPr="0088620C">
              <w:rPr>
                <w:rFonts w:ascii="Arial" w:hAnsi="Arial" w:cs="Arial"/>
                <w:sz w:val="16"/>
                <w:szCs w:val="16"/>
              </w:rPr>
              <w:t>18.8.</w:t>
            </w:r>
          </w:p>
          <w:p w:rsidRPr="0088620C" w:rsidR="00EE2D00" w:rsidP="003E6E7C" w:rsidRDefault="00EE2D00" w14:paraId="0D06EB6B" w14:textId="77777777">
            <w:pPr>
              <w:jc w:val="center"/>
              <w:rPr>
                <w:rFonts w:ascii="Arial" w:hAnsi="Arial" w:cs="Arial"/>
                <w:sz w:val="16"/>
                <w:szCs w:val="16"/>
              </w:rPr>
            </w:pPr>
            <w:r w:rsidRPr="0088620C">
              <w:rPr>
                <w:rFonts w:ascii="Arial" w:hAnsi="Arial" w:cs="Arial"/>
                <w:sz w:val="16"/>
                <w:szCs w:val="16"/>
              </w:rPr>
              <w:t xml:space="preserve">2025. </w:t>
            </w:r>
          </w:p>
        </w:tc>
        <w:tc>
          <w:tcPr>
            <w:tcW w:w="992" w:type="dxa"/>
            <w:shd w:val="clear" w:color="auto" w:fill="auto"/>
            <w:noWrap/>
            <w:vAlign w:val="bottom"/>
            <w:hideMark/>
          </w:tcPr>
          <w:p w:rsidRPr="0088620C" w:rsidR="00EE2D00" w:rsidP="003E6E7C" w:rsidRDefault="00EE2D00" w14:paraId="5D8212BB" w14:textId="77777777">
            <w:pPr>
              <w:ind w:right="-106"/>
              <w:jc w:val="center"/>
              <w:rPr>
                <w:rFonts w:ascii="Arial" w:hAnsi="Arial" w:cs="Arial"/>
                <w:sz w:val="16"/>
                <w:szCs w:val="16"/>
              </w:rPr>
            </w:pPr>
            <w:r w:rsidRPr="0088620C">
              <w:rPr>
                <w:rFonts w:ascii="Arial" w:hAnsi="Arial" w:cs="Arial"/>
                <w:sz w:val="16"/>
                <w:szCs w:val="16"/>
              </w:rPr>
              <w:t xml:space="preserve">129.172,83 </w:t>
            </w:r>
          </w:p>
        </w:tc>
        <w:tc>
          <w:tcPr>
            <w:tcW w:w="1418" w:type="dxa"/>
            <w:shd w:val="clear" w:color="auto" w:fill="auto"/>
            <w:noWrap/>
            <w:vAlign w:val="bottom"/>
            <w:hideMark/>
          </w:tcPr>
          <w:p w:rsidRPr="0088620C" w:rsidR="00EE2D00" w:rsidP="003E6E7C" w:rsidRDefault="00EE2D00" w14:paraId="621565E0"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69F22953"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0A284506" w14:textId="77777777">
            <w:pPr>
              <w:rPr>
                <w:rFonts w:ascii="Arial" w:hAnsi="Arial" w:cs="Arial"/>
                <w:sz w:val="16"/>
                <w:szCs w:val="16"/>
              </w:rPr>
            </w:pPr>
            <w:r w:rsidRPr="0088620C">
              <w:rPr>
                <w:rFonts w:ascii="Arial" w:hAnsi="Arial" w:cs="Arial"/>
                <w:sz w:val="16"/>
                <w:szCs w:val="16"/>
              </w:rPr>
              <w:t xml:space="preserve">Ugovor o zakupu, zakupnina, IOS, obračun </w:t>
            </w:r>
            <w:proofErr w:type="spellStart"/>
            <w:r w:rsidRPr="0088620C">
              <w:rPr>
                <w:rFonts w:ascii="Arial" w:hAnsi="Arial" w:cs="Arial"/>
                <w:sz w:val="16"/>
                <w:szCs w:val="16"/>
              </w:rPr>
              <w:t>kamta</w:t>
            </w:r>
            <w:proofErr w:type="spellEnd"/>
          </w:p>
        </w:tc>
        <w:tc>
          <w:tcPr>
            <w:tcW w:w="992" w:type="dxa"/>
            <w:shd w:val="clear" w:color="auto" w:fill="auto"/>
            <w:noWrap/>
            <w:vAlign w:val="bottom"/>
            <w:hideMark/>
          </w:tcPr>
          <w:p w:rsidRPr="0088620C" w:rsidR="00EE2D00" w:rsidP="003E6E7C" w:rsidRDefault="00EE2D00" w14:paraId="45ECB1EC"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3A074417" w14:textId="77777777">
        <w:trPr>
          <w:trHeight w:val="1470"/>
        </w:trPr>
        <w:tc>
          <w:tcPr>
            <w:tcW w:w="421" w:type="dxa"/>
            <w:shd w:val="clear" w:color="auto" w:fill="auto"/>
            <w:noWrap/>
            <w:vAlign w:val="bottom"/>
            <w:hideMark/>
          </w:tcPr>
          <w:p w:rsidRPr="0088620C" w:rsidR="00EE2D00" w:rsidP="003E6E7C" w:rsidRDefault="00EE2D00" w14:paraId="5AAAB22C" w14:textId="77777777">
            <w:pPr>
              <w:ind w:left="-113" w:right="-106"/>
              <w:rPr>
                <w:rFonts w:ascii="Arial" w:hAnsi="Arial" w:cs="Arial"/>
                <w:sz w:val="16"/>
                <w:szCs w:val="16"/>
              </w:rPr>
            </w:pPr>
            <w:r w:rsidRPr="0088620C">
              <w:rPr>
                <w:rFonts w:ascii="Arial" w:hAnsi="Arial" w:cs="Arial"/>
                <w:sz w:val="16"/>
                <w:szCs w:val="16"/>
              </w:rPr>
              <w:t>29.</w:t>
            </w:r>
          </w:p>
        </w:tc>
        <w:tc>
          <w:tcPr>
            <w:tcW w:w="1417" w:type="dxa"/>
            <w:shd w:val="clear" w:color="auto" w:fill="auto"/>
            <w:noWrap/>
            <w:vAlign w:val="bottom"/>
            <w:hideMark/>
          </w:tcPr>
          <w:p w:rsidRPr="0088620C" w:rsidR="00EE2D00" w:rsidP="003E6E7C" w:rsidRDefault="00EE2D00" w14:paraId="6182348C" w14:textId="77777777">
            <w:pPr>
              <w:rPr>
                <w:rFonts w:ascii="Arial" w:hAnsi="Arial" w:cs="Arial"/>
                <w:sz w:val="16"/>
                <w:szCs w:val="16"/>
              </w:rPr>
            </w:pPr>
            <w:r w:rsidRPr="0088620C">
              <w:rPr>
                <w:rFonts w:ascii="Arial" w:hAnsi="Arial" w:cs="Arial"/>
                <w:sz w:val="16"/>
                <w:szCs w:val="16"/>
              </w:rPr>
              <w:t>RICARDO d.o.o.</w:t>
            </w:r>
            <w:r w:rsidRPr="00DD0D20">
              <w:rPr>
                <w:rFonts w:ascii="Arial" w:hAnsi="Arial" w:cs="Arial"/>
                <w:sz w:val="16"/>
                <w:szCs w:val="16"/>
              </w:rPr>
              <w:t>,</w:t>
            </w:r>
            <w:r w:rsidRPr="00DD0D20">
              <w:rPr>
                <w:rFonts w:ascii="Arial" w:hAnsi="Arial" w:cs="Arial"/>
                <w:color w:val="000000"/>
                <w:sz w:val="16"/>
                <w:szCs w:val="16"/>
              </w:rPr>
              <w:t xml:space="preserve"> </w:t>
            </w:r>
            <w:r w:rsidRPr="0088620C">
              <w:rPr>
                <w:rFonts w:ascii="Arial" w:hAnsi="Arial" w:cs="Arial"/>
                <w:color w:val="000000"/>
                <w:sz w:val="16"/>
                <w:szCs w:val="16"/>
              </w:rPr>
              <w:t>83535297393</w:t>
            </w:r>
            <w:r w:rsidRPr="00DD0D20">
              <w:rPr>
                <w:rFonts w:ascii="Arial" w:hAnsi="Arial" w:cs="Arial"/>
                <w:color w:val="000000"/>
                <w:sz w:val="16"/>
                <w:szCs w:val="16"/>
              </w:rPr>
              <w:t xml:space="preserve">, </w:t>
            </w:r>
            <w:proofErr w:type="spellStart"/>
            <w:r w:rsidRPr="0088620C">
              <w:rPr>
                <w:rFonts w:ascii="Arial" w:hAnsi="Arial" w:cs="Arial"/>
                <w:color w:val="000000"/>
                <w:sz w:val="16"/>
                <w:szCs w:val="16"/>
              </w:rPr>
              <w:t>Kudeljara</w:t>
            </w:r>
            <w:proofErr w:type="spellEnd"/>
            <w:r w:rsidRPr="0088620C">
              <w:rPr>
                <w:rFonts w:ascii="Arial" w:hAnsi="Arial" w:cs="Arial"/>
                <w:color w:val="000000"/>
                <w:sz w:val="16"/>
                <w:szCs w:val="16"/>
              </w:rPr>
              <w:t xml:space="preserve"> 1 a, Darda</w:t>
            </w:r>
          </w:p>
        </w:tc>
        <w:tc>
          <w:tcPr>
            <w:tcW w:w="709" w:type="dxa"/>
            <w:shd w:val="clear" w:color="auto" w:fill="auto"/>
            <w:noWrap/>
            <w:vAlign w:val="bottom"/>
            <w:hideMark/>
          </w:tcPr>
          <w:p w:rsidRPr="00DD0D20" w:rsidR="00EE2D00" w:rsidP="003E6E7C" w:rsidRDefault="00EE2D00" w14:paraId="5B26D4A5" w14:textId="77777777">
            <w:pPr>
              <w:jc w:val="center"/>
              <w:rPr>
                <w:rFonts w:ascii="Arial" w:hAnsi="Arial" w:cs="Arial"/>
                <w:sz w:val="16"/>
                <w:szCs w:val="16"/>
              </w:rPr>
            </w:pPr>
            <w:r w:rsidRPr="0088620C">
              <w:rPr>
                <w:rFonts w:ascii="Arial" w:hAnsi="Arial" w:cs="Arial"/>
                <w:sz w:val="16"/>
                <w:szCs w:val="16"/>
              </w:rPr>
              <w:t>18.8.</w:t>
            </w:r>
          </w:p>
          <w:p w:rsidRPr="0088620C" w:rsidR="00EE2D00" w:rsidP="003E6E7C" w:rsidRDefault="00EE2D00" w14:paraId="7BB8AC75" w14:textId="77777777">
            <w:pPr>
              <w:jc w:val="center"/>
              <w:rPr>
                <w:rFonts w:ascii="Arial" w:hAnsi="Arial" w:cs="Arial"/>
                <w:sz w:val="16"/>
                <w:szCs w:val="16"/>
              </w:rPr>
            </w:pPr>
            <w:r w:rsidRPr="0088620C">
              <w:rPr>
                <w:rFonts w:ascii="Arial" w:hAnsi="Arial" w:cs="Arial"/>
                <w:sz w:val="16"/>
                <w:szCs w:val="16"/>
              </w:rPr>
              <w:t xml:space="preserve">2025. </w:t>
            </w:r>
          </w:p>
        </w:tc>
        <w:tc>
          <w:tcPr>
            <w:tcW w:w="992" w:type="dxa"/>
            <w:shd w:val="clear" w:color="auto" w:fill="auto"/>
            <w:noWrap/>
            <w:vAlign w:val="bottom"/>
            <w:hideMark/>
          </w:tcPr>
          <w:p w:rsidRPr="0088620C" w:rsidR="00EE2D00" w:rsidP="003E6E7C" w:rsidRDefault="00EE2D00" w14:paraId="76BD01A2" w14:textId="77777777">
            <w:pPr>
              <w:jc w:val="center"/>
              <w:rPr>
                <w:rFonts w:ascii="Arial" w:hAnsi="Arial" w:cs="Arial"/>
                <w:sz w:val="16"/>
                <w:szCs w:val="16"/>
              </w:rPr>
            </w:pPr>
            <w:r w:rsidRPr="0088620C">
              <w:rPr>
                <w:rFonts w:ascii="Arial" w:hAnsi="Arial" w:cs="Arial"/>
                <w:sz w:val="16"/>
                <w:szCs w:val="16"/>
              </w:rPr>
              <w:t xml:space="preserve">3.791,81 </w:t>
            </w:r>
          </w:p>
        </w:tc>
        <w:tc>
          <w:tcPr>
            <w:tcW w:w="1418" w:type="dxa"/>
            <w:shd w:val="clear" w:color="auto" w:fill="auto"/>
            <w:noWrap/>
            <w:vAlign w:val="bottom"/>
            <w:hideMark/>
          </w:tcPr>
          <w:p w:rsidRPr="0088620C" w:rsidR="00EE2D00" w:rsidP="003E6E7C" w:rsidRDefault="00EE2D00" w14:paraId="4BF48AE1"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7F80AA48"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0611967A" w14:textId="77777777">
            <w:pPr>
              <w:rPr>
                <w:rFonts w:ascii="Arial" w:hAnsi="Arial" w:cs="Arial"/>
                <w:sz w:val="16"/>
                <w:szCs w:val="16"/>
              </w:rPr>
            </w:pPr>
            <w:r w:rsidRPr="0088620C">
              <w:rPr>
                <w:rFonts w:ascii="Arial" w:hAnsi="Arial" w:cs="Arial"/>
                <w:sz w:val="16"/>
                <w:szCs w:val="16"/>
              </w:rPr>
              <w:t>Računi s pripadajućom dokumentacijom</w:t>
            </w:r>
          </w:p>
        </w:tc>
        <w:tc>
          <w:tcPr>
            <w:tcW w:w="992" w:type="dxa"/>
            <w:shd w:val="clear" w:color="auto" w:fill="auto"/>
            <w:noWrap/>
            <w:vAlign w:val="bottom"/>
            <w:hideMark/>
          </w:tcPr>
          <w:p w:rsidRPr="0088620C" w:rsidR="00EE2D00" w:rsidP="003E6E7C" w:rsidRDefault="00EE2D00" w14:paraId="6BC685C8"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04FDB5FB" w14:textId="77777777">
        <w:trPr>
          <w:trHeight w:val="1500"/>
        </w:trPr>
        <w:tc>
          <w:tcPr>
            <w:tcW w:w="421" w:type="dxa"/>
            <w:shd w:val="clear" w:color="auto" w:fill="auto"/>
            <w:noWrap/>
            <w:vAlign w:val="bottom"/>
            <w:hideMark/>
          </w:tcPr>
          <w:p w:rsidRPr="0088620C" w:rsidR="00EE2D00" w:rsidP="003E6E7C" w:rsidRDefault="00EE2D00" w14:paraId="43CBF8B4" w14:textId="77777777">
            <w:pPr>
              <w:ind w:left="-113" w:right="-106"/>
              <w:rPr>
                <w:rFonts w:ascii="Arial" w:hAnsi="Arial" w:cs="Arial"/>
                <w:sz w:val="16"/>
                <w:szCs w:val="16"/>
              </w:rPr>
            </w:pPr>
            <w:r w:rsidRPr="0088620C">
              <w:rPr>
                <w:rFonts w:ascii="Arial" w:hAnsi="Arial" w:cs="Arial"/>
                <w:sz w:val="16"/>
                <w:szCs w:val="16"/>
              </w:rPr>
              <w:t>30.</w:t>
            </w:r>
          </w:p>
        </w:tc>
        <w:tc>
          <w:tcPr>
            <w:tcW w:w="1417" w:type="dxa"/>
            <w:shd w:val="clear" w:color="auto" w:fill="auto"/>
            <w:noWrap/>
            <w:vAlign w:val="bottom"/>
            <w:hideMark/>
          </w:tcPr>
          <w:p w:rsidRPr="0088620C" w:rsidR="00EE2D00" w:rsidP="003E6E7C" w:rsidRDefault="00EE2D00" w14:paraId="0310DCC6" w14:textId="77777777">
            <w:pPr>
              <w:rPr>
                <w:rFonts w:ascii="Arial" w:hAnsi="Arial" w:cs="Arial"/>
                <w:sz w:val="16"/>
                <w:szCs w:val="16"/>
              </w:rPr>
            </w:pPr>
            <w:r w:rsidRPr="0088620C">
              <w:rPr>
                <w:rFonts w:ascii="Arial" w:hAnsi="Arial" w:cs="Arial"/>
                <w:sz w:val="16"/>
                <w:szCs w:val="16"/>
              </w:rPr>
              <w:t>VUČKOVIĆ-</w:t>
            </w:r>
            <w:proofErr w:type="spellStart"/>
            <w:r w:rsidRPr="0088620C">
              <w:rPr>
                <w:rFonts w:ascii="Arial" w:hAnsi="Arial" w:cs="Arial"/>
                <w:sz w:val="16"/>
                <w:szCs w:val="16"/>
              </w:rPr>
              <w:t>PPTU</w:t>
            </w:r>
            <w:proofErr w:type="spellEnd"/>
            <w:r w:rsidRPr="0088620C">
              <w:rPr>
                <w:rFonts w:ascii="Arial" w:hAnsi="Arial" w:cs="Arial"/>
                <w:sz w:val="16"/>
                <w:szCs w:val="16"/>
              </w:rPr>
              <w:t xml:space="preserve"> </w:t>
            </w:r>
            <w:proofErr w:type="spellStart"/>
            <w:r w:rsidRPr="0088620C">
              <w:rPr>
                <w:rFonts w:ascii="Arial" w:hAnsi="Arial" w:cs="Arial"/>
                <w:sz w:val="16"/>
                <w:szCs w:val="16"/>
              </w:rPr>
              <w:t>vl</w:t>
            </w:r>
            <w:proofErr w:type="spellEnd"/>
            <w:r w:rsidRPr="0088620C">
              <w:rPr>
                <w:rFonts w:ascii="Arial" w:hAnsi="Arial" w:cs="Arial"/>
                <w:sz w:val="16"/>
                <w:szCs w:val="16"/>
              </w:rPr>
              <w:t>. Krešimir Vučković</w:t>
            </w:r>
            <w:r w:rsidRPr="00DD0D20">
              <w:rPr>
                <w:rFonts w:ascii="Arial" w:hAnsi="Arial" w:cs="Arial"/>
                <w:sz w:val="16"/>
                <w:szCs w:val="16"/>
              </w:rPr>
              <w:t xml:space="preserve">, </w:t>
            </w:r>
            <w:r w:rsidRPr="0088620C">
              <w:rPr>
                <w:rFonts w:ascii="Arial" w:hAnsi="Arial" w:cs="Arial"/>
                <w:color w:val="000000"/>
                <w:sz w:val="16"/>
                <w:szCs w:val="16"/>
              </w:rPr>
              <w:t>09217141508</w:t>
            </w:r>
            <w:r w:rsidRPr="00DD0D20">
              <w:rPr>
                <w:rFonts w:ascii="Arial" w:hAnsi="Arial" w:cs="Arial"/>
                <w:color w:val="000000"/>
                <w:sz w:val="16"/>
                <w:szCs w:val="16"/>
              </w:rPr>
              <w:t xml:space="preserve">, </w:t>
            </w:r>
            <w:r w:rsidRPr="0088620C">
              <w:rPr>
                <w:rFonts w:ascii="Arial" w:hAnsi="Arial" w:cs="Arial"/>
                <w:color w:val="000000"/>
                <w:sz w:val="16"/>
                <w:szCs w:val="16"/>
              </w:rPr>
              <w:t>Braće Radić 31, Donji Andrijevci 35214</w:t>
            </w:r>
          </w:p>
        </w:tc>
        <w:tc>
          <w:tcPr>
            <w:tcW w:w="709" w:type="dxa"/>
            <w:shd w:val="clear" w:color="auto" w:fill="auto"/>
            <w:noWrap/>
            <w:vAlign w:val="bottom"/>
            <w:hideMark/>
          </w:tcPr>
          <w:p w:rsidRPr="00DD0D20" w:rsidR="00EE2D00" w:rsidP="003E6E7C" w:rsidRDefault="00EE2D00" w14:paraId="38F24111" w14:textId="77777777">
            <w:pPr>
              <w:jc w:val="center"/>
              <w:rPr>
                <w:rFonts w:ascii="Arial" w:hAnsi="Arial" w:cs="Arial"/>
                <w:sz w:val="16"/>
                <w:szCs w:val="16"/>
              </w:rPr>
            </w:pPr>
            <w:r w:rsidRPr="0088620C">
              <w:rPr>
                <w:rFonts w:ascii="Arial" w:hAnsi="Arial" w:cs="Arial"/>
                <w:sz w:val="16"/>
                <w:szCs w:val="16"/>
              </w:rPr>
              <w:t>14.8.</w:t>
            </w:r>
          </w:p>
          <w:p w:rsidRPr="0088620C" w:rsidR="00EE2D00" w:rsidP="003E6E7C" w:rsidRDefault="00EE2D00" w14:paraId="40B6F84D" w14:textId="77777777">
            <w:pPr>
              <w:jc w:val="center"/>
              <w:rPr>
                <w:rFonts w:ascii="Arial" w:hAnsi="Arial" w:cs="Arial"/>
                <w:sz w:val="16"/>
                <w:szCs w:val="16"/>
              </w:rPr>
            </w:pPr>
            <w:r w:rsidRPr="0088620C">
              <w:rPr>
                <w:rFonts w:ascii="Arial" w:hAnsi="Arial" w:cs="Arial"/>
                <w:sz w:val="16"/>
                <w:szCs w:val="16"/>
              </w:rPr>
              <w:t xml:space="preserve">2025. </w:t>
            </w:r>
          </w:p>
        </w:tc>
        <w:tc>
          <w:tcPr>
            <w:tcW w:w="992" w:type="dxa"/>
            <w:shd w:val="clear" w:color="auto" w:fill="auto"/>
            <w:noWrap/>
            <w:vAlign w:val="bottom"/>
            <w:hideMark/>
          </w:tcPr>
          <w:p w:rsidRPr="0088620C" w:rsidR="00EE2D00" w:rsidP="003E6E7C" w:rsidRDefault="00EE2D00" w14:paraId="46608B9F" w14:textId="77777777">
            <w:pPr>
              <w:jc w:val="center"/>
              <w:rPr>
                <w:rFonts w:ascii="Arial" w:hAnsi="Arial" w:cs="Arial"/>
                <w:sz w:val="16"/>
                <w:szCs w:val="16"/>
              </w:rPr>
            </w:pPr>
            <w:r w:rsidRPr="0088620C">
              <w:rPr>
                <w:rFonts w:ascii="Arial" w:hAnsi="Arial" w:cs="Arial"/>
                <w:sz w:val="16"/>
                <w:szCs w:val="16"/>
              </w:rPr>
              <w:t xml:space="preserve">41.254,42 </w:t>
            </w:r>
          </w:p>
        </w:tc>
        <w:tc>
          <w:tcPr>
            <w:tcW w:w="1418" w:type="dxa"/>
            <w:shd w:val="clear" w:color="auto" w:fill="auto"/>
            <w:noWrap/>
            <w:vAlign w:val="bottom"/>
            <w:hideMark/>
          </w:tcPr>
          <w:p w:rsidRPr="0088620C" w:rsidR="00EE2D00" w:rsidP="003E6E7C" w:rsidRDefault="00EE2D00" w14:paraId="00D930F3"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27379A1E"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1B204173" w14:textId="77777777">
            <w:pPr>
              <w:rPr>
                <w:rFonts w:ascii="Arial" w:hAnsi="Arial" w:cs="Arial"/>
                <w:sz w:val="16"/>
                <w:szCs w:val="16"/>
              </w:rPr>
            </w:pPr>
            <w:r w:rsidRPr="0088620C">
              <w:rPr>
                <w:rFonts w:ascii="Arial" w:hAnsi="Arial" w:cs="Arial"/>
                <w:sz w:val="16"/>
                <w:szCs w:val="16"/>
              </w:rPr>
              <w:t>Ugovor o pozajmici, Konto kartice, Nenaplaćene  fakture i ostala dokumentacija (detaljno navedena u prijavi tražbine)</w:t>
            </w:r>
          </w:p>
        </w:tc>
        <w:tc>
          <w:tcPr>
            <w:tcW w:w="992" w:type="dxa"/>
            <w:shd w:val="clear" w:color="auto" w:fill="auto"/>
            <w:noWrap/>
            <w:vAlign w:val="bottom"/>
            <w:hideMark/>
          </w:tcPr>
          <w:p w:rsidRPr="0088620C" w:rsidR="00EE2D00" w:rsidP="003E6E7C" w:rsidRDefault="00EE2D00" w14:paraId="3F7BA1DF"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43CFE5E3" w14:textId="77777777">
        <w:trPr>
          <w:trHeight w:val="1515"/>
        </w:trPr>
        <w:tc>
          <w:tcPr>
            <w:tcW w:w="421" w:type="dxa"/>
            <w:shd w:val="clear" w:color="auto" w:fill="auto"/>
            <w:noWrap/>
            <w:vAlign w:val="bottom"/>
            <w:hideMark/>
          </w:tcPr>
          <w:p w:rsidRPr="0088620C" w:rsidR="00EE2D00" w:rsidP="003E6E7C" w:rsidRDefault="00EE2D00" w14:paraId="143AFE68" w14:textId="77777777">
            <w:pPr>
              <w:ind w:left="-113" w:right="-106"/>
              <w:rPr>
                <w:rFonts w:ascii="Arial" w:hAnsi="Arial" w:cs="Arial"/>
                <w:sz w:val="16"/>
                <w:szCs w:val="16"/>
              </w:rPr>
            </w:pPr>
            <w:r w:rsidRPr="0088620C">
              <w:rPr>
                <w:rFonts w:ascii="Arial" w:hAnsi="Arial" w:cs="Arial"/>
                <w:sz w:val="16"/>
                <w:szCs w:val="16"/>
              </w:rPr>
              <w:lastRenderedPageBreak/>
              <w:t>31.</w:t>
            </w:r>
          </w:p>
        </w:tc>
        <w:tc>
          <w:tcPr>
            <w:tcW w:w="1417" w:type="dxa"/>
            <w:shd w:val="clear" w:color="auto" w:fill="auto"/>
            <w:vAlign w:val="bottom"/>
            <w:hideMark/>
          </w:tcPr>
          <w:p w:rsidRPr="0088620C" w:rsidR="00EE2D00" w:rsidP="003E6E7C" w:rsidRDefault="00EE2D00" w14:paraId="363E934E" w14:textId="77777777">
            <w:pPr>
              <w:rPr>
                <w:rFonts w:ascii="Arial" w:hAnsi="Arial" w:cs="Arial"/>
                <w:sz w:val="16"/>
                <w:szCs w:val="16"/>
              </w:rPr>
            </w:pPr>
            <w:r w:rsidRPr="0088620C">
              <w:rPr>
                <w:rFonts w:ascii="Arial" w:hAnsi="Arial" w:cs="Arial"/>
                <w:sz w:val="16"/>
                <w:szCs w:val="16"/>
              </w:rPr>
              <w:t>OPG JURČEVIĆ IVICA</w:t>
            </w:r>
            <w:r w:rsidRPr="00DD0D20">
              <w:rPr>
                <w:rFonts w:ascii="Arial" w:hAnsi="Arial" w:cs="Arial"/>
                <w:sz w:val="16"/>
                <w:szCs w:val="16"/>
              </w:rPr>
              <w:t xml:space="preserve">, </w:t>
            </w:r>
            <w:r w:rsidRPr="0088620C">
              <w:rPr>
                <w:rFonts w:ascii="Arial" w:hAnsi="Arial" w:cs="Arial"/>
                <w:color w:val="000000"/>
                <w:sz w:val="16"/>
                <w:szCs w:val="16"/>
              </w:rPr>
              <w:t>37104196271</w:t>
            </w:r>
            <w:r w:rsidRPr="00DD0D20">
              <w:rPr>
                <w:rFonts w:ascii="Arial" w:hAnsi="Arial" w:cs="Arial"/>
                <w:color w:val="000000"/>
                <w:sz w:val="16"/>
                <w:szCs w:val="16"/>
              </w:rPr>
              <w:t xml:space="preserve">, </w:t>
            </w:r>
            <w:r w:rsidRPr="0088620C">
              <w:rPr>
                <w:rFonts w:ascii="Arial" w:hAnsi="Arial" w:cs="Arial"/>
                <w:color w:val="000000"/>
                <w:sz w:val="16"/>
                <w:szCs w:val="16"/>
              </w:rPr>
              <w:t>Ulica Stjepana Radića 55, 34340 Kula</w:t>
            </w:r>
          </w:p>
        </w:tc>
        <w:tc>
          <w:tcPr>
            <w:tcW w:w="709" w:type="dxa"/>
            <w:shd w:val="clear" w:color="auto" w:fill="auto"/>
            <w:noWrap/>
            <w:vAlign w:val="bottom"/>
            <w:hideMark/>
          </w:tcPr>
          <w:p w:rsidRPr="00DD0D20" w:rsidR="00EE2D00" w:rsidP="003E6E7C" w:rsidRDefault="00EE2D00" w14:paraId="19A5E1AB" w14:textId="77777777">
            <w:pPr>
              <w:jc w:val="center"/>
              <w:rPr>
                <w:rFonts w:ascii="Arial" w:hAnsi="Arial" w:cs="Arial"/>
                <w:sz w:val="16"/>
                <w:szCs w:val="16"/>
              </w:rPr>
            </w:pPr>
            <w:r w:rsidRPr="0088620C">
              <w:rPr>
                <w:rFonts w:ascii="Arial" w:hAnsi="Arial" w:cs="Arial"/>
                <w:sz w:val="16"/>
                <w:szCs w:val="16"/>
              </w:rPr>
              <w:t>14.8.</w:t>
            </w:r>
          </w:p>
          <w:p w:rsidRPr="0088620C" w:rsidR="00EE2D00" w:rsidP="003E6E7C" w:rsidRDefault="00EE2D00" w14:paraId="0BCF17CB" w14:textId="77777777">
            <w:pPr>
              <w:jc w:val="center"/>
              <w:rPr>
                <w:rFonts w:ascii="Arial" w:hAnsi="Arial" w:cs="Arial"/>
                <w:sz w:val="16"/>
                <w:szCs w:val="16"/>
              </w:rPr>
            </w:pPr>
            <w:r w:rsidRPr="0088620C">
              <w:rPr>
                <w:rFonts w:ascii="Arial" w:hAnsi="Arial" w:cs="Arial"/>
                <w:sz w:val="16"/>
                <w:szCs w:val="16"/>
              </w:rPr>
              <w:t xml:space="preserve">2025. </w:t>
            </w:r>
          </w:p>
        </w:tc>
        <w:tc>
          <w:tcPr>
            <w:tcW w:w="992" w:type="dxa"/>
            <w:shd w:val="clear" w:color="auto" w:fill="auto"/>
            <w:noWrap/>
            <w:vAlign w:val="bottom"/>
            <w:hideMark/>
          </w:tcPr>
          <w:p w:rsidRPr="0088620C" w:rsidR="00EE2D00" w:rsidP="003E6E7C" w:rsidRDefault="00EE2D00" w14:paraId="22D082D7" w14:textId="77777777">
            <w:pPr>
              <w:jc w:val="center"/>
              <w:rPr>
                <w:rFonts w:ascii="Arial" w:hAnsi="Arial" w:cs="Arial"/>
                <w:sz w:val="16"/>
                <w:szCs w:val="16"/>
              </w:rPr>
            </w:pPr>
            <w:r w:rsidRPr="0088620C">
              <w:rPr>
                <w:rFonts w:ascii="Arial" w:hAnsi="Arial" w:cs="Arial"/>
                <w:sz w:val="16"/>
                <w:szCs w:val="16"/>
              </w:rPr>
              <w:t xml:space="preserve">18.679,38 </w:t>
            </w:r>
          </w:p>
        </w:tc>
        <w:tc>
          <w:tcPr>
            <w:tcW w:w="1418" w:type="dxa"/>
            <w:shd w:val="clear" w:color="auto" w:fill="auto"/>
            <w:noWrap/>
            <w:vAlign w:val="bottom"/>
            <w:hideMark/>
          </w:tcPr>
          <w:p w:rsidRPr="0088620C" w:rsidR="00EE2D00" w:rsidP="003E6E7C" w:rsidRDefault="00EE2D00" w14:paraId="34383F82"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6CE92A0D"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47FF2E08" w14:textId="77777777">
            <w:pPr>
              <w:rPr>
                <w:rFonts w:ascii="Arial" w:hAnsi="Arial" w:cs="Arial"/>
                <w:sz w:val="16"/>
                <w:szCs w:val="16"/>
              </w:rPr>
            </w:pPr>
            <w:r w:rsidRPr="0088620C">
              <w:rPr>
                <w:rFonts w:ascii="Arial" w:hAnsi="Arial" w:cs="Arial"/>
                <w:sz w:val="16"/>
                <w:szCs w:val="16"/>
              </w:rPr>
              <w:t>Računi za ispostavljenu robu, IOS, Računi</w:t>
            </w:r>
          </w:p>
        </w:tc>
        <w:tc>
          <w:tcPr>
            <w:tcW w:w="992" w:type="dxa"/>
            <w:shd w:val="clear" w:color="auto" w:fill="auto"/>
            <w:vAlign w:val="bottom"/>
            <w:hideMark/>
          </w:tcPr>
          <w:p w:rsidRPr="0088620C" w:rsidR="00EE2D00" w:rsidP="003E6E7C" w:rsidRDefault="00EE2D00" w14:paraId="2395C5BF"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74C2124A" w14:textId="77777777">
        <w:trPr>
          <w:trHeight w:val="870"/>
        </w:trPr>
        <w:tc>
          <w:tcPr>
            <w:tcW w:w="421" w:type="dxa"/>
            <w:shd w:val="clear" w:color="auto" w:fill="auto"/>
            <w:noWrap/>
            <w:vAlign w:val="bottom"/>
            <w:hideMark/>
          </w:tcPr>
          <w:p w:rsidRPr="0088620C" w:rsidR="00EE2D00" w:rsidP="003E6E7C" w:rsidRDefault="00EE2D00" w14:paraId="19B30378" w14:textId="77777777">
            <w:pPr>
              <w:ind w:left="-113" w:right="-106"/>
              <w:rPr>
                <w:rFonts w:ascii="Arial" w:hAnsi="Arial" w:cs="Arial"/>
                <w:sz w:val="16"/>
                <w:szCs w:val="16"/>
              </w:rPr>
            </w:pPr>
            <w:r w:rsidRPr="0088620C">
              <w:rPr>
                <w:rFonts w:ascii="Arial" w:hAnsi="Arial" w:cs="Arial"/>
                <w:sz w:val="16"/>
                <w:szCs w:val="16"/>
              </w:rPr>
              <w:t>32.</w:t>
            </w:r>
          </w:p>
        </w:tc>
        <w:tc>
          <w:tcPr>
            <w:tcW w:w="1417" w:type="dxa"/>
            <w:shd w:val="clear" w:color="auto" w:fill="auto"/>
            <w:vAlign w:val="bottom"/>
            <w:hideMark/>
          </w:tcPr>
          <w:p w:rsidRPr="0088620C" w:rsidR="00EE2D00" w:rsidP="003E6E7C" w:rsidRDefault="00EE2D00" w14:paraId="0398C972" w14:textId="77777777">
            <w:pPr>
              <w:rPr>
                <w:rFonts w:ascii="Arial" w:hAnsi="Arial" w:cs="Arial"/>
                <w:color w:val="2D2D2D"/>
                <w:sz w:val="16"/>
                <w:szCs w:val="16"/>
              </w:rPr>
            </w:pPr>
            <w:r w:rsidRPr="0088620C">
              <w:rPr>
                <w:rFonts w:ascii="Arial" w:hAnsi="Arial" w:cs="Arial"/>
                <w:color w:val="2D2D2D"/>
                <w:sz w:val="16"/>
                <w:szCs w:val="16"/>
              </w:rPr>
              <w:t>OPG KUČINIĆ PETAR</w:t>
            </w:r>
            <w:r w:rsidRPr="00DD0D20">
              <w:rPr>
                <w:rFonts w:ascii="Arial" w:hAnsi="Arial" w:cs="Arial"/>
                <w:color w:val="2D2D2D"/>
                <w:sz w:val="16"/>
                <w:szCs w:val="16"/>
              </w:rPr>
              <w:t xml:space="preserve">, </w:t>
            </w:r>
            <w:r w:rsidRPr="0088620C">
              <w:rPr>
                <w:rFonts w:ascii="Arial" w:hAnsi="Arial" w:cs="Arial"/>
                <w:color w:val="000000"/>
                <w:sz w:val="16"/>
                <w:szCs w:val="16"/>
              </w:rPr>
              <w:t>14128418921</w:t>
            </w:r>
            <w:r w:rsidRPr="00DD0D20">
              <w:rPr>
                <w:rFonts w:ascii="Arial" w:hAnsi="Arial" w:cs="Arial"/>
                <w:color w:val="000000"/>
                <w:sz w:val="16"/>
                <w:szCs w:val="16"/>
              </w:rPr>
              <w:t xml:space="preserve">, </w:t>
            </w:r>
            <w:r w:rsidRPr="0088620C">
              <w:rPr>
                <w:rFonts w:ascii="Arial" w:hAnsi="Arial" w:cs="Arial"/>
                <w:color w:val="000000"/>
                <w:sz w:val="16"/>
                <w:szCs w:val="16"/>
              </w:rPr>
              <w:t xml:space="preserve">Ul. </w:t>
            </w:r>
            <w:proofErr w:type="spellStart"/>
            <w:r w:rsidRPr="0088620C">
              <w:rPr>
                <w:rFonts w:ascii="Arial" w:hAnsi="Arial" w:cs="Arial"/>
                <w:color w:val="000000"/>
                <w:sz w:val="16"/>
                <w:szCs w:val="16"/>
              </w:rPr>
              <w:t>Kard</w:t>
            </w:r>
            <w:proofErr w:type="spellEnd"/>
            <w:r w:rsidRPr="0088620C">
              <w:rPr>
                <w:rFonts w:ascii="Arial" w:hAnsi="Arial" w:cs="Arial"/>
                <w:color w:val="000000"/>
                <w:sz w:val="16"/>
                <w:szCs w:val="16"/>
              </w:rPr>
              <w:t>. A. Stepinca 47, 34340 Kula</w:t>
            </w:r>
          </w:p>
        </w:tc>
        <w:tc>
          <w:tcPr>
            <w:tcW w:w="709" w:type="dxa"/>
            <w:shd w:val="clear" w:color="auto" w:fill="auto"/>
            <w:noWrap/>
            <w:vAlign w:val="bottom"/>
            <w:hideMark/>
          </w:tcPr>
          <w:p w:rsidRPr="00DD0D20" w:rsidR="00EE2D00" w:rsidP="003E6E7C" w:rsidRDefault="00EE2D00" w14:paraId="1774CC65" w14:textId="77777777">
            <w:pPr>
              <w:jc w:val="center"/>
              <w:rPr>
                <w:rFonts w:ascii="Arial" w:hAnsi="Arial" w:cs="Arial"/>
                <w:sz w:val="16"/>
                <w:szCs w:val="16"/>
              </w:rPr>
            </w:pPr>
            <w:r w:rsidRPr="0088620C">
              <w:rPr>
                <w:rFonts w:ascii="Arial" w:hAnsi="Arial" w:cs="Arial"/>
                <w:sz w:val="16"/>
                <w:szCs w:val="16"/>
              </w:rPr>
              <w:t>14.8.</w:t>
            </w:r>
          </w:p>
          <w:p w:rsidRPr="0088620C" w:rsidR="00EE2D00" w:rsidP="003E6E7C" w:rsidRDefault="00EE2D00" w14:paraId="76D1F815" w14:textId="77777777">
            <w:pPr>
              <w:jc w:val="center"/>
              <w:rPr>
                <w:rFonts w:ascii="Arial" w:hAnsi="Arial" w:cs="Arial"/>
                <w:sz w:val="16"/>
                <w:szCs w:val="16"/>
              </w:rPr>
            </w:pPr>
            <w:r w:rsidRPr="0088620C">
              <w:rPr>
                <w:rFonts w:ascii="Arial" w:hAnsi="Arial" w:cs="Arial"/>
                <w:sz w:val="16"/>
                <w:szCs w:val="16"/>
              </w:rPr>
              <w:t xml:space="preserve">2025. </w:t>
            </w:r>
          </w:p>
        </w:tc>
        <w:tc>
          <w:tcPr>
            <w:tcW w:w="992" w:type="dxa"/>
            <w:shd w:val="clear" w:color="auto" w:fill="auto"/>
            <w:noWrap/>
            <w:vAlign w:val="bottom"/>
            <w:hideMark/>
          </w:tcPr>
          <w:p w:rsidRPr="0088620C" w:rsidR="00EE2D00" w:rsidP="003E6E7C" w:rsidRDefault="00EE2D00" w14:paraId="70274313" w14:textId="77777777">
            <w:pPr>
              <w:jc w:val="center"/>
              <w:rPr>
                <w:rFonts w:ascii="Arial" w:hAnsi="Arial" w:cs="Arial"/>
                <w:sz w:val="16"/>
                <w:szCs w:val="16"/>
              </w:rPr>
            </w:pPr>
            <w:r w:rsidRPr="0088620C">
              <w:rPr>
                <w:rFonts w:ascii="Arial" w:hAnsi="Arial" w:cs="Arial"/>
                <w:sz w:val="16"/>
                <w:szCs w:val="16"/>
              </w:rPr>
              <w:t xml:space="preserve">6.252,21 </w:t>
            </w:r>
          </w:p>
        </w:tc>
        <w:tc>
          <w:tcPr>
            <w:tcW w:w="1418" w:type="dxa"/>
            <w:shd w:val="clear" w:color="auto" w:fill="auto"/>
            <w:noWrap/>
            <w:vAlign w:val="bottom"/>
            <w:hideMark/>
          </w:tcPr>
          <w:p w:rsidRPr="0088620C" w:rsidR="00EE2D00" w:rsidP="003E6E7C" w:rsidRDefault="00EE2D00" w14:paraId="2D451D13"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4F792E67"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76F610B6" w14:textId="77777777">
            <w:pPr>
              <w:rPr>
                <w:rFonts w:ascii="Arial" w:hAnsi="Arial" w:cs="Arial"/>
                <w:sz w:val="16"/>
                <w:szCs w:val="16"/>
              </w:rPr>
            </w:pPr>
            <w:r w:rsidRPr="0088620C">
              <w:rPr>
                <w:rFonts w:ascii="Arial" w:hAnsi="Arial" w:cs="Arial"/>
                <w:sz w:val="16"/>
                <w:szCs w:val="16"/>
              </w:rPr>
              <w:t>Računi za ispostavljenu robu, IOS, Računi</w:t>
            </w:r>
          </w:p>
        </w:tc>
        <w:tc>
          <w:tcPr>
            <w:tcW w:w="992" w:type="dxa"/>
            <w:shd w:val="clear" w:color="auto" w:fill="auto"/>
            <w:noWrap/>
            <w:vAlign w:val="bottom"/>
            <w:hideMark/>
          </w:tcPr>
          <w:p w:rsidRPr="0088620C" w:rsidR="00EE2D00" w:rsidP="003E6E7C" w:rsidRDefault="00EE2D00" w14:paraId="58EC1A84"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7748D170" w14:textId="77777777">
        <w:trPr>
          <w:trHeight w:val="810"/>
        </w:trPr>
        <w:tc>
          <w:tcPr>
            <w:tcW w:w="421" w:type="dxa"/>
            <w:shd w:val="clear" w:color="auto" w:fill="auto"/>
            <w:noWrap/>
            <w:vAlign w:val="bottom"/>
            <w:hideMark/>
          </w:tcPr>
          <w:p w:rsidRPr="0088620C" w:rsidR="00EE2D00" w:rsidP="003E6E7C" w:rsidRDefault="00EE2D00" w14:paraId="5444A701" w14:textId="77777777">
            <w:pPr>
              <w:ind w:left="-113" w:right="-106"/>
              <w:rPr>
                <w:rFonts w:ascii="Arial" w:hAnsi="Arial" w:cs="Arial"/>
                <w:sz w:val="16"/>
                <w:szCs w:val="16"/>
              </w:rPr>
            </w:pPr>
            <w:r w:rsidRPr="0088620C">
              <w:rPr>
                <w:rFonts w:ascii="Arial" w:hAnsi="Arial" w:cs="Arial"/>
                <w:sz w:val="16"/>
                <w:szCs w:val="16"/>
              </w:rPr>
              <w:t xml:space="preserve">33. </w:t>
            </w:r>
          </w:p>
        </w:tc>
        <w:tc>
          <w:tcPr>
            <w:tcW w:w="1417" w:type="dxa"/>
            <w:shd w:val="clear" w:color="auto" w:fill="auto"/>
            <w:vAlign w:val="bottom"/>
            <w:hideMark/>
          </w:tcPr>
          <w:p w:rsidRPr="0088620C" w:rsidR="00EE2D00" w:rsidP="003E6E7C" w:rsidRDefault="00EE2D00" w14:paraId="68C7B098" w14:textId="77777777">
            <w:pPr>
              <w:rPr>
                <w:rFonts w:ascii="Arial" w:hAnsi="Arial" w:cs="Arial"/>
                <w:color w:val="2D2D2D"/>
                <w:sz w:val="16"/>
                <w:szCs w:val="16"/>
              </w:rPr>
            </w:pPr>
            <w:r w:rsidRPr="0088620C">
              <w:rPr>
                <w:rFonts w:ascii="Arial" w:hAnsi="Arial" w:cs="Arial"/>
                <w:color w:val="2D2D2D"/>
                <w:sz w:val="16"/>
                <w:szCs w:val="16"/>
              </w:rPr>
              <w:t>OPG DUBRAVKO PERNAR</w:t>
            </w:r>
            <w:r w:rsidRPr="00DD0D20">
              <w:rPr>
                <w:rFonts w:ascii="Arial" w:hAnsi="Arial" w:cs="Arial"/>
                <w:color w:val="2D2D2D"/>
                <w:sz w:val="16"/>
                <w:szCs w:val="16"/>
              </w:rPr>
              <w:t xml:space="preserve">, </w:t>
            </w:r>
            <w:r w:rsidRPr="0088620C">
              <w:rPr>
                <w:rFonts w:ascii="Arial" w:hAnsi="Arial" w:cs="Arial"/>
                <w:color w:val="000000"/>
                <w:sz w:val="16"/>
                <w:szCs w:val="16"/>
              </w:rPr>
              <w:t>52186023964</w:t>
            </w:r>
            <w:r w:rsidRPr="00DD0D20">
              <w:rPr>
                <w:rFonts w:ascii="Arial" w:hAnsi="Arial" w:cs="Arial"/>
                <w:color w:val="000000"/>
                <w:sz w:val="16"/>
                <w:szCs w:val="16"/>
              </w:rPr>
              <w:t xml:space="preserve">, </w:t>
            </w:r>
            <w:r w:rsidRPr="0088620C">
              <w:rPr>
                <w:rFonts w:ascii="Arial" w:hAnsi="Arial" w:cs="Arial"/>
                <w:color w:val="000000"/>
                <w:sz w:val="16"/>
                <w:szCs w:val="16"/>
              </w:rPr>
              <w:t xml:space="preserve">Vladimira Nazora 98, </w:t>
            </w:r>
            <w:proofErr w:type="spellStart"/>
            <w:r w:rsidRPr="0088620C">
              <w:rPr>
                <w:rFonts w:ascii="Arial" w:hAnsi="Arial" w:cs="Arial"/>
                <w:color w:val="000000"/>
                <w:sz w:val="16"/>
                <w:szCs w:val="16"/>
              </w:rPr>
              <w:t>Lužani</w:t>
            </w:r>
            <w:proofErr w:type="spellEnd"/>
            <w:r w:rsidRPr="0088620C">
              <w:rPr>
                <w:rFonts w:ascii="Arial" w:hAnsi="Arial" w:cs="Arial"/>
                <w:color w:val="000000"/>
                <w:sz w:val="16"/>
                <w:szCs w:val="16"/>
              </w:rPr>
              <w:t xml:space="preserve"> 35257</w:t>
            </w:r>
          </w:p>
        </w:tc>
        <w:tc>
          <w:tcPr>
            <w:tcW w:w="709" w:type="dxa"/>
            <w:shd w:val="clear" w:color="auto" w:fill="auto"/>
            <w:noWrap/>
            <w:vAlign w:val="bottom"/>
            <w:hideMark/>
          </w:tcPr>
          <w:p w:rsidRPr="00DD0D20" w:rsidR="00EE2D00" w:rsidP="003E6E7C" w:rsidRDefault="00EE2D00" w14:paraId="4FCEB240" w14:textId="77777777">
            <w:pPr>
              <w:jc w:val="center"/>
              <w:rPr>
                <w:rFonts w:ascii="Arial" w:hAnsi="Arial" w:cs="Arial"/>
                <w:sz w:val="16"/>
                <w:szCs w:val="16"/>
              </w:rPr>
            </w:pPr>
            <w:r w:rsidRPr="0088620C">
              <w:rPr>
                <w:rFonts w:ascii="Arial" w:hAnsi="Arial" w:cs="Arial"/>
                <w:sz w:val="16"/>
                <w:szCs w:val="16"/>
              </w:rPr>
              <w:t>14.8.</w:t>
            </w:r>
          </w:p>
          <w:p w:rsidRPr="0088620C" w:rsidR="00EE2D00" w:rsidP="003E6E7C" w:rsidRDefault="00EE2D00" w14:paraId="479924D4"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5926C237" w14:textId="77777777">
            <w:pPr>
              <w:jc w:val="center"/>
              <w:rPr>
                <w:rFonts w:ascii="Arial" w:hAnsi="Arial" w:cs="Arial"/>
                <w:sz w:val="16"/>
                <w:szCs w:val="16"/>
              </w:rPr>
            </w:pPr>
            <w:r w:rsidRPr="0088620C">
              <w:rPr>
                <w:rFonts w:ascii="Arial" w:hAnsi="Arial" w:cs="Arial"/>
                <w:sz w:val="16"/>
                <w:szCs w:val="16"/>
              </w:rPr>
              <w:t xml:space="preserve">6.000,00 </w:t>
            </w:r>
          </w:p>
        </w:tc>
        <w:tc>
          <w:tcPr>
            <w:tcW w:w="1418" w:type="dxa"/>
            <w:shd w:val="clear" w:color="auto" w:fill="auto"/>
            <w:noWrap/>
            <w:vAlign w:val="bottom"/>
            <w:hideMark/>
          </w:tcPr>
          <w:p w:rsidRPr="0088620C" w:rsidR="00EE2D00" w:rsidP="003E6E7C" w:rsidRDefault="00EE2D00" w14:paraId="3EF592B8" w14:textId="77777777">
            <w:pPr>
              <w:ind w:left="-109" w:right="-109"/>
              <w:jc w:val="center"/>
              <w:rPr>
                <w:rFonts w:ascii="Arial" w:hAnsi="Arial" w:cs="Arial"/>
                <w:sz w:val="16"/>
                <w:szCs w:val="16"/>
              </w:rPr>
            </w:pPr>
            <w:r w:rsidRPr="0088620C">
              <w:rPr>
                <w:rFonts w:ascii="Arial" w:hAnsi="Arial" w:cs="Arial"/>
                <w:sz w:val="16"/>
                <w:szCs w:val="16"/>
              </w:rPr>
              <w:t>DA</w:t>
            </w:r>
          </w:p>
        </w:tc>
        <w:tc>
          <w:tcPr>
            <w:tcW w:w="850" w:type="dxa"/>
          </w:tcPr>
          <w:p w:rsidRPr="00DD0D20" w:rsidR="00EE2D00" w:rsidP="003E6E7C" w:rsidRDefault="00EE2D00" w14:paraId="6E0A7568" w14:textId="77777777">
            <w:pPr>
              <w:ind w:left="-108" w:right="-106"/>
              <w:rPr>
                <w:rFonts w:ascii="Arial" w:hAnsi="Arial" w:cs="Arial"/>
                <w:sz w:val="16"/>
                <w:szCs w:val="16"/>
              </w:rPr>
            </w:pPr>
          </w:p>
        </w:tc>
        <w:tc>
          <w:tcPr>
            <w:tcW w:w="2268" w:type="dxa"/>
            <w:shd w:val="clear" w:color="auto" w:fill="auto"/>
            <w:vAlign w:val="bottom"/>
            <w:hideMark/>
          </w:tcPr>
          <w:p w:rsidRPr="0088620C" w:rsidR="00EE2D00" w:rsidP="003E6E7C" w:rsidRDefault="00EE2D00" w14:paraId="22470B72" w14:textId="77777777">
            <w:pPr>
              <w:rPr>
                <w:rFonts w:ascii="Arial" w:hAnsi="Arial" w:cs="Arial"/>
                <w:sz w:val="16"/>
                <w:szCs w:val="16"/>
              </w:rPr>
            </w:pPr>
            <w:r w:rsidRPr="0088620C">
              <w:rPr>
                <w:rFonts w:ascii="Arial" w:hAnsi="Arial" w:cs="Arial"/>
                <w:sz w:val="16"/>
                <w:szCs w:val="16"/>
              </w:rPr>
              <w:t>Izvadak iz poslovnih knjiga</w:t>
            </w:r>
          </w:p>
        </w:tc>
        <w:tc>
          <w:tcPr>
            <w:tcW w:w="992" w:type="dxa"/>
            <w:shd w:val="clear" w:color="auto" w:fill="auto"/>
            <w:noWrap/>
            <w:vAlign w:val="bottom"/>
            <w:hideMark/>
          </w:tcPr>
          <w:p w:rsidRPr="0088620C" w:rsidR="00EE2D00" w:rsidP="003E6E7C" w:rsidRDefault="00EE2D00" w14:paraId="1A8EE736"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11218FB9" w14:textId="77777777">
        <w:trPr>
          <w:trHeight w:val="795"/>
        </w:trPr>
        <w:tc>
          <w:tcPr>
            <w:tcW w:w="421" w:type="dxa"/>
            <w:shd w:val="clear" w:color="auto" w:fill="auto"/>
            <w:noWrap/>
            <w:vAlign w:val="bottom"/>
            <w:hideMark/>
          </w:tcPr>
          <w:p w:rsidRPr="0088620C" w:rsidR="00EE2D00" w:rsidP="003E6E7C" w:rsidRDefault="00EE2D00" w14:paraId="3F97B930" w14:textId="77777777">
            <w:pPr>
              <w:ind w:left="-113" w:right="-106"/>
              <w:rPr>
                <w:rFonts w:ascii="Arial" w:hAnsi="Arial" w:cs="Arial"/>
                <w:sz w:val="16"/>
                <w:szCs w:val="16"/>
              </w:rPr>
            </w:pPr>
            <w:r w:rsidRPr="0088620C">
              <w:rPr>
                <w:rFonts w:ascii="Arial" w:hAnsi="Arial" w:cs="Arial"/>
                <w:sz w:val="16"/>
                <w:szCs w:val="16"/>
              </w:rPr>
              <w:t xml:space="preserve">35. </w:t>
            </w:r>
          </w:p>
        </w:tc>
        <w:tc>
          <w:tcPr>
            <w:tcW w:w="1417" w:type="dxa"/>
            <w:shd w:val="clear" w:color="auto" w:fill="auto"/>
            <w:vAlign w:val="bottom"/>
            <w:hideMark/>
          </w:tcPr>
          <w:p w:rsidRPr="0088620C" w:rsidR="00EE2D00" w:rsidP="003E6E7C" w:rsidRDefault="00EE2D00" w14:paraId="3AA837E3" w14:textId="77777777">
            <w:pPr>
              <w:rPr>
                <w:rFonts w:ascii="Arial" w:hAnsi="Arial" w:cs="Arial"/>
                <w:sz w:val="16"/>
                <w:szCs w:val="16"/>
              </w:rPr>
            </w:pPr>
            <w:r w:rsidRPr="0088620C">
              <w:rPr>
                <w:rFonts w:ascii="Arial" w:hAnsi="Arial" w:cs="Arial"/>
                <w:sz w:val="16"/>
                <w:szCs w:val="16"/>
              </w:rPr>
              <w:t>OPG MIJO SARIĆ</w:t>
            </w:r>
            <w:r w:rsidRPr="00DD0D20">
              <w:rPr>
                <w:rFonts w:ascii="Arial" w:hAnsi="Arial" w:cs="Arial"/>
                <w:sz w:val="16"/>
                <w:szCs w:val="16"/>
              </w:rPr>
              <w:t xml:space="preserve">, </w:t>
            </w:r>
            <w:r w:rsidRPr="0088620C">
              <w:rPr>
                <w:rFonts w:ascii="Arial" w:hAnsi="Arial" w:cs="Arial"/>
                <w:color w:val="000000"/>
                <w:sz w:val="16"/>
                <w:szCs w:val="16"/>
              </w:rPr>
              <w:t>98355444376</w:t>
            </w:r>
            <w:r w:rsidRPr="00DD0D20">
              <w:rPr>
                <w:rFonts w:ascii="Arial" w:hAnsi="Arial" w:cs="Arial"/>
                <w:color w:val="000000"/>
                <w:sz w:val="16"/>
                <w:szCs w:val="16"/>
              </w:rPr>
              <w:t xml:space="preserve">, </w:t>
            </w:r>
            <w:r w:rsidRPr="0088620C">
              <w:rPr>
                <w:rFonts w:ascii="Arial" w:hAnsi="Arial" w:cs="Arial"/>
                <w:color w:val="000000"/>
                <w:sz w:val="16"/>
                <w:szCs w:val="16"/>
              </w:rPr>
              <w:t xml:space="preserve">Ulica Stjepana Radića 51, (Općina Oriovac), </w:t>
            </w:r>
            <w:proofErr w:type="spellStart"/>
            <w:r w:rsidRPr="0088620C">
              <w:rPr>
                <w:rFonts w:ascii="Arial" w:hAnsi="Arial" w:cs="Arial"/>
                <w:color w:val="000000"/>
                <w:sz w:val="16"/>
                <w:szCs w:val="16"/>
              </w:rPr>
              <w:t>Slav</w:t>
            </w:r>
            <w:proofErr w:type="spellEnd"/>
            <w:r w:rsidRPr="0088620C">
              <w:rPr>
                <w:rFonts w:ascii="Arial" w:hAnsi="Arial" w:cs="Arial"/>
                <w:color w:val="000000"/>
                <w:sz w:val="16"/>
                <w:szCs w:val="16"/>
              </w:rPr>
              <w:t xml:space="preserve">. </w:t>
            </w:r>
            <w:proofErr w:type="spellStart"/>
            <w:r w:rsidRPr="0088620C">
              <w:rPr>
                <w:rFonts w:ascii="Arial" w:hAnsi="Arial" w:cs="Arial"/>
                <w:color w:val="000000"/>
                <w:sz w:val="16"/>
                <w:szCs w:val="16"/>
              </w:rPr>
              <w:t>Kobaš</w:t>
            </w:r>
            <w:proofErr w:type="spellEnd"/>
            <w:r w:rsidRPr="0088620C">
              <w:rPr>
                <w:rFonts w:ascii="Arial" w:hAnsi="Arial" w:cs="Arial"/>
                <w:color w:val="000000"/>
                <w:sz w:val="16"/>
                <w:szCs w:val="16"/>
              </w:rPr>
              <w:t xml:space="preserve"> 35255</w:t>
            </w:r>
          </w:p>
        </w:tc>
        <w:tc>
          <w:tcPr>
            <w:tcW w:w="709" w:type="dxa"/>
            <w:shd w:val="clear" w:color="auto" w:fill="auto"/>
            <w:vAlign w:val="bottom"/>
            <w:hideMark/>
          </w:tcPr>
          <w:p w:rsidRPr="00DD0D20" w:rsidR="00EE2D00" w:rsidP="003E6E7C" w:rsidRDefault="00EE2D00" w14:paraId="6274C3F3" w14:textId="77777777">
            <w:pPr>
              <w:jc w:val="center"/>
              <w:rPr>
                <w:rFonts w:ascii="Arial" w:hAnsi="Arial" w:cs="Arial"/>
                <w:sz w:val="16"/>
                <w:szCs w:val="16"/>
              </w:rPr>
            </w:pPr>
            <w:r w:rsidRPr="0088620C">
              <w:rPr>
                <w:rFonts w:ascii="Arial" w:hAnsi="Arial" w:cs="Arial"/>
                <w:sz w:val="16"/>
                <w:szCs w:val="16"/>
              </w:rPr>
              <w:t>14.8.</w:t>
            </w:r>
          </w:p>
          <w:p w:rsidRPr="0088620C" w:rsidR="00EE2D00" w:rsidP="003E6E7C" w:rsidRDefault="00EE2D00" w14:paraId="348E1BDE"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vAlign w:val="bottom"/>
            <w:hideMark/>
          </w:tcPr>
          <w:p w:rsidRPr="0088620C" w:rsidR="00EE2D00" w:rsidP="003E6E7C" w:rsidRDefault="00EE2D00" w14:paraId="4ACFDE47" w14:textId="77777777">
            <w:pPr>
              <w:jc w:val="center"/>
              <w:rPr>
                <w:rFonts w:ascii="Arial" w:hAnsi="Arial" w:cs="Arial"/>
                <w:sz w:val="16"/>
                <w:szCs w:val="16"/>
              </w:rPr>
            </w:pPr>
            <w:r w:rsidRPr="0088620C">
              <w:rPr>
                <w:rFonts w:ascii="Arial" w:hAnsi="Arial" w:cs="Arial"/>
                <w:sz w:val="16"/>
                <w:szCs w:val="16"/>
              </w:rPr>
              <w:t xml:space="preserve">8.096,67 </w:t>
            </w:r>
          </w:p>
        </w:tc>
        <w:tc>
          <w:tcPr>
            <w:tcW w:w="1418" w:type="dxa"/>
            <w:shd w:val="clear" w:color="auto" w:fill="auto"/>
            <w:noWrap/>
            <w:vAlign w:val="bottom"/>
            <w:hideMark/>
          </w:tcPr>
          <w:p w:rsidRPr="0088620C" w:rsidR="00EE2D00" w:rsidP="003E6E7C" w:rsidRDefault="00EE2D00" w14:paraId="238F2056"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44D85537" w14:textId="77777777">
            <w:pPr>
              <w:rPr>
                <w:rFonts w:ascii="Arial" w:hAnsi="Arial" w:cs="Arial"/>
                <w:sz w:val="16"/>
                <w:szCs w:val="16"/>
              </w:rPr>
            </w:pPr>
          </w:p>
        </w:tc>
        <w:tc>
          <w:tcPr>
            <w:tcW w:w="2268" w:type="dxa"/>
            <w:shd w:val="clear" w:color="auto" w:fill="auto"/>
            <w:vAlign w:val="bottom"/>
            <w:hideMark/>
          </w:tcPr>
          <w:p w:rsidRPr="0088620C" w:rsidR="00EE2D00" w:rsidP="003E6E7C" w:rsidRDefault="00EE2D00" w14:paraId="3A49EDE1" w14:textId="77777777">
            <w:pPr>
              <w:rPr>
                <w:rFonts w:ascii="Arial" w:hAnsi="Arial" w:cs="Arial"/>
                <w:sz w:val="16"/>
                <w:szCs w:val="16"/>
              </w:rPr>
            </w:pPr>
            <w:r w:rsidRPr="0088620C">
              <w:rPr>
                <w:rFonts w:ascii="Arial" w:hAnsi="Arial" w:cs="Arial"/>
                <w:sz w:val="16"/>
                <w:szCs w:val="16"/>
              </w:rPr>
              <w:t xml:space="preserve">Dio </w:t>
            </w:r>
            <w:proofErr w:type="spellStart"/>
            <w:r w:rsidRPr="0088620C">
              <w:rPr>
                <w:rFonts w:ascii="Arial" w:hAnsi="Arial" w:cs="Arial"/>
                <w:sz w:val="16"/>
                <w:szCs w:val="16"/>
              </w:rPr>
              <w:t>rn</w:t>
            </w:r>
            <w:proofErr w:type="spellEnd"/>
            <w:r w:rsidRPr="0088620C">
              <w:rPr>
                <w:rFonts w:ascii="Arial" w:hAnsi="Arial" w:cs="Arial"/>
                <w:sz w:val="16"/>
                <w:szCs w:val="16"/>
              </w:rPr>
              <w:t xml:space="preserve"> 4/1/1 od 20.09.2024., kartica partnera</w:t>
            </w:r>
          </w:p>
        </w:tc>
        <w:tc>
          <w:tcPr>
            <w:tcW w:w="992" w:type="dxa"/>
            <w:shd w:val="clear" w:color="auto" w:fill="auto"/>
            <w:noWrap/>
            <w:vAlign w:val="bottom"/>
            <w:hideMark/>
          </w:tcPr>
          <w:p w:rsidRPr="0088620C" w:rsidR="00EE2D00" w:rsidP="003E6E7C" w:rsidRDefault="00EE2D00" w14:paraId="4137B4D8"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5900FB5B" w14:textId="77777777">
        <w:trPr>
          <w:trHeight w:val="810"/>
        </w:trPr>
        <w:tc>
          <w:tcPr>
            <w:tcW w:w="421" w:type="dxa"/>
            <w:shd w:val="clear" w:color="auto" w:fill="auto"/>
            <w:noWrap/>
            <w:vAlign w:val="bottom"/>
            <w:hideMark/>
          </w:tcPr>
          <w:p w:rsidRPr="0088620C" w:rsidR="00EE2D00" w:rsidP="003E6E7C" w:rsidRDefault="00EE2D00" w14:paraId="4F936A19" w14:textId="77777777">
            <w:pPr>
              <w:ind w:left="-113" w:right="-106"/>
              <w:rPr>
                <w:rFonts w:ascii="Arial" w:hAnsi="Arial" w:cs="Arial"/>
                <w:sz w:val="16"/>
                <w:szCs w:val="16"/>
              </w:rPr>
            </w:pPr>
            <w:r w:rsidRPr="0088620C">
              <w:rPr>
                <w:rFonts w:ascii="Arial" w:hAnsi="Arial" w:cs="Arial"/>
                <w:sz w:val="16"/>
                <w:szCs w:val="16"/>
              </w:rPr>
              <w:t>36.</w:t>
            </w:r>
          </w:p>
        </w:tc>
        <w:tc>
          <w:tcPr>
            <w:tcW w:w="1417" w:type="dxa"/>
            <w:shd w:val="clear" w:color="auto" w:fill="auto"/>
            <w:vAlign w:val="bottom"/>
            <w:hideMark/>
          </w:tcPr>
          <w:p w:rsidRPr="0088620C" w:rsidR="00EE2D00" w:rsidP="003E6E7C" w:rsidRDefault="00EE2D00" w14:paraId="655A1C45" w14:textId="77777777">
            <w:pPr>
              <w:rPr>
                <w:rFonts w:ascii="Arial" w:hAnsi="Arial" w:cs="Arial"/>
                <w:color w:val="2D2D2D"/>
                <w:sz w:val="16"/>
                <w:szCs w:val="16"/>
              </w:rPr>
            </w:pPr>
            <w:r w:rsidRPr="0088620C">
              <w:rPr>
                <w:rFonts w:ascii="Arial" w:hAnsi="Arial" w:cs="Arial"/>
                <w:color w:val="2D2D2D"/>
                <w:sz w:val="16"/>
                <w:szCs w:val="16"/>
              </w:rPr>
              <w:t xml:space="preserve">OPG STANIŠIĆ </w:t>
            </w:r>
            <w:proofErr w:type="spellStart"/>
            <w:r w:rsidRPr="0088620C">
              <w:rPr>
                <w:rFonts w:ascii="Arial" w:hAnsi="Arial" w:cs="Arial"/>
                <w:color w:val="2D2D2D"/>
                <w:sz w:val="16"/>
                <w:szCs w:val="16"/>
              </w:rPr>
              <w:t>EMICA</w:t>
            </w:r>
            <w:proofErr w:type="spellEnd"/>
            <w:r w:rsidRPr="00DD0D20">
              <w:rPr>
                <w:rFonts w:ascii="Arial" w:hAnsi="Arial" w:cs="Arial"/>
                <w:color w:val="2D2D2D"/>
                <w:sz w:val="16"/>
                <w:szCs w:val="16"/>
              </w:rPr>
              <w:t xml:space="preserve">, </w:t>
            </w:r>
            <w:r w:rsidRPr="0088620C">
              <w:rPr>
                <w:rFonts w:ascii="Arial" w:hAnsi="Arial" w:cs="Arial"/>
                <w:color w:val="000000"/>
                <w:sz w:val="16"/>
                <w:szCs w:val="16"/>
              </w:rPr>
              <w:t>47962163613</w:t>
            </w:r>
            <w:r w:rsidRPr="00DD0D20">
              <w:rPr>
                <w:rFonts w:ascii="Arial" w:hAnsi="Arial" w:cs="Arial"/>
                <w:color w:val="000000"/>
                <w:sz w:val="16"/>
                <w:szCs w:val="16"/>
              </w:rPr>
              <w:t xml:space="preserve">, </w:t>
            </w:r>
            <w:proofErr w:type="spellStart"/>
            <w:r w:rsidRPr="0088620C">
              <w:rPr>
                <w:rFonts w:ascii="Arial" w:hAnsi="Arial" w:cs="Arial"/>
                <w:color w:val="000000"/>
                <w:sz w:val="16"/>
                <w:szCs w:val="16"/>
              </w:rPr>
              <w:t>Poljanci</w:t>
            </w:r>
            <w:proofErr w:type="spellEnd"/>
            <w:r w:rsidRPr="0088620C">
              <w:rPr>
                <w:rFonts w:ascii="Arial" w:hAnsi="Arial" w:cs="Arial"/>
                <w:color w:val="000000"/>
                <w:sz w:val="16"/>
                <w:szCs w:val="16"/>
              </w:rPr>
              <w:t xml:space="preserve"> 69 A, </w:t>
            </w:r>
            <w:proofErr w:type="spellStart"/>
            <w:r w:rsidRPr="0088620C">
              <w:rPr>
                <w:rFonts w:ascii="Arial" w:hAnsi="Arial" w:cs="Arial"/>
                <w:color w:val="000000"/>
                <w:sz w:val="16"/>
                <w:szCs w:val="16"/>
              </w:rPr>
              <w:t>Oprisavci</w:t>
            </w:r>
            <w:proofErr w:type="spellEnd"/>
          </w:p>
        </w:tc>
        <w:tc>
          <w:tcPr>
            <w:tcW w:w="709" w:type="dxa"/>
            <w:shd w:val="clear" w:color="auto" w:fill="auto"/>
            <w:noWrap/>
            <w:vAlign w:val="bottom"/>
            <w:hideMark/>
          </w:tcPr>
          <w:p w:rsidRPr="00DD0D20" w:rsidR="00EE2D00" w:rsidP="003E6E7C" w:rsidRDefault="00EE2D00" w14:paraId="4CFB5F14" w14:textId="77777777">
            <w:pPr>
              <w:jc w:val="center"/>
              <w:rPr>
                <w:rFonts w:ascii="Arial" w:hAnsi="Arial" w:cs="Arial"/>
                <w:sz w:val="16"/>
                <w:szCs w:val="16"/>
              </w:rPr>
            </w:pPr>
            <w:r w:rsidRPr="0088620C">
              <w:rPr>
                <w:rFonts w:ascii="Arial" w:hAnsi="Arial" w:cs="Arial"/>
                <w:sz w:val="16"/>
                <w:szCs w:val="16"/>
              </w:rPr>
              <w:t>18.8.</w:t>
            </w:r>
          </w:p>
          <w:p w:rsidRPr="0088620C" w:rsidR="00EE2D00" w:rsidP="003E6E7C" w:rsidRDefault="00EE2D00" w14:paraId="627B5E33" w14:textId="77777777">
            <w:pPr>
              <w:jc w:val="center"/>
              <w:rPr>
                <w:rFonts w:ascii="Arial" w:hAnsi="Arial" w:cs="Arial"/>
                <w:sz w:val="16"/>
                <w:szCs w:val="16"/>
              </w:rPr>
            </w:pPr>
            <w:r w:rsidRPr="0088620C">
              <w:rPr>
                <w:rFonts w:ascii="Arial" w:hAnsi="Arial" w:cs="Arial"/>
                <w:sz w:val="16"/>
                <w:szCs w:val="16"/>
              </w:rPr>
              <w:t xml:space="preserve">2025. </w:t>
            </w:r>
          </w:p>
        </w:tc>
        <w:tc>
          <w:tcPr>
            <w:tcW w:w="992" w:type="dxa"/>
            <w:shd w:val="clear" w:color="auto" w:fill="auto"/>
            <w:noWrap/>
            <w:vAlign w:val="bottom"/>
            <w:hideMark/>
          </w:tcPr>
          <w:p w:rsidRPr="0088620C" w:rsidR="00EE2D00" w:rsidP="003E6E7C" w:rsidRDefault="00EE2D00" w14:paraId="31D9C5DC" w14:textId="77777777">
            <w:pPr>
              <w:jc w:val="center"/>
              <w:rPr>
                <w:rFonts w:ascii="Arial" w:hAnsi="Arial" w:cs="Arial"/>
                <w:sz w:val="16"/>
                <w:szCs w:val="16"/>
              </w:rPr>
            </w:pPr>
            <w:r w:rsidRPr="0088620C">
              <w:rPr>
                <w:rFonts w:ascii="Arial" w:hAnsi="Arial" w:cs="Arial"/>
                <w:sz w:val="16"/>
                <w:szCs w:val="16"/>
              </w:rPr>
              <w:t xml:space="preserve">11.969,07 </w:t>
            </w:r>
          </w:p>
        </w:tc>
        <w:tc>
          <w:tcPr>
            <w:tcW w:w="1418" w:type="dxa"/>
            <w:shd w:val="clear" w:color="auto" w:fill="auto"/>
            <w:noWrap/>
            <w:vAlign w:val="bottom"/>
            <w:hideMark/>
          </w:tcPr>
          <w:p w:rsidRPr="0088620C" w:rsidR="00EE2D00" w:rsidP="003E6E7C" w:rsidRDefault="00EE2D00" w14:paraId="0A886204"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2D24E5CE" w14:textId="77777777">
            <w:pPr>
              <w:rPr>
                <w:rFonts w:ascii="Arial" w:hAnsi="Arial" w:cs="Arial"/>
                <w:sz w:val="16"/>
                <w:szCs w:val="16"/>
              </w:rPr>
            </w:pPr>
          </w:p>
        </w:tc>
        <w:tc>
          <w:tcPr>
            <w:tcW w:w="2268" w:type="dxa"/>
            <w:shd w:val="clear" w:color="auto" w:fill="auto"/>
            <w:vAlign w:val="bottom"/>
            <w:hideMark/>
          </w:tcPr>
          <w:p w:rsidRPr="0088620C" w:rsidR="00EE2D00" w:rsidP="003E6E7C" w:rsidRDefault="00EE2D00" w14:paraId="7B90EC12" w14:textId="77777777">
            <w:pPr>
              <w:rPr>
                <w:rFonts w:ascii="Arial" w:hAnsi="Arial" w:cs="Arial"/>
                <w:sz w:val="16"/>
                <w:szCs w:val="16"/>
              </w:rPr>
            </w:pPr>
            <w:r w:rsidRPr="0088620C">
              <w:rPr>
                <w:rFonts w:ascii="Arial" w:hAnsi="Arial" w:cs="Arial"/>
                <w:sz w:val="16"/>
                <w:szCs w:val="16"/>
              </w:rPr>
              <w:t>Račun vjerovnika, računi</w:t>
            </w:r>
          </w:p>
        </w:tc>
        <w:tc>
          <w:tcPr>
            <w:tcW w:w="992" w:type="dxa"/>
            <w:shd w:val="clear" w:color="auto" w:fill="auto"/>
            <w:noWrap/>
            <w:vAlign w:val="bottom"/>
            <w:hideMark/>
          </w:tcPr>
          <w:p w:rsidRPr="0088620C" w:rsidR="00EE2D00" w:rsidP="003E6E7C" w:rsidRDefault="00EE2D00" w14:paraId="01BD5F63"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5B45CE16" w14:textId="77777777">
        <w:trPr>
          <w:trHeight w:val="705"/>
        </w:trPr>
        <w:tc>
          <w:tcPr>
            <w:tcW w:w="421" w:type="dxa"/>
            <w:shd w:val="clear" w:color="auto" w:fill="auto"/>
            <w:noWrap/>
            <w:vAlign w:val="bottom"/>
            <w:hideMark/>
          </w:tcPr>
          <w:p w:rsidRPr="0088620C" w:rsidR="00EE2D00" w:rsidP="003E6E7C" w:rsidRDefault="00EE2D00" w14:paraId="15B7BA37" w14:textId="77777777">
            <w:pPr>
              <w:ind w:left="-113" w:right="-106"/>
              <w:rPr>
                <w:rFonts w:ascii="Arial" w:hAnsi="Arial" w:cs="Arial"/>
                <w:sz w:val="16"/>
                <w:szCs w:val="16"/>
              </w:rPr>
            </w:pPr>
            <w:r w:rsidRPr="0088620C">
              <w:rPr>
                <w:rFonts w:ascii="Arial" w:hAnsi="Arial" w:cs="Arial"/>
                <w:sz w:val="16"/>
                <w:szCs w:val="16"/>
              </w:rPr>
              <w:t>37.</w:t>
            </w:r>
          </w:p>
        </w:tc>
        <w:tc>
          <w:tcPr>
            <w:tcW w:w="1417" w:type="dxa"/>
            <w:shd w:val="clear" w:color="auto" w:fill="auto"/>
            <w:vAlign w:val="bottom"/>
            <w:hideMark/>
          </w:tcPr>
          <w:p w:rsidRPr="0088620C" w:rsidR="00EE2D00" w:rsidP="003E6E7C" w:rsidRDefault="00EE2D00" w14:paraId="446F8687" w14:textId="77777777">
            <w:pPr>
              <w:rPr>
                <w:rFonts w:ascii="Arial" w:hAnsi="Arial" w:cs="Arial"/>
                <w:sz w:val="16"/>
                <w:szCs w:val="16"/>
              </w:rPr>
            </w:pPr>
            <w:r w:rsidRPr="0088620C">
              <w:rPr>
                <w:rFonts w:ascii="Arial" w:hAnsi="Arial" w:cs="Arial"/>
                <w:sz w:val="16"/>
                <w:szCs w:val="16"/>
              </w:rPr>
              <w:t xml:space="preserve">OPG BERISLAV </w:t>
            </w:r>
            <w:proofErr w:type="spellStart"/>
            <w:r w:rsidRPr="0088620C">
              <w:rPr>
                <w:rFonts w:ascii="Arial" w:hAnsi="Arial" w:cs="Arial"/>
                <w:sz w:val="16"/>
                <w:szCs w:val="16"/>
              </w:rPr>
              <w:t>ŠTEFANČIĆ</w:t>
            </w:r>
            <w:r w:rsidRPr="00DD0D20">
              <w:rPr>
                <w:rFonts w:ascii="Arial" w:hAnsi="Arial" w:cs="Arial"/>
                <w:sz w:val="16"/>
                <w:szCs w:val="16"/>
              </w:rPr>
              <w:t>,</w:t>
            </w:r>
            <w:r w:rsidRPr="0088620C">
              <w:rPr>
                <w:rFonts w:ascii="Arial" w:hAnsi="Arial" w:cs="Arial"/>
                <w:color w:val="000000"/>
                <w:sz w:val="16"/>
                <w:szCs w:val="16"/>
              </w:rPr>
              <w:t>10257125749</w:t>
            </w:r>
            <w:proofErr w:type="spellEnd"/>
            <w:r w:rsidRPr="00DD0D20">
              <w:rPr>
                <w:rFonts w:ascii="Arial" w:hAnsi="Arial" w:cs="Arial"/>
                <w:color w:val="000000"/>
                <w:sz w:val="16"/>
                <w:szCs w:val="16"/>
              </w:rPr>
              <w:t xml:space="preserve">, </w:t>
            </w:r>
            <w:r w:rsidRPr="0088620C">
              <w:rPr>
                <w:rFonts w:ascii="Arial" w:hAnsi="Arial" w:cs="Arial"/>
                <w:color w:val="000000"/>
                <w:sz w:val="16"/>
                <w:szCs w:val="16"/>
              </w:rPr>
              <w:t>Radovanje 56, 35250 Oriovac</w:t>
            </w:r>
          </w:p>
        </w:tc>
        <w:tc>
          <w:tcPr>
            <w:tcW w:w="709" w:type="dxa"/>
            <w:shd w:val="clear" w:color="auto" w:fill="auto"/>
            <w:noWrap/>
            <w:vAlign w:val="bottom"/>
            <w:hideMark/>
          </w:tcPr>
          <w:p w:rsidRPr="00DD0D20" w:rsidR="00EE2D00" w:rsidP="003E6E7C" w:rsidRDefault="00EE2D00" w14:paraId="0588CBE1" w14:textId="77777777">
            <w:pPr>
              <w:jc w:val="center"/>
              <w:rPr>
                <w:rFonts w:ascii="Arial" w:hAnsi="Arial" w:cs="Arial"/>
                <w:sz w:val="16"/>
                <w:szCs w:val="16"/>
              </w:rPr>
            </w:pPr>
            <w:r w:rsidRPr="0088620C">
              <w:rPr>
                <w:rFonts w:ascii="Arial" w:hAnsi="Arial" w:cs="Arial"/>
                <w:sz w:val="16"/>
                <w:szCs w:val="16"/>
              </w:rPr>
              <w:t>13.8.</w:t>
            </w:r>
          </w:p>
          <w:p w:rsidRPr="0088620C" w:rsidR="00EE2D00" w:rsidP="003E6E7C" w:rsidRDefault="00EE2D00" w14:paraId="6C021A40"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27B60D33" w14:textId="77777777">
            <w:pPr>
              <w:jc w:val="center"/>
              <w:rPr>
                <w:rFonts w:ascii="Arial" w:hAnsi="Arial" w:cs="Arial"/>
                <w:sz w:val="16"/>
                <w:szCs w:val="16"/>
              </w:rPr>
            </w:pPr>
            <w:r w:rsidRPr="0088620C">
              <w:rPr>
                <w:rFonts w:ascii="Arial" w:hAnsi="Arial" w:cs="Arial"/>
                <w:sz w:val="16"/>
                <w:szCs w:val="16"/>
              </w:rPr>
              <w:t xml:space="preserve">36.753,40 </w:t>
            </w:r>
          </w:p>
        </w:tc>
        <w:tc>
          <w:tcPr>
            <w:tcW w:w="1418" w:type="dxa"/>
            <w:shd w:val="clear" w:color="auto" w:fill="auto"/>
            <w:noWrap/>
            <w:vAlign w:val="bottom"/>
            <w:hideMark/>
          </w:tcPr>
          <w:p w:rsidRPr="0088620C" w:rsidR="00EE2D00" w:rsidP="003E6E7C" w:rsidRDefault="00EE2D00" w14:paraId="0E25326D"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440C2B5B" w14:textId="77777777">
            <w:pPr>
              <w:rPr>
                <w:rFonts w:ascii="Arial" w:hAnsi="Arial" w:cs="Arial"/>
                <w:sz w:val="16"/>
                <w:szCs w:val="16"/>
              </w:rPr>
            </w:pPr>
          </w:p>
        </w:tc>
        <w:tc>
          <w:tcPr>
            <w:tcW w:w="2268" w:type="dxa"/>
            <w:shd w:val="clear" w:color="auto" w:fill="auto"/>
            <w:vAlign w:val="bottom"/>
            <w:hideMark/>
          </w:tcPr>
          <w:p w:rsidRPr="0088620C" w:rsidR="00EE2D00" w:rsidP="003E6E7C" w:rsidRDefault="00EE2D00" w14:paraId="21E81EE6" w14:textId="77777777">
            <w:pPr>
              <w:rPr>
                <w:rFonts w:ascii="Arial" w:hAnsi="Arial" w:cs="Arial"/>
                <w:sz w:val="16"/>
                <w:szCs w:val="16"/>
              </w:rPr>
            </w:pPr>
            <w:r w:rsidRPr="0088620C">
              <w:rPr>
                <w:rFonts w:ascii="Arial" w:hAnsi="Arial" w:cs="Arial"/>
                <w:sz w:val="16"/>
                <w:szCs w:val="16"/>
              </w:rPr>
              <w:t>Ugovor o pozajmici, konto kartice, računi kupaca i ostala dokumentacija (detaljno navedena u prijavi tražbine)</w:t>
            </w:r>
          </w:p>
        </w:tc>
        <w:tc>
          <w:tcPr>
            <w:tcW w:w="992" w:type="dxa"/>
            <w:shd w:val="clear" w:color="auto" w:fill="auto"/>
            <w:noWrap/>
            <w:vAlign w:val="bottom"/>
            <w:hideMark/>
          </w:tcPr>
          <w:p w:rsidRPr="0088620C" w:rsidR="00EE2D00" w:rsidP="003E6E7C" w:rsidRDefault="00EE2D00" w14:paraId="60F6130D" w14:textId="77777777">
            <w:pPr>
              <w:rPr>
                <w:rFonts w:ascii="Arial" w:hAnsi="Arial" w:cs="Arial"/>
                <w:sz w:val="16"/>
                <w:szCs w:val="16"/>
              </w:rPr>
            </w:pPr>
            <w:r w:rsidRPr="0088620C">
              <w:rPr>
                <w:rFonts w:ascii="Arial" w:hAnsi="Arial" w:cs="Arial"/>
                <w:sz w:val="16"/>
                <w:szCs w:val="16"/>
              </w:rPr>
              <w:t> </w:t>
            </w:r>
          </w:p>
        </w:tc>
      </w:tr>
      <w:tr w:rsidRPr="00C576EB" w:rsidR="00EE2D00" w:rsidTr="003E6E7C" w14:paraId="14BC68BA" w14:textId="77777777">
        <w:trPr>
          <w:trHeight w:val="660"/>
        </w:trPr>
        <w:tc>
          <w:tcPr>
            <w:tcW w:w="421" w:type="dxa"/>
            <w:shd w:val="clear" w:color="auto" w:fill="auto"/>
            <w:noWrap/>
            <w:vAlign w:val="bottom"/>
            <w:hideMark/>
          </w:tcPr>
          <w:p w:rsidRPr="0088620C" w:rsidR="00EE2D00" w:rsidP="003E6E7C" w:rsidRDefault="00EE2D00" w14:paraId="1FFFFF35" w14:textId="77777777">
            <w:pPr>
              <w:ind w:left="-113" w:right="-106"/>
              <w:rPr>
                <w:rFonts w:ascii="Arial" w:hAnsi="Arial" w:cs="Arial"/>
                <w:sz w:val="16"/>
                <w:szCs w:val="16"/>
              </w:rPr>
            </w:pPr>
            <w:r w:rsidRPr="0088620C">
              <w:rPr>
                <w:rFonts w:ascii="Arial" w:hAnsi="Arial" w:cs="Arial"/>
                <w:sz w:val="16"/>
                <w:szCs w:val="16"/>
              </w:rPr>
              <w:t xml:space="preserve">38. </w:t>
            </w:r>
          </w:p>
        </w:tc>
        <w:tc>
          <w:tcPr>
            <w:tcW w:w="1417" w:type="dxa"/>
            <w:shd w:val="clear" w:color="auto" w:fill="auto"/>
            <w:vAlign w:val="bottom"/>
            <w:hideMark/>
          </w:tcPr>
          <w:p w:rsidRPr="0088620C" w:rsidR="00EE2D00" w:rsidP="003E6E7C" w:rsidRDefault="00EE2D00" w14:paraId="3AEE463B" w14:textId="77777777">
            <w:pPr>
              <w:rPr>
                <w:rFonts w:ascii="Arial" w:hAnsi="Arial" w:cs="Arial"/>
                <w:sz w:val="16"/>
                <w:szCs w:val="16"/>
              </w:rPr>
            </w:pPr>
            <w:r w:rsidRPr="0088620C">
              <w:rPr>
                <w:rFonts w:ascii="Arial" w:hAnsi="Arial" w:cs="Arial"/>
                <w:sz w:val="16"/>
                <w:szCs w:val="16"/>
              </w:rPr>
              <w:t>OPG MARIJAN PERAK</w:t>
            </w:r>
            <w:r w:rsidRPr="00DD0D20">
              <w:rPr>
                <w:rFonts w:ascii="Arial" w:hAnsi="Arial" w:cs="Arial"/>
                <w:sz w:val="16"/>
                <w:szCs w:val="16"/>
              </w:rPr>
              <w:t xml:space="preserve">, </w:t>
            </w:r>
            <w:r w:rsidRPr="0088620C">
              <w:rPr>
                <w:rFonts w:ascii="Arial" w:hAnsi="Arial" w:cs="Arial"/>
                <w:color w:val="000000"/>
                <w:sz w:val="16"/>
                <w:szCs w:val="16"/>
              </w:rPr>
              <w:t>89431387363</w:t>
            </w:r>
            <w:r w:rsidRPr="00DD0D20">
              <w:rPr>
                <w:rFonts w:ascii="Arial" w:hAnsi="Arial" w:cs="Arial"/>
                <w:color w:val="000000"/>
                <w:sz w:val="16"/>
                <w:szCs w:val="16"/>
              </w:rPr>
              <w:t xml:space="preserve">, </w:t>
            </w:r>
            <w:r w:rsidRPr="0088620C">
              <w:rPr>
                <w:rFonts w:ascii="Arial" w:hAnsi="Arial" w:cs="Arial"/>
                <w:color w:val="000000"/>
                <w:sz w:val="16"/>
                <w:szCs w:val="16"/>
              </w:rPr>
              <w:t>Sesvete 42, Sesvete 34310 Pleternica</w:t>
            </w:r>
          </w:p>
        </w:tc>
        <w:tc>
          <w:tcPr>
            <w:tcW w:w="709" w:type="dxa"/>
            <w:shd w:val="clear" w:color="auto" w:fill="auto"/>
            <w:noWrap/>
            <w:vAlign w:val="bottom"/>
            <w:hideMark/>
          </w:tcPr>
          <w:p w:rsidRPr="00DD0D20" w:rsidR="00EE2D00" w:rsidP="003E6E7C" w:rsidRDefault="00EE2D00" w14:paraId="62092531" w14:textId="77777777">
            <w:pPr>
              <w:jc w:val="center"/>
              <w:rPr>
                <w:rFonts w:ascii="Arial" w:hAnsi="Arial" w:cs="Arial"/>
                <w:sz w:val="16"/>
                <w:szCs w:val="16"/>
              </w:rPr>
            </w:pPr>
            <w:r w:rsidRPr="0088620C">
              <w:rPr>
                <w:rFonts w:ascii="Arial" w:hAnsi="Arial" w:cs="Arial"/>
                <w:sz w:val="16"/>
                <w:szCs w:val="16"/>
              </w:rPr>
              <w:t>19.8.</w:t>
            </w:r>
          </w:p>
          <w:p w:rsidRPr="0088620C" w:rsidR="00EE2D00" w:rsidP="003E6E7C" w:rsidRDefault="00EE2D00" w14:paraId="13E4A7E3" w14:textId="77777777">
            <w:pPr>
              <w:jc w:val="center"/>
              <w:rPr>
                <w:rFonts w:ascii="Arial" w:hAnsi="Arial" w:cs="Arial"/>
                <w:sz w:val="16"/>
                <w:szCs w:val="16"/>
              </w:rPr>
            </w:pPr>
            <w:r w:rsidRPr="0088620C">
              <w:rPr>
                <w:rFonts w:ascii="Arial" w:hAnsi="Arial" w:cs="Arial"/>
                <w:sz w:val="16"/>
                <w:szCs w:val="16"/>
              </w:rPr>
              <w:t>2025.</w:t>
            </w:r>
          </w:p>
        </w:tc>
        <w:tc>
          <w:tcPr>
            <w:tcW w:w="992" w:type="dxa"/>
            <w:shd w:val="clear" w:color="auto" w:fill="auto"/>
            <w:noWrap/>
            <w:vAlign w:val="bottom"/>
            <w:hideMark/>
          </w:tcPr>
          <w:p w:rsidRPr="0088620C" w:rsidR="00EE2D00" w:rsidP="003E6E7C" w:rsidRDefault="00EE2D00" w14:paraId="46097632" w14:textId="77777777">
            <w:pPr>
              <w:jc w:val="center"/>
              <w:rPr>
                <w:rFonts w:ascii="Arial" w:hAnsi="Arial" w:cs="Arial"/>
                <w:sz w:val="16"/>
                <w:szCs w:val="16"/>
              </w:rPr>
            </w:pPr>
            <w:r w:rsidRPr="0088620C">
              <w:rPr>
                <w:rFonts w:ascii="Arial" w:hAnsi="Arial" w:cs="Arial"/>
                <w:sz w:val="16"/>
                <w:szCs w:val="16"/>
              </w:rPr>
              <w:t xml:space="preserve">10.159,14 </w:t>
            </w:r>
          </w:p>
        </w:tc>
        <w:tc>
          <w:tcPr>
            <w:tcW w:w="1418" w:type="dxa"/>
            <w:shd w:val="clear" w:color="auto" w:fill="auto"/>
            <w:noWrap/>
            <w:vAlign w:val="bottom"/>
            <w:hideMark/>
          </w:tcPr>
          <w:p w:rsidRPr="0088620C" w:rsidR="00EE2D00" w:rsidP="003E6E7C" w:rsidRDefault="00EE2D00" w14:paraId="740847FC" w14:textId="77777777">
            <w:pPr>
              <w:ind w:left="-109" w:right="-109"/>
              <w:jc w:val="center"/>
              <w:rPr>
                <w:rFonts w:ascii="Arial" w:hAnsi="Arial" w:cs="Arial"/>
                <w:sz w:val="16"/>
                <w:szCs w:val="16"/>
              </w:rPr>
            </w:pPr>
            <w:r w:rsidRPr="0088620C">
              <w:rPr>
                <w:rFonts w:ascii="Arial" w:hAnsi="Arial" w:cs="Arial"/>
                <w:sz w:val="16"/>
                <w:szCs w:val="16"/>
              </w:rPr>
              <w:t>NE</w:t>
            </w:r>
          </w:p>
        </w:tc>
        <w:tc>
          <w:tcPr>
            <w:tcW w:w="850" w:type="dxa"/>
          </w:tcPr>
          <w:p w:rsidRPr="00DD0D20" w:rsidR="00EE2D00" w:rsidP="003E6E7C" w:rsidRDefault="00EE2D00" w14:paraId="7CBE76FE" w14:textId="77777777">
            <w:pPr>
              <w:rPr>
                <w:rFonts w:ascii="Arial" w:hAnsi="Arial" w:cs="Arial"/>
                <w:sz w:val="16"/>
                <w:szCs w:val="16"/>
              </w:rPr>
            </w:pPr>
          </w:p>
        </w:tc>
        <w:tc>
          <w:tcPr>
            <w:tcW w:w="2268" w:type="dxa"/>
            <w:shd w:val="clear" w:color="auto" w:fill="auto"/>
            <w:vAlign w:val="bottom"/>
            <w:hideMark/>
          </w:tcPr>
          <w:p w:rsidRPr="0088620C" w:rsidR="00EE2D00" w:rsidP="003E6E7C" w:rsidRDefault="00EE2D00" w14:paraId="31E7F692" w14:textId="77777777">
            <w:pPr>
              <w:rPr>
                <w:rFonts w:ascii="Arial" w:hAnsi="Arial" w:cs="Arial"/>
                <w:sz w:val="16"/>
                <w:szCs w:val="16"/>
              </w:rPr>
            </w:pPr>
            <w:r w:rsidRPr="0088620C">
              <w:rPr>
                <w:rFonts w:ascii="Arial" w:hAnsi="Arial" w:cs="Arial"/>
                <w:sz w:val="16"/>
                <w:szCs w:val="16"/>
              </w:rPr>
              <w:t xml:space="preserve">Izvod otvorenih stavaka/ovršni postupak pri OS Slavonski Brod, </w:t>
            </w:r>
            <w:proofErr w:type="spellStart"/>
            <w:r w:rsidRPr="0088620C">
              <w:rPr>
                <w:rFonts w:ascii="Arial" w:hAnsi="Arial" w:cs="Arial"/>
                <w:sz w:val="16"/>
                <w:szCs w:val="16"/>
              </w:rPr>
              <w:t>Ovrv</w:t>
            </w:r>
            <w:proofErr w:type="spellEnd"/>
            <w:r w:rsidRPr="0088620C">
              <w:rPr>
                <w:rFonts w:ascii="Arial" w:hAnsi="Arial" w:cs="Arial"/>
                <w:sz w:val="16"/>
                <w:szCs w:val="16"/>
              </w:rPr>
              <w:t>-1763/2025, Račun, IOS, Prijedlog za ovrhu na temelju vjerodostojne isprave</w:t>
            </w:r>
          </w:p>
        </w:tc>
        <w:tc>
          <w:tcPr>
            <w:tcW w:w="992" w:type="dxa"/>
            <w:shd w:val="clear" w:color="auto" w:fill="auto"/>
            <w:noWrap/>
            <w:vAlign w:val="bottom"/>
            <w:hideMark/>
          </w:tcPr>
          <w:p w:rsidRPr="0088620C" w:rsidR="00EE2D00" w:rsidP="003E6E7C" w:rsidRDefault="00EE2D00" w14:paraId="2AEB021A" w14:textId="77777777">
            <w:pPr>
              <w:rPr>
                <w:rFonts w:ascii="Arial" w:hAnsi="Arial" w:cs="Arial"/>
                <w:sz w:val="16"/>
                <w:szCs w:val="16"/>
              </w:rPr>
            </w:pPr>
            <w:r w:rsidRPr="0088620C">
              <w:rPr>
                <w:rFonts w:ascii="Arial" w:hAnsi="Arial" w:cs="Arial"/>
                <w:sz w:val="16"/>
                <w:szCs w:val="16"/>
              </w:rPr>
              <w:t> </w:t>
            </w:r>
          </w:p>
        </w:tc>
      </w:tr>
    </w:tbl>
    <w:p w:rsidRPr="00C576EB" w:rsidR="00EE2D00" w:rsidP="00EE2D00" w:rsidRDefault="00EE2D00" w14:paraId="1B0A73C6" w14:textId="77777777">
      <w:pPr>
        <w:rPr>
          <w:rFonts w:ascii="Arial" w:hAnsi="Arial" w:cs="Arial"/>
          <w:sz w:val="16"/>
          <w:szCs w:val="16"/>
        </w:rPr>
      </w:pPr>
    </w:p>
    <w:p w:rsidR="00E75A28" w:rsidP="00766F5B" w:rsidRDefault="00E75A28" w14:paraId="63ABE50B" w14:textId="77777777">
      <w:pPr>
        <w:jc w:val="both"/>
        <w:rPr>
          <w:rFonts w:ascii="Arial" w:hAnsi="Arial" w:cs="Arial"/>
          <w:b/>
        </w:rPr>
      </w:pPr>
    </w:p>
    <w:p w:rsidRPr="00304517" w:rsidR="00304517" w:rsidP="00304517" w:rsidRDefault="00304517" w14:paraId="67114A54" w14:textId="77777777">
      <w:pPr>
        <w:jc w:val="both"/>
        <w:rPr>
          <w:rFonts w:asciiTheme="minorHAnsi" w:hAnsiTheme="minorHAnsi" w:cstheme="minorBidi"/>
          <w:sz w:val="22"/>
          <w:szCs w:val="22"/>
          <w:lang w:eastAsia="en-US"/>
        </w:rPr>
      </w:pPr>
    </w:p>
    <w:p w:rsidRPr="00422352" w:rsidR="00304517" w:rsidP="00304517" w:rsidRDefault="00304517" w14:paraId="1D5D76FF" w14:textId="77777777">
      <w:pPr>
        <w:jc w:val="both"/>
        <w:rPr>
          <w:rFonts w:ascii="Arial" w:hAnsi="Arial" w:cs="Arial"/>
          <w:lang w:eastAsia="en-US"/>
        </w:rPr>
      </w:pPr>
      <w:r w:rsidRPr="00422352">
        <w:rPr>
          <w:rFonts w:ascii="Arial" w:hAnsi="Arial" w:cs="Arial"/>
          <w:lang w:eastAsia="en-US"/>
        </w:rPr>
        <w:t>Prelazi se na raspravljanje osporenih tražbina.</w:t>
      </w:r>
    </w:p>
    <w:p w:rsidRPr="00422352" w:rsidR="00304517" w:rsidP="00304517" w:rsidRDefault="00304517" w14:paraId="25AADF7E" w14:textId="77777777">
      <w:pPr>
        <w:jc w:val="both"/>
        <w:rPr>
          <w:rFonts w:ascii="Arial" w:hAnsi="Arial" w:cs="Arial"/>
          <w:lang w:eastAsia="en-US"/>
        </w:rPr>
      </w:pPr>
    </w:p>
    <w:p w:rsidRPr="00422352" w:rsidR="00304517" w:rsidP="00304517" w:rsidRDefault="00304517" w14:paraId="274CA9DC" w14:textId="01F7BC37">
      <w:pPr>
        <w:jc w:val="both"/>
        <w:rPr>
          <w:rFonts w:ascii="Arial" w:hAnsi="Arial" w:cs="Arial"/>
          <w:b/>
          <w:lang w:eastAsia="en-US"/>
        </w:rPr>
      </w:pPr>
      <w:r w:rsidRPr="00422352">
        <w:rPr>
          <w:rFonts w:ascii="Arial" w:hAnsi="Arial" w:cs="Arial"/>
          <w:lang w:eastAsia="en-US"/>
        </w:rPr>
        <w:t>Utvrđuje se da su dužnik i povjerenik osporili tražbine vjerovnika</w:t>
      </w:r>
      <w:r w:rsidRPr="00422352">
        <w:rPr>
          <w:rFonts w:ascii="Arial" w:hAnsi="Arial" w:cs="Arial"/>
          <w:lang w:eastAsia="en-US"/>
        </w:rPr>
        <w:tab/>
      </w:r>
    </w:p>
    <w:p w:rsidR="00E670AB" w:rsidP="00E85167" w:rsidRDefault="00E670AB" w14:paraId="431D2288" w14:textId="77777777">
      <w:pPr>
        <w:rPr>
          <w:rFonts w:ascii="Arial" w:hAnsi="Arial" w:cs="Arial"/>
          <w:lang w:eastAsia="en-US"/>
        </w:rPr>
      </w:pPr>
    </w:p>
    <w:p w:rsidR="003C3C26" w:rsidP="001B2420" w:rsidRDefault="008641BD" w14:paraId="756BD47F" w14:textId="20A66E68">
      <w:pPr>
        <w:ind w:firstLine="348"/>
        <w:jc w:val="both"/>
        <w:rPr>
          <w:rFonts w:ascii="Arial" w:hAnsi="Arial" w:cs="Arial"/>
        </w:rPr>
      </w:pPr>
      <w:r w:rsidRPr="00E428FF">
        <w:rPr>
          <w:rFonts w:ascii="Arial" w:hAnsi="Arial" w:cs="Arial"/>
        </w:rPr>
        <w:t xml:space="preserve">Tablica osporenih tražbina </w:t>
      </w:r>
    </w:p>
    <w:p w:rsidR="003F5FA4" w:rsidP="003F5FA4" w:rsidRDefault="003F5FA4" w14:paraId="2EB00AB8" w14:textId="77777777">
      <w:pPr>
        <w:ind w:firstLine="708"/>
        <w:jc w:val="both"/>
        <w:rPr>
          <w:rFonts w:ascii="Arial" w:hAnsi="Arial" w:cs="Arial"/>
        </w:rPr>
      </w:pPr>
    </w:p>
    <w:tbl>
      <w:tblPr>
        <w:tblW w:w="8794"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439"/>
        <w:gridCol w:w="1828"/>
        <w:gridCol w:w="1017"/>
        <w:gridCol w:w="1275"/>
        <w:gridCol w:w="1276"/>
        <w:gridCol w:w="2959"/>
      </w:tblGrid>
      <w:tr w:rsidRPr="00426FD2" w:rsidR="00362AB9" w:rsidTr="00DD0D20" w14:paraId="2267D120" w14:textId="77777777">
        <w:trPr>
          <w:trHeight w:val="1143"/>
        </w:trPr>
        <w:tc>
          <w:tcPr>
            <w:tcW w:w="439" w:type="dxa"/>
            <w:shd w:val="clear" w:color="000000" w:fill="FFFFFF" w:themeFill="background1"/>
            <w:vAlign w:val="center"/>
            <w:hideMark/>
          </w:tcPr>
          <w:p w:rsidRPr="00362AB9" w:rsidR="00362AB9" w:rsidP="00BD58F0" w:rsidRDefault="00362AB9" w14:paraId="79C741BA" w14:textId="77777777">
            <w:pPr>
              <w:rPr>
                <w:rFonts w:ascii="Arial" w:hAnsi="Arial" w:cs="Arial"/>
                <w:sz w:val="16"/>
                <w:szCs w:val="16"/>
              </w:rPr>
            </w:pPr>
            <w:r w:rsidRPr="00362AB9">
              <w:rPr>
                <w:rFonts w:ascii="Arial" w:hAnsi="Arial" w:cs="Arial"/>
                <w:sz w:val="16"/>
                <w:szCs w:val="16"/>
              </w:rPr>
              <w:t xml:space="preserve">R. br. </w:t>
            </w:r>
          </w:p>
        </w:tc>
        <w:tc>
          <w:tcPr>
            <w:tcW w:w="1834" w:type="dxa"/>
            <w:shd w:val="clear" w:color="000000" w:fill="FFFFFF" w:themeFill="background1"/>
            <w:vAlign w:val="center"/>
            <w:hideMark/>
          </w:tcPr>
          <w:p w:rsidRPr="00362AB9" w:rsidR="00362AB9" w:rsidP="00BD58F0" w:rsidRDefault="00362AB9" w14:paraId="6C316B76" w14:textId="77777777">
            <w:pPr>
              <w:jc w:val="center"/>
              <w:rPr>
                <w:rFonts w:ascii="Arial" w:hAnsi="Arial" w:cs="Arial"/>
                <w:sz w:val="16"/>
                <w:szCs w:val="16"/>
              </w:rPr>
            </w:pPr>
            <w:r w:rsidRPr="00362AB9">
              <w:rPr>
                <w:rFonts w:ascii="Arial" w:hAnsi="Arial" w:cs="Arial"/>
                <w:sz w:val="16"/>
                <w:szCs w:val="16"/>
              </w:rPr>
              <w:t>Ime i prezime / tvrtka ili naziv vjerovnika koji je prijavio tražbinu koja se osporava/ OIB/ Adresa / sjedište</w:t>
            </w:r>
          </w:p>
        </w:tc>
        <w:tc>
          <w:tcPr>
            <w:tcW w:w="993" w:type="dxa"/>
            <w:shd w:val="clear" w:color="000000" w:fill="FFFFFF" w:themeFill="background1"/>
            <w:vAlign w:val="center"/>
            <w:hideMark/>
          </w:tcPr>
          <w:p w:rsidRPr="00362AB9" w:rsidR="00362AB9" w:rsidP="00BD58F0" w:rsidRDefault="00362AB9" w14:paraId="3EF4877A" w14:textId="77777777">
            <w:pPr>
              <w:jc w:val="center"/>
              <w:rPr>
                <w:rFonts w:ascii="Arial" w:hAnsi="Arial" w:cs="Arial"/>
                <w:sz w:val="16"/>
                <w:szCs w:val="16"/>
              </w:rPr>
            </w:pPr>
            <w:r w:rsidRPr="00362AB9">
              <w:rPr>
                <w:rFonts w:ascii="Arial" w:hAnsi="Arial" w:cs="Arial"/>
                <w:sz w:val="16"/>
                <w:szCs w:val="16"/>
              </w:rPr>
              <w:t>Iznos prijavljene tražbine koja je osporena (EUR)</w:t>
            </w:r>
          </w:p>
        </w:tc>
        <w:tc>
          <w:tcPr>
            <w:tcW w:w="1275" w:type="dxa"/>
            <w:shd w:val="clear" w:color="000000" w:fill="FFFFFF" w:themeFill="background1"/>
            <w:vAlign w:val="center"/>
            <w:hideMark/>
          </w:tcPr>
          <w:p w:rsidRPr="00362AB9" w:rsidR="00362AB9" w:rsidP="00BD58F0" w:rsidRDefault="00362AB9" w14:paraId="45FE25AB" w14:textId="77777777">
            <w:pPr>
              <w:jc w:val="center"/>
              <w:rPr>
                <w:rFonts w:ascii="Arial" w:hAnsi="Arial" w:cs="Arial"/>
                <w:sz w:val="16"/>
                <w:szCs w:val="16"/>
              </w:rPr>
            </w:pPr>
            <w:r w:rsidRPr="00362AB9">
              <w:rPr>
                <w:rFonts w:ascii="Arial" w:hAnsi="Arial" w:cs="Arial"/>
                <w:sz w:val="16"/>
                <w:szCs w:val="16"/>
              </w:rPr>
              <w:t>Ime i prezime / tvrtka ili naziv osporavatelja tražbine</w:t>
            </w:r>
          </w:p>
        </w:tc>
        <w:tc>
          <w:tcPr>
            <w:tcW w:w="1276" w:type="dxa"/>
            <w:shd w:val="clear" w:color="000000" w:fill="FFFFFF" w:themeFill="background1"/>
            <w:vAlign w:val="center"/>
            <w:hideMark/>
          </w:tcPr>
          <w:p w:rsidRPr="00362AB9" w:rsidR="00362AB9" w:rsidP="00BD58F0" w:rsidRDefault="00362AB9" w14:paraId="41F7DC80" w14:textId="77777777">
            <w:pPr>
              <w:jc w:val="center"/>
              <w:rPr>
                <w:rFonts w:ascii="Arial" w:hAnsi="Arial" w:cs="Arial"/>
                <w:sz w:val="16"/>
                <w:szCs w:val="16"/>
              </w:rPr>
            </w:pPr>
            <w:r w:rsidRPr="00362AB9">
              <w:rPr>
                <w:rFonts w:ascii="Arial" w:hAnsi="Arial" w:cs="Arial"/>
                <w:sz w:val="16"/>
                <w:szCs w:val="16"/>
              </w:rPr>
              <w:t>Osporavani iznos tražbine</w:t>
            </w:r>
          </w:p>
        </w:tc>
        <w:tc>
          <w:tcPr>
            <w:tcW w:w="2977" w:type="dxa"/>
            <w:shd w:val="clear" w:color="000000" w:fill="FFFFFF" w:themeFill="background1"/>
            <w:vAlign w:val="center"/>
            <w:hideMark/>
          </w:tcPr>
          <w:p w:rsidRPr="00362AB9" w:rsidR="00362AB9" w:rsidP="00BD58F0" w:rsidRDefault="00362AB9" w14:paraId="5CD2E9FF" w14:textId="77777777">
            <w:pPr>
              <w:jc w:val="center"/>
              <w:rPr>
                <w:rFonts w:ascii="Arial" w:hAnsi="Arial" w:cs="Arial"/>
                <w:sz w:val="16"/>
                <w:szCs w:val="16"/>
              </w:rPr>
            </w:pPr>
            <w:r w:rsidRPr="00362AB9">
              <w:rPr>
                <w:rFonts w:ascii="Arial" w:hAnsi="Arial" w:cs="Arial"/>
                <w:sz w:val="16"/>
                <w:szCs w:val="16"/>
              </w:rPr>
              <w:t>Razlog osporavanja</w:t>
            </w:r>
          </w:p>
        </w:tc>
      </w:tr>
      <w:tr w:rsidRPr="00426FD2" w:rsidR="00362AB9" w:rsidTr="00BD58F0" w14:paraId="50121CAC" w14:textId="77777777">
        <w:trPr>
          <w:trHeight w:val="1015"/>
        </w:trPr>
        <w:tc>
          <w:tcPr>
            <w:tcW w:w="439" w:type="dxa"/>
            <w:shd w:val="clear" w:color="auto" w:fill="auto"/>
            <w:noWrap/>
            <w:vAlign w:val="center"/>
            <w:hideMark/>
          </w:tcPr>
          <w:p w:rsidRPr="00362AB9" w:rsidR="00362AB9" w:rsidP="00BD58F0" w:rsidRDefault="00362AB9" w14:paraId="03CE8B46" w14:textId="77777777">
            <w:pPr>
              <w:jc w:val="center"/>
              <w:rPr>
                <w:rFonts w:ascii="Arial" w:hAnsi="Arial" w:cs="Arial"/>
                <w:sz w:val="16"/>
                <w:szCs w:val="16"/>
              </w:rPr>
            </w:pPr>
            <w:r w:rsidRPr="00362AB9">
              <w:rPr>
                <w:rFonts w:ascii="Arial" w:hAnsi="Arial" w:cs="Arial"/>
                <w:sz w:val="16"/>
                <w:szCs w:val="16"/>
              </w:rPr>
              <w:t>3.</w:t>
            </w:r>
          </w:p>
        </w:tc>
        <w:tc>
          <w:tcPr>
            <w:tcW w:w="1834" w:type="dxa"/>
            <w:shd w:val="clear" w:color="auto" w:fill="auto"/>
            <w:vAlign w:val="center"/>
            <w:hideMark/>
          </w:tcPr>
          <w:p w:rsidRPr="00362AB9" w:rsidR="00362AB9" w:rsidP="00BD58F0" w:rsidRDefault="00362AB9" w14:paraId="25C1BD52" w14:textId="77777777">
            <w:pPr>
              <w:jc w:val="center"/>
              <w:rPr>
                <w:rFonts w:ascii="Arial" w:hAnsi="Arial" w:cs="Arial"/>
                <w:sz w:val="16"/>
                <w:szCs w:val="16"/>
              </w:rPr>
            </w:pPr>
            <w:r w:rsidRPr="00362AB9">
              <w:rPr>
                <w:rFonts w:ascii="Arial" w:hAnsi="Arial" w:cs="Arial"/>
                <w:sz w:val="16"/>
                <w:szCs w:val="16"/>
              </w:rPr>
              <w:t xml:space="preserve">OPG </w:t>
            </w:r>
            <w:proofErr w:type="spellStart"/>
            <w:r w:rsidRPr="00362AB9">
              <w:rPr>
                <w:rFonts w:ascii="Arial" w:hAnsi="Arial" w:cs="Arial"/>
                <w:sz w:val="16"/>
                <w:szCs w:val="16"/>
              </w:rPr>
              <w:t>RUŠNOV</w:t>
            </w:r>
            <w:proofErr w:type="spellEnd"/>
            <w:r w:rsidRPr="00362AB9">
              <w:rPr>
                <w:rFonts w:ascii="Arial" w:hAnsi="Arial" w:cs="Arial"/>
                <w:sz w:val="16"/>
                <w:szCs w:val="16"/>
              </w:rPr>
              <w:t xml:space="preserve">, </w:t>
            </w:r>
            <w:proofErr w:type="spellStart"/>
            <w:r w:rsidRPr="00362AB9">
              <w:rPr>
                <w:rFonts w:ascii="Arial" w:hAnsi="Arial" w:cs="Arial"/>
                <w:sz w:val="16"/>
                <w:szCs w:val="16"/>
              </w:rPr>
              <w:t>vl</w:t>
            </w:r>
            <w:proofErr w:type="spellEnd"/>
            <w:r w:rsidRPr="00362AB9">
              <w:rPr>
                <w:rFonts w:ascii="Arial" w:hAnsi="Arial" w:cs="Arial"/>
                <w:sz w:val="16"/>
                <w:szCs w:val="16"/>
              </w:rPr>
              <w:t xml:space="preserve">. Vladimir </w:t>
            </w:r>
            <w:proofErr w:type="spellStart"/>
            <w:r w:rsidRPr="00362AB9">
              <w:rPr>
                <w:rFonts w:ascii="Arial" w:hAnsi="Arial" w:cs="Arial"/>
                <w:sz w:val="16"/>
                <w:szCs w:val="16"/>
              </w:rPr>
              <w:t>Rušnov</w:t>
            </w:r>
            <w:proofErr w:type="spellEnd"/>
            <w:r w:rsidRPr="00362AB9">
              <w:rPr>
                <w:rFonts w:ascii="Arial" w:hAnsi="Arial" w:cs="Arial"/>
                <w:sz w:val="16"/>
                <w:szCs w:val="16"/>
              </w:rPr>
              <w:t xml:space="preserve">, </w:t>
            </w:r>
            <w:proofErr w:type="spellStart"/>
            <w:r w:rsidRPr="00362AB9">
              <w:rPr>
                <w:rFonts w:ascii="Arial" w:hAnsi="Arial" w:cs="Arial"/>
                <w:sz w:val="16"/>
                <w:szCs w:val="16"/>
              </w:rPr>
              <w:t>Berak</w:t>
            </w:r>
            <w:proofErr w:type="spellEnd"/>
            <w:r w:rsidRPr="00362AB9">
              <w:rPr>
                <w:rFonts w:ascii="Arial" w:hAnsi="Arial" w:cs="Arial"/>
                <w:sz w:val="16"/>
                <w:szCs w:val="16"/>
              </w:rPr>
              <w:t xml:space="preserve">, </w:t>
            </w:r>
            <w:r w:rsidRPr="00362AB9">
              <w:rPr>
                <w:rFonts w:ascii="Arial" w:hAnsi="Arial" w:cs="Arial"/>
                <w:color w:val="000000"/>
                <w:sz w:val="16"/>
                <w:szCs w:val="16"/>
              </w:rPr>
              <w:t xml:space="preserve">98539169323, </w:t>
            </w:r>
            <w:proofErr w:type="spellStart"/>
            <w:r w:rsidRPr="00362AB9">
              <w:rPr>
                <w:rFonts w:ascii="Arial" w:hAnsi="Arial" w:cs="Arial"/>
                <w:color w:val="000000"/>
                <w:sz w:val="16"/>
                <w:szCs w:val="16"/>
              </w:rPr>
              <w:t>Sotinačka</w:t>
            </w:r>
            <w:proofErr w:type="spellEnd"/>
            <w:r w:rsidRPr="00362AB9">
              <w:rPr>
                <w:rFonts w:ascii="Arial" w:hAnsi="Arial" w:cs="Arial"/>
                <w:color w:val="000000"/>
                <w:sz w:val="16"/>
                <w:szCs w:val="16"/>
              </w:rPr>
              <w:t xml:space="preserve"> 30. </w:t>
            </w:r>
            <w:proofErr w:type="spellStart"/>
            <w:r w:rsidRPr="00362AB9">
              <w:rPr>
                <w:rFonts w:ascii="Arial" w:hAnsi="Arial" w:cs="Arial"/>
                <w:color w:val="000000"/>
                <w:sz w:val="16"/>
                <w:szCs w:val="16"/>
              </w:rPr>
              <w:t>Berak</w:t>
            </w:r>
            <w:proofErr w:type="spellEnd"/>
          </w:p>
        </w:tc>
        <w:tc>
          <w:tcPr>
            <w:tcW w:w="993" w:type="dxa"/>
            <w:shd w:val="clear" w:color="auto" w:fill="auto"/>
            <w:noWrap/>
            <w:vAlign w:val="center"/>
            <w:hideMark/>
          </w:tcPr>
          <w:p w:rsidRPr="00362AB9" w:rsidR="00362AB9" w:rsidP="00BD58F0" w:rsidRDefault="00362AB9" w14:paraId="1488B1CF" w14:textId="77777777">
            <w:pPr>
              <w:jc w:val="center"/>
              <w:rPr>
                <w:rFonts w:ascii="Arial" w:hAnsi="Arial" w:cs="Arial"/>
                <w:sz w:val="16"/>
                <w:szCs w:val="16"/>
              </w:rPr>
            </w:pPr>
            <w:r w:rsidRPr="00362AB9">
              <w:rPr>
                <w:rFonts w:ascii="Arial" w:hAnsi="Arial" w:cs="Arial"/>
                <w:sz w:val="16"/>
                <w:szCs w:val="16"/>
              </w:rPr>
              <w:t>245.281,38 EUR</w:t>
            </w:r>
          </w:p>
        </w:tc>
        <w:tc>
          <w:tcPr>
            <w:tcW w:w="1275" w:type="dxa"/>
            <w:shd w:val="clear" w:color="auto" w:fill="auto"/>
            <w:noWrap/>
            <w:vAlign w:val="center"/>
            <w:hideMark/>
          </w:tcPr>
          <w:p w:rsidRPr="00362AB9" w:rsidR="00362AB9" w:rsidP="00BD58F0" w:rsidRDefault="00362AB9" w14:paraId="5B19FC75" w14:textId="77777777">
            <w:pPr>
              <w:jc w:val="center"/>
              <w:rPr>
                <w:rFonts w:ascii="Arial" w:hAnsi="Arial" w:cs="Arial"/>
                <w:sz w:val="16"/>
                <w:szCs w:val="16"/>
              </w:rPr>
            </w:pPr>
            <w:proofErr w:type="spellStart"/>
            <w:r w:rsidRPr="00362AB9">
              <w:rPr>
                <w:rFonts w:ascii="Arial" w:hAnsi="Arial" w:cs="Arial"/>
                <w:sz w:val="16"/>
                <w:szCs w:val="16"/>
              </w:rPr>
              <w:t>AGRO-SKY</w:t>
            </w:r>
            <w:proofErr w:type="spellEnd"/>
            <w:r w:rsidRPr="00362AB9">
              <w:rPr>
                <w:rFonts w:ascii="Arial" w:hAnsi="Arial" w:cs="Arial"/>
                <w:sz w:val="16"/>
                <w:szCs w:val="16"/>
              </w:rPr>
              <w:t xml:space="preserve"> d.o.o.</w:t>
            </w:r>
          </w:p>
          <w:p w:rsidRPr="00362AB9" w:rsidR="00362AB9" w:rsidP="00BD58F0" w:rsidRDefault="00362AB9" w14:paraId="0EF6FF6E" w14:textId="77777777">
            <w:pPr>
              <w:jc w:val="center"/>
              <w:rPr>
                <w:rFonts w:ascii="Arial" w:hAnsi="Arial" w:cs="Arial"/>
                <w:sz w:val="16"/>
                <w:szCs w:val="16"/>
              </w:rPr>
            </w:pPr>
            <w:r w:rsidRPr="00362AB9">
              <w:rPr>
                <w:rFonts w:ascii="Arial" w:hAnsi="Arial" w:cs="Arial"/>
                <w:sz w:val="16"/>
                <w:szCs w:val="16"/>
              </w:rPr>
              <w:t>i</w:t>
            </w:r>
          </w:p>
          <w:p w:rsidRPr="00362AB9" w:rsidR="00362AB9" w:rsidP="00BD58F0" w:rsidRDefault="00362AB9" w14:paraId="34B1DA28" w14:textId="77777777">
            <w:pPr>
              <w:jc w:val="center"/>
              <w:rPr>
                <w:rFonts w:ascii="Arial" w:hAnsi="Arial" w:cs="Arial"/>
                <w:sz w:val="16"/>
                <w:szCs w:val="16"/>
              </w:rPr>
            </w:pPr>
            <w:r w:rsidRPr="00362AB9">
              <w:rPr>
                <w:rFonts w:ascii="Arial" w:hAnsi="Arial" w:cs="Arial"/>
                <w:sz w:val="16"/>
                <w:szCs w:val="16"/>
              </w:rPr>
              <w:t xml:space="preserve">povjerenik Ivan </w:t>
            </w:r>
            <w:proofErr w:type="spellStart"/>
            <w:r w:rsidRPr="00362AB9">
              <w:rPr>
                <w:rFonts w:ascii="Arial" w:hAnsi="Arial" w:cs="Arial"/>
                <w:sz w:val="16"/>
                <w:szCs w:val="16"/>
              </w:rPr>
              <w:t>Gjurašić</w:t>
            </w:r>
            <w:proofErr w:type="spellEnd"/>
          </w:p>
        </w:tc>
        <w:tc>
          <w:tcPr>
            <w:tcW w:w="1276" w:type="dxa"/>
            <w:shd w:val="clear" w:color="auto" w:fill="auto"/>
            <w:noWrap/>
            <w:vAlign w:val="center"/>
            <w:hideMark/>
          </w:tcPr>
          <w:p w:rsidRPr="00362AB9" w:rsidR="00362AB9" w:rsidP="00BD58F0" w:rsidRDefault="00362AB9" w14:paraId="260AF70A" w14:textId="77777777">
            <w:pPr>
              <w:jc w:val="center"/>
              <w:rPr>
                <w:rFonts w:ascii="Arial" w:hAnsi="Arial" w:cs="Arial"/>
                <w:sz w:val="16"/>
                <w:szCs w:val="16"/>
              </w:rPr>
            </w:pPr>
            <w:r w:rsidRPr="00362AB9">
              <w:rPr>
                <w:rFonts w:ascii="Arial" w:hAnsi="Arial" w:cs="Arial"/>
                <w:sz w:val="16"/>
                <w:szCs w:val="16"/>
              </w:rPr>
              <w:t>53.753,85 EUR</w:t>
            </w:r>
          </w:p>
        </w:tc>
        <w:tc>
          <w:tcPr>
            <w:tcW w:w="2977" w:type="dxa"/>
            <w:shd w:val="clear" w:color="auto" w:fill="auto"/>
            <w:vAlign w:val="center"/>
            <w:hideMark/>
          </w:tcPr>
          <w:p w:rsidRPr="00362AB9" w:rsidR="00362AB9" w:rsidP="00BD58F0" w:rsidRDefault="00362AB9" w14:paraId="0DB4118E" w14:textId="77777777">
            <w:pPr>
              <w:jc w:val="center"/>
              <w:rPr>
                <w:rFonts w:ascii="Arial" w:hAnsi="Arial" w:cs="Arial"/>
                <w:sz w:val="16"/>
                <w:szCs w:val="16"/>
              </w:rPr>
            </w:pPr>
            <w:r w:rsidRPr="00362AB9">
              <w:rPr>
                <w:rFonts w:ascii="Arial" w:hAnsi="Arial" w:cs="Arial"/>
                <w:sz w:val="16"/>
                <w:szCs w:val="16"/>
              </w:rPr>
              <w:t xml:space="preserve">Navedena tražbina osporava se u iznosu od 53.753,85 </w:t>
            </w:r>
            <w:proofErr w:type="spellStart"/>
            <w:r w:rsidRPr="00362AB9">
              <w:rPr>
                <w:rFonts w:ascii="Arial" w:hAnsi="Arial" w:cs="Arial"/>
                <w:sz w:val="16"/>
                <w:szCs w:val="16"/>
              </w:rPr>
              <w:t>eur</w:t>
            </w:r>
            <w:proofErr w:type="spellEnd"/>
            <w:r w:rsidRPr="00362AB9">
              <w:rPr>
                <w:rFonts w:ascii="Arial" w:hAnsi="Arial" w:cs="Arial"/>
                <w:sz w:val="16"/>
                <w:szCs w:val="16"/>
              </w:rPr>
              <w:t xml:space="preserve">. Dužnik tražbinu u iznosu od 53.753,85 </w:t>
            </w:r>
            <w:proofErr w:type="spellStart"/>
            <w:r w:rsidRPr="00362AB9">
              <w:rPr>
                <w:rFonts w:ascii="Arial" w:hAnsi="Arial" w:cs="Arial"/>
                <w:sz w:val="16"/>
                <w:szCs w:val="16"/>
              </w:rPr>
              <w:t>eur</w:t>
            </w:r>
            <w:proofErr w:type="spellEnd"/>
            <w:r w:rsidRPr="00362AB9">
              <w:rPr>
                <w:rFonts w:ascii="Arial" w:hAnsi="Arial" w:cs="Arial"/>
                <w:sz w:val="16"/>
                <w:szCs w:val="16"/>
              </w:rPr>
              <w:t xml:space="preserve"> ne priznaje kao obvezu obzirom da ista nije osnovana.</w:t>
            </w:r>
          </w:p>
        </w:tc>
      </w:tr>
      <w:tr w:rsidRPr="00426FD2" w:rsidR="00362AB9" w:rsidTr="00BD58F0" w14:paraId="18F3FC3B" w14:textId="77777777">
        <w:trPr>
          <w:trHeight w:val="1314"/>
        </w:trPr>
        <w:tc>
          <w:tcPr>
            <w:tcW w:w="439" w:type="dxa"/>
            <w:shd w:val="clear" w:color="auto" w:fill="auto"/>
            <w:noWrap/>
            <w:vAlign w:val="center"/>
            <w:hideMark/>
          </w:tcPr>
          <w:p w:rsidRPr="00362AB9" w:rsidR="00362AB9" w:rsidP="00BD58F0" w:rsidRDefault="00362AB9" w14:paraId="61E2D324" w14:textId="77777777">
            <w:pPr>
              <w:jc w:val="center"/>
              <w:rPr>
                <w:rFonts w:ascii="Arial" w:hAnsi="Arial" w:cs="Arial"/>
                <w:sz w:val="16"/>
                <w:szCs w:val="16"/>
              </w:rPr>
            </w:pPr>
            <w:r w:rsidRPr="00362AB9">
              <w:rPr>
                <w:rFonts w:ascii="Arial" w:hAnsi="Arial" w:cs="Arial"/>
                <w:sz w:val="16"/>
                <w:szCs w:val="16"/>
              </w:rPr>
              <w:lastRenderedPageBreak/>
              <w:t>12.</w:t>
            </w:r>
          </w:p>
        </w:tc>
        <w:tc>
          <w:tcPr>
            <w:tcW w:w="1834" w:type="dxa"/>
            <w:shd w:val="clear" w:color="auto" w:fill="auto"/>
            <w:vAlign w:val="center"/>
            <w:hideMark/>
          </w:tcPr>
          <w:p w:rsidRPr="00362AB9" w:rsidR="00362AB9" w:rsidP="00BD58F0" w:rsidRDefault="00362AB9" w14:paraId="55CAF20E" w14:textId="77777777">
            <w:pPr>
              <w:jc w:val="center"/>
              <w:rPr>
                <w:rFonts w:ascii="Arial" w:hAnsi="Arial" w:cs="Arial"/>
                <w:sz w:val="16"/>
                <w:szCs w:val="16"/>
              </w:rPr>
            </w:pPr>
            <w:r w:rsidRPr="00362AB9">
              <w:rPr>
                <w:rFonts w:ascii="Arial" w:hAnsi="Arial" w:cs="Arial"/>
                <w:sz w:val="16"/>
                <w:szCs w:val="16"/>
              </w:rPr>
              <w:t xml:space="preserve">JOSIP MLINARIĆ, </w:t>
            </w:r>
            <w:proofErr w:type="spellStart"/>
            <w:r w:rsidRPr="00362AB9">
              <w:rPr>
                <w:rFonts w:ascii="Arial" w:hAnsi="Arial" w:cs="Arial"/>
                <w:sz w:val="16"/>
                <w:szCs w:val="16"/>
              </w:rPr>
              <w:t>vl</w:t>
            </w:r>
            <w:proofErr w:type="spellEnd"/>
            <w:r w:rsidRPr="00362AB9">
              <w:rPr>
                <w:rFonts w:ascii="Arial" w:hAnsi="Arial" w:cs="Arial"/>
                <w:sz w:val="16"/>
                <w:szCs w:val="16"/>
              </w:rPr>
              <w:t xml:space="preserve">. </w:t>
            </w:r>
            <w:proofErr w:type="spellStart"/>
            <w:r w:rsidRPr="00362AB9">
              <w:rPr>
                <w:rFonts w:ascii="Arial" w:hAnsi="Arial" w:cs="Arial"/>
                <w:sz w:val="16"/>
                <w:szCs w:val="16"/>
              </w:rPr>
              <w:t>AGRO</w:t>
            </w:r>
            <w:proofErr w:type="spellEnd"/>
            <w:r w:rsidRPr="00362AB9">
              <w:rPr>
                <w:rFonts w:ascii="Arial" w:hAnsi="Arial" w:cs="Arial"/>
                <w:sz w:val="16"/>
                <w:szCs w:val="16"/>
              </w:rPr>
              <w:t xml:space="preserve"> MLINARIĆ, obrt za poljoprivredu, </w:t>
            </w:r>
            <w:r w:rsidRPr="00362AB9">
              <w:rPr>
                <w:rFonts w:ascii="Arial" w:hAnsi="Arial" w:cs="Arial"/>
                <w:color w:val="000000"/>
                <w:sz w:val="16"/>
                <w:szCs w:val="16"/>
              </w:rPr>
              <w:t xml:space="preserve">30765112843, </w:t>
            </w:r>
            <w:proofErr w:type="spellStart"/>
            <w:r w:rsidRPr="00362AB9">
              <w:rPr>
                <w:rFonts w:ascii="Arial" w:hAnsi="Arial" w:cs="Arial"/>
                <w:color w:val="000000"/>
                <w:sz w:val="16"/>
                <w:szCs w:val="16"/>
              </w:rPr>
              <w:t>Ravnik</w:t>
            </w:r>
            <w:proofErr w:type="spellEnd"/>
            <w:r w:rsidRPr="00362AB9">
              <w:rPr>
                <w:rFonts w:ascii="Arial" w:hAnsi="Arial" w:cs="Arial"/>
                <w:color w:val="000000"/>
                <w:sz w:val="16"/>
                <w:szCs w:val="16"/>
              </w:rPr>
              <w:t xml:space="preserve"> 33, 44317 Popovača</w:t>
            </w:r>
          </w:p>
        </w:tc>
        <w:tc>
          <w:tcPr>
            <w:tcW w:w="993" w:type="dxa"/>
            <w:shd w:val="clear" w:color="auto" w:fill="auto"/>
            <w:noWrap/>
            <w:vAlign w:val="center"/>
            <w:hideMark/>
          </w:tcPr>
          <w:p w:rsidRPr="00362AB9" w:rsidR="00362AB9" w:rsidP="00BD58F0" w:rsidRDefault="00362AB9" w14:paraId="65B4E517" w14:textId="77777777">
            <w:pPr>
              <w:jc w:val="center"/>
              <w:rPr>
                <w:rFonts w:ascii="Arial" w:hAnsi="Arial" w:cs="Arial"/>
                <w:sz w:val="16"/>
                <w:szCs w:val="16"/>
              </w:rPr>
            </w:pPr>
            <w:r w:rsidRPr="00362AB9">
              <w:rPr>
                <w:rFonts w:ascii="Arial" w:hAnsi="Arial" w:cs="Arial"/>
                <w:sz w:val="16"/>
                <w:szCs w:val="16"/>
              </w:rPr>
              <w:t>42.180,55 EUR</w:t>
            </w:r>
          </w:p>
        </w:tc>
        <w:tc>
          <w:tcPr>
            <w:tcW w:w="1275" w:type="dxa"/>
            <w:shd w:val="clear" w:color="auto" w:fill="auto"/>
            <w:noWrap/>
            <w:vAlign w:val="center"/>
            <w:hideMark/>
          </w:tcPr>
          <w:p w:rsidRPr="00362AB9" w:rsidR="00362AB9" w:rsidP="00BD58F0" w:rsidRDefault="00362AB9" w14:paraId="67C593AC" w14:textId="77777777">
            <w:pPr>
              <w:jc w:val="center"/>
              <w:rPr>
                <w:rFonts w:ascii="Arial" w:hAnsi="Arial" w:cs="Arial"/>
                <w:sz w:val="16"/>
                <w:szCs w:val="16"/>
              </w:rPr>
            </w:pPr>
            <w:proofErr w:type="spellStart"/>
            <w:r w:rsidRPr="00362AB9">
              <w:rPr>
                <w:rFonts w:ascii="Arial" w:hAnsi="Arial" w:cs="Arial"/>
                <w:sz w:val="16"/>
                <w:szCs w:val="16"/>
              </w:rPr>
              <w:t>AGRO-SKY</w:t>
            </w:r>
            <w:proofErr w:type="spellEnd"/>
            <w:r w:rsidRPr="00362AB9">
              <w:rPr>
                <w:rFonts w:ascii="Arial" w:hAnsi="Arial" w:cs="Arial"/>
                <w:sz w:val="16"/>
                <w:szCs w:val="16"/>
              </w:rPr>
              <w:t xml:space="preserve"> d.o.o.</w:t>
            </w:r>
          </w:p>
          <w:p w:rsidRPr="00362AB9" w:rsidR="00362AB9" w:rsidP="00BD58F0" w:rsidRDefault="00362AB9" w14:paraId="21BF120A" w14:textId="77777777">
            <w:pPr>
              <w:jc w:val="center"/>
              <w:rPr>
                <w:rFonts w:ascii="Arial" w:hAnsi="Arial" w:cs="Arial"/>
                <w:sz w:val="16"/>
                <w:szCs w:val="16"/>
              </w:rPr>
            </w:pPr>
            <w:r w:rsidRPr="00362AB9">
              <w:rPr>
                <w:rFonts w:ascii="Arial" w:hAnsi="Arial" w:cs="Arial"/>
                <w:sz w:val="16"/>
                <w:szCs w:val="16"/>
              </w:rPr>
              <w:t>i</w:t>
            </w:r>
          </w:p>
          <w:p w:rsidRPr="00362AB9" w:rsidR="00362AB9" w:rsidP="00BD58F0" w:rsidRDefault="00362AB9" w14:paraId="3A23DA55" w14:textId="77777777">
            <w:pPr>
              <w:jc w:val="center"/>
              <w:rPr>
                <w:rFonts w:ascii="Arial" w:hAnsi="Arial" w:cs="Arial"/>
                <w:sz w:val="16"/>
                <w:szCs w:val="16"/>
              </w:rPr>
            </w:pPr>
            <w:r w:rsidRPr="00362AB9">
              <w:rPr>
                <w:rFonts w:ascii="Arial" w:hAnsi="Arial" w:cs="Arial"/>
                <w:sz w:val="16"/>
                <w:szCs w:val="16"/>
              </w:rPr>
              <w:t xml:space="preserve">povjerenik Ivan </w:t>
            </w:r>
            <w:proofErr w:type="spellStart"/>
            <w:r w:rsidRPr="00362AB9">
              <w:rPr>
                <w:rFonts w:ascii="Arial" w:hAnsi="Arial" w:cs="Arial"/>
                <w:sz w:val="16"/>
                <w:szCs w:val="16"/>
              </w:rPr>
              <w:t>Gjurašić</w:t>
            </w:r>
            <w:proofErr w:type="spellEnd"/>
          </w:p>
        </w:tc>
        <w:tc>
          <w:tcPr>
            <w:tcW w:w="1276" w:type="dxa"/>
            <w:shd w:val="clear" w:color="000000" w:fill="FFFFFF"/>
            <w:noWrap/>
            <w:vAlign w:val="center"/>
            <w:hideMark/>
          </w:tcPr>
          <w:p w:rsidRPr="00362AB9" w:rsidR="00362AB9" w:rsidP="00BD58F0" w:rsidRDefault="00362AB9" w14:paraId="0C7BBA69" w14:textId="77777777">
            <w:pPr>
              <w:jc w:val="center"/>
              <w:rPr>
                <w:rFonts w:ascii="Arial" w:hAnsi="Arial" w:cs="Arial"/>
                <w:color w:val="000000"/>
                <w:sz w:val="16"/>
                <w:szCs w:val="16"/>
              </w:rPr>
            </w:pPr>
            <w:r w:rsidRPr="00362AB9">
              <w:rPr>
                <w:rFonts w:ascii="Arial" w:hAnsi="Arial" w:cs="Arial"/>
                <w:color w:val="000000"/>
                <w:sz w:val="16"/>
                <w:szCs w:val="16"/>
              </w:rPr>
              <w:t>8.245,85 EUR</w:t>
            </w:r>
          </w:p>
        </w:tc>
        <w:tc>
          <w:tcPr>
            <w:tcW w:w="2977" w:type="dxa"/>
            <w:shd w:val="clear" w:color="auto" w:fill="auto"/>
            <w:vAlign w:val="center"/>
            <w:hideMark/>
          </w:tcPr>
          <w:p w:rsidRPr="00362AB9" w:rsidR="00362AB9" w:rsidP="00BD58F0" w:rsidRDefault="00362AB9" w14:paraId="01AB0539" w14:textId="77777777">
            <w:pPr>
              <w:jc w:val="center"/>
              <w:rPr>
                <w:rFonts w:ascii="Arial" w:hAnsi="Arial" w:cs="Arial"/>
                <w:sz w:val="16"/>
                <w:szCs w:val="16"/>
              </w:rPr>
            </w:pPr>
            <w:r w:rsidRPr="00362AB9">
              <w:rPr>
                <w:rFonts w:ascii="Arial" w:hAnsi="Arial" w:cs="Arial"/>
                <w:sz w:val="16"/>
                <w:szCs w:val="16"/>
              </w:rPr>
              <w:t xml:space="preserve">Navedena tražbina osporena je u iznosu od 8.245,85 </w:t>
            </w:r>
            <w:proofErr w:type="spellStart"/>
            <w:r w:rsidRPr="00362AB9">
              <w:rPr>
                <w:rFonts w:ascii="Arial" w:hAnsi="Arial" w:cs="Arial"/>
                <w:sz w:val="16"/>
                <w:szCs w:val="16"/>
              </w:rPr>
              <w:t>eur</w:t>
            </w:r>
            <w:proofErr w:type="spellEnd"/>
            <w:r w:rsidRPr="00362AB9">
              <w:rPr>
                <w:rFonts w:ascii="Arial" w:hAnsi="Arial" w:cs="Arial"/>
                <w:sz w:val="16"/>
                <w:szCs w:val="16"/>
              </w:rPr>
              <w:t xml:space="preserve">. Dužnik ne priznaje račun na temelju kojeg je prijavljena tražbina u iznosu od 8.245,85 </w:t>
            </w:r>
            <w:proofErr w:type="spellStart"/>
            <w:r w:rsidRPr="00362AB9">
              <w:rPr>
                <w:rFonts w:ascii="Arial" w:hAnsi="Arial" w:cs="Arial"/>
                <w:sz w:val="16"/>
                <w:szCs w:val="16"/>
              </w:rPr>
              <w:t>eur</w:t>
            </w:r>
            <w:proofErr w:type="spellEnd"/>
            <w:r w:rsidRPr="00362AB9">
              <w:rPr>
                <w:rFonts w:ascii="Arial" w:hAnsi="Arial" w:cs="Arial"/>
                <w:sz w:val="16"/>
                <w:szCs w:val="16"/>
              </w:rPr>
              <w:t xml:space="preserve"> kao obvezu stoga se tražbina osporava u navedenom iznosu.</w:t>
            </w:r>
          </w:p>
        </w:tc>
      </w:tr>
      <w:tr w:rsidRPr="00426FD2" w:rsidR="00362AB9" w:rsidTr="00BD58F0" w14:paraId="61C6C91B" w14:textId="77777777">
        <w:trPr>
          <w:trHeight w:val="967"/>
        </w:trPr>
        <w:tc>
          <w:tcPr>
            <w:tcW w:w="439" w:type="dxa"/>
            <w:shd w:val="clear" w:color="auto" w:fill="auto"/>
            <w:noWrap/>
            <w:vAlign w:val="center"/>
            <w:hideMark/>
          </w:tcPr>
          <w:p w:rsidRPr="00362AB9" w:rsidR="00362AB9" w:rsidP="00BD58F0" w:rsidRDefault="00362AB9" w14:paraId="63201077" w14:textId="77777777">
            <w:pPr>
              <w:jc w:val="center"/>
              <w:rPr>
                <w:rFonts w:ascii="Arial" w:hAnsi="Arial" w:cs="Arial"/>
                <w:sz w:val="16"/>
                <w:szCs w:val="16"/>
              </w:rPr>
            </w:pPr>
            <w:r w:rsidRPr="00362AB9">
              <w:rPr>
                <w:rFonts w:ascii="Arial" w:hAnsi="Arial" w:cs="Arial"/>
                <w:sz w:val="16"/>
                <w:szCs w:val="16"/>
              </w:rPr>
              <w:t>16.</w:t>
            </w:r>
          </w:p>
        </w:tc>
        <w:tc>
          <w:tcPr>
            <w:tcW w:w="1834" w:type="dxa"/>
            <w:shd w:val="clear" w:color="auto" w:fill="auto"/>
            <w:vAlign w:val="center"/>
            <w:hideMark/>
          </w:tcPr>
          <w:p w:rsidRPr="00362AB9" w:rsidR="00362AB9" w:rsidP="00BD58F0" w:rsidRDefault="00362AB9" w14:paraId="60249C71" w14:textId="77777777">
            <w:pPr>
              <w:jc w:val="center"/>
              <w:rPr>
                <w:rFonts w:ascii="Arial" w:hAnsi="Arial" w:cs="Arial"/>
                <w:sz w:val="16"/>
                <w:szCs w:val="16"/>
              </w:rPr>
            </w:pPr>
            <w:r w:rsidRPr="00362AB9">
              <w:rPr>
                <w:rFonts w:ascii="Arial" w:hAnsi="Arial" w:cs="Arial"/>
                <w:sz w:val="16"/>
                <w:szCs w:val="16"/>
              </w:rPr>
              <w:t>EURO TIM d.o.o.,</w:t>
            </w:r>
            <w:r w:rsidRPr="00362AB9">
              <w:rPr>
                <w:rFonts w:ascii="Arial" w:hAnsi="Arial" w:cs="Arial"/>
                <w:color w:val="000000"/>
                <w:sz w:val="16"/>
                <w:szCs w:val="16"/>
              </w:rPr>
              <w:t xml:space="preserve"> 37607749313, </w:t>
            </w:r>
            <w:proofErr w:type="spellStart"/>
            <w:r w:rsidRPr="00362AB9">
              <w:rPr>
                <w:rFonts w:ascii="Arial" w:hAnsi="Arial" w:cs="Arial"/>
                <w:color w:val="000000"/>
                <w:sz w:val="16"/>
                <w:szCs w:val="16"/>
              </w:rPr>
              <w:t>Kujnik</w:t>
            </w:r>
            <w:proofErr w:type="spellEnd"/>
            <w:r w:rsidRPr="00362AB9">
              <w:rPr>
                <w:rFonts w:ascii="Arial" w:hAnsi="Arial" w:cs="Arial"/>
                <w:color w:val="000000"/>
                <w:sz w:val="16"/>
                <w:szCs w:val="16"/>
              </w:rPr>
              <w:t xml:space="preserve"> 61, Oriovac</w:t>
            </w:r>
          </w:p>
        </w:tc>
        <w:tc>
          <w:tcPr>
            <w:tcW w:w="993" w:type="dxa"/>
            <w:shd w:val="clear" w:color="auto" w:fill="auto"/>
            <w:noWrap/>
            <w:vAlign w:val="center"/>
            <w:hideMark/>
          </w:tcPr>
          <w:p w:rsidRPr="00362AB9" w:rsidR="00362AB9" w:rsidP="00BD58F0" w:rsidRDefault="00362AB9" w14:paraId="77927483" w14:textId="77777777">
            <w:pPr>
              <w:jc w:val="center"/>
              <w:rPr>
                <w:rFonts w:ascii="Arial" w:hAnsi="Arial" w:cs="Arial"/>
                <w:sz w:val="16"/>
                <w:szCs w:val="16"/>
              </w:rPr>
            </w:pPr>
            <w:r w:rsidRPr="00362AB9">
              <w:rPr>
                <w:rFonts w:ascii="Arial" w:hAnsi="Arial" w:cs="Arial"/>
                <w:sz w:val="16"/>
                <w:szCs w:val="16"/>
              </w:rPr>
              <w:t>237.827,38 EUR</w:t>
            </w:r>
          </w:p>
        </w:tc>
        <w:tc>
          <w:tcPr>
            <w:tcW w:w="1275" w:type="dxa"/>
            <w:shd w:val="clear" w:color="auto" w:fill="auto"/>
            <w:noWrap/>
            <w:vAlign w:val="center"/>
            <w:hideMark/>
          </w:tcPr>
          <w:p w:rsidRPr="00362AB9" w:rsidR="00362AB9" w:rsidP="00BD58F0" w:rsidRDefault="00362AB9" w14:paraId="488CC125" w14:textId="77777777">
            <w:pPr>
              <w:jc w:val="center"/>
              <w:rPr>
                <w:rFonts w:ascii="Arial" w:hAnsi="Arial" w:cs="Arial"/>
                <w:sz w:val="16"/>
                <w:szCs w:val="16"/>
              </w:rPr>
            </w:pPr>
            <w:proofErr w:type="spellStart"/>
            <w:r w:rsidRPr="00362AB9">
              <w:rPr>
                <w:rFonts w:ascii="Arial" w:hAnsi="Arial" w:cs="Arial"/>
                <w:sz w:val="16"/>
                <w:szCs w:val="16"/>
              </w:rPr>
              <w:t>AGRO-SKY</w:t>
            </w:r>
            <w:proofErr w:type="spellEnd"/>
            <w:r w:rsidRPr="00362AB9">
              <w:rPr>
                <w:rFonts w:ascii="Arial" w:hAnsi="Arial" w:cs="Arial"/>
                <w:sz w:val="16"/>
                <w:szCs w:val="16"/>
              </w:rPr>
              <w:t xml:space="preserve"> d.o.o.</w:t>
            </w:r>
          </w:p>
          <w:p w:rsidRPr="00362AB9" w:rsidR="00362AB9" w:rsidP="00BD58F0" w:rsidRDefault="00362AB9" w14:paraId="5ADA9682" w14:textId="77777777">
            <w:pPr>
              <w:jc w:val="center"/>
              <w:rPr>
                <w:rFonts w:ascii="Arial" w:hAnsi="Arial" w:cs="Arial"/>
                <w:sz w:val="16"/>
                <w:szCs w:val="16"/>
              </w:rPr>
            </w:pPr>
            <w:r w:rsidRPr="00362AB9">
              <w:rPr>
                <w:rFonts w:ascii="Arial" w:hAnsi="Arial" w:cs="Arial"/>
                <w:sz w:val="16"/>
                <w:szCs w:val="16"/>
              </w:rPr>
              <w:t>i</w:t>
            </w:r>
          </w:p>
          <w:p w:rsidRPr="00362AB9" w:rsidR="00362AB9" w:rsidP="00BD58F0" w:rsidRDefault="00362AB9" w14:paraId="0ECCF2EA" w14:textId="77777777">
            <w:pPr>
              <w:jc w:val="center"/>
              <w:rPr>
                <w:rFonts w:ascii="Arial" w:hAnsi="Arial" w:cs="Arial"/>
                <w:sz w:val="16"/>
                <w:szCs w:val="16"/>
              </w:rPr>
            </w:pPr>
            <w:r w:rsidRPr="00362AB9">
              <w:rPr>
                <w:rFonts w:ascii="Arial" w:hAnsi="Arial" w:cs="Arial"/>
                <w:sz w:val="16"/>
                <w:szCs w:val="16"/>
              </w:rPr>
              <w:t xml:space="preserve">povjerenik Ivan </w:t>
            </w:r>
            <w:proofErr w:type="spellStart"/>
            <w:r w:rsidRPr="00362AB9">
              <w:rPr>
                <w:rFonts w:ascii="Arial" w:hAnsi="Arial" w:cs="Arial"/>
                <w:sz w:val="16"/>
                <w:szCs w:val="16"/>
              </w:rPr>
              <w:t>Gjurašić</w:t>
            </w:r>
            <w:proofErr w:type="spellEnd"/>
          </w:p>
        </w:tc>
        <w:tc>
          <w:tcPr>
            <w:tcW w:w="1276" w:type="dxa"/>
            <w:shd w:val="clear" w:color="auto" w:fill="auto"/>
            <w:noWrap/>
            <w:vAlign w:val="center"/>
            <w:hideMark/>
          </w:tcPr>
          <w:p w:rsidRPr="00362AB9" w:rsidR="00362AB9" w:rsidP="00BD58F0" w:rsidRDefault="00362AB9" w14:paraId="678FADE2" w14:textId="77777777">
            <w:pPr>
              <w:jc w:val="center"/>
              <w:rPr>
                <w:rFonts w:ascii="Arial" w:hAnsi="Arial" w:cs="Arial"/>
                <w:sz w:val="16"/>
                <w:szCs w:val="16"/>
              </w:rPr>
            </w:pPr>
            <w:r w:rsidRPr="00362AB9">
              <w:rPr>
                <w:rFonts w:ascii="Arial" w:hAnsi="Arial" w:cs="Arial"/>
                <w:sz w:val="16"/>
                <w:szCs w:val="16"/>
              </w:rPr>
              <w:t>237.827,38 EUR</w:t>
            </w:r>
          </w:p>
        </w:tc>
        <w:tc>
          <w:tcPr>
            <w:tcW w:w="2977" w:type="dxa"/>
            <w:shd w:val="clear" w:color="auto" w:fill="auto"/>
            <w:vAlign w:val="center"/>
            <w:hideMark/>
          </w:tcPr>
          <w:p w:rsidRPr="00362AB9" w:rsidR="00362AB9" w:rsidP="00BD58F0" w:rsidRDefault="00362AB9" w14:paraId="0E0E9DC2" w14:textId="77777777">
            <w:pPr>
              <w:jc w:val="center"/>
              <w:rPr>
                <w:rFonts w:ascii="Arial" w:hAnsi="Arial" w:cs="Arial"/>
                <w:sz w:val="16"/>
                <w:szCs w:val="16"/>
              </w:rPr>
            </w:pPr>
            <w:r w:rsidRPr="00362AB9">
              <w:rPr>
                <w:rFonts w:ascii="Arial" w:hAnsi="Arial" w:cs="Arial"/>
                <w:sz w:val="16"/>
                <w:szCs w:val="16"/>
              </w:rPr>
              <w:t>Navedena tražbina osporena je u cijelosti. Dužnik ne priznaje račun na temelju kojeg je prijavljena tražbina kao obveza stoga se tražbina osporava u cijelosti.</w:t>
            </w:r>
          </w:p>
        </w:tc>
      </w:tr>
      <w:tr w:rsidRPr="00426FD2" w:rsidR="00362AB9" w:rsidTr="00BD58F0" w14:paraId="78A8E46F" w14:textId="77777777">
        <w:trPr>
          <w:trHeight w:val="1091"/>
        </w:trPr>
        <w:tc>
          <w:tcPr>
            <w:tcW w:w="439" w:type="dxa"/>
            <w:shd w:val="clear" w:color="auto" w:fill="auto"/>
            <w:noWrap/>
            <w:vAlign w:val="center"/>
            <w:hideMark/>
          </w:tcPr>
          <w:p w:rsidRPr="00362AB9" w:rsidR="00362AB9" w:rsidP="00BD58F0" w:rsidRDefault="00362AB9" w14:paraId="221E0267" w14:textId="77777777">
            <w:pPr>
              <w:jc w:val="center"/>
              <w:rPr>
                <w:rFonts w:ascii="Arial" w:hAnsi="Arial" w:cs="Arial"/>
                <w:sz w:val="16"/>
                <w:szCs w:val="16"/>
              </w:rPr>
            </w:pPr>
            <w:r w:rsidRPr="00362AB9">
              <w:rPr>
                <w:rFonts w:ascii="Arial" w:hAnsi="Arial" w:cs="Arial"/>
                <w:sz w:val="16"/>
                <w:szCs w:val="16"/>
              </w:rPr>
              <w:t xml:space="preserve">34. </w:t>
            </w:r>
          </w:p>
        </w:tc>
        <w:tc>
          <w:tcPr>
            <w:tcW w:w="1834" w:type="dxa"/>
            <w:shd w:val="clear" w:color="auto" w:fill="auto"/>
            <w:vAlign w:val="center"/>
            <w:hideMark/>
          </w:tcPr>
          <w:p w:rsidRPr="00362AB9" w:rsidR="00362AB9" w:rsidP="00BD58F0" w:rsidRDefault="00362AB9" w14:paraId="744EEAFA" w14:textId="77777777">
            <w:pPr>
              <w:jc w:val="center"/>
              <w:rPr>
                <w:rFonts w:ascii="Arial" w:hAnsi="Arial" w:cs="Arial"/>
                <w:sz w:val="16"/>
                <w:szCs w:val="16"/>
              </w:rPr>
            </w:pPr>
            <w:r w:rsidRPr="00362AB9">
              <w:rPr>
                <w:rFonts w:ascii="Arial" w:hAnsi="Arial" w:cs="Arial"/>
                <w:sz w:val="16"/>
                <w:szCs w:val="16"/>
              </w:rPr>
              <w:t xml:space="preserve">OPG DARKO </w:t>
            </w:r>
            <w:proofErr w:type="spellStart"/>
            <w:r w:rsidRPr="00362AB9">
              <w:rPr>
                <w:rFonts w:ascii="Arial" w:hAnsi="Arial" w:cs="Arial"/>
                <w:sz w:val="16"/>
                <w:szCs w:val="16"/>
              </w:rPr>
              <w:t>NENANDIĆ</w:t>
            </w:r>
            <w:proofErr w:type="spellEnd"/>
            <w:r w:rsidRPr="00362AB9">
              <w:rPr>
                <w:rFonts w:ascii="Arial" w:hAnsi="Arial" w:cs="Arial"/>
                <w:sz w:val="16"/>
                <w:szCs w:val="16"/>
              </w:rPr>
              <w:t xml:space="preserve">, </w:t>
            </w:r>
            <w:r w:rsidRPr="00362AB9">
              <w:rPr>
                <w:rFonts w:ascii="Arial" w:hAnsi="Arial" w:cs="Arial"/>
                <w:color w:val="000000"/>
                <w:sz w:val="16"/>
                <w:szCs w:val="16"/>
              </w:rPr>
              <w:t xml:space="preserve">07073073870, Vladimira Nazora 98, </w:t>
            </w:r>
            <w:proofErr w:type="spellStart"/>
            <w:r w:rsidRPr="00362AB9">
              <w:rPr>
                <w:rFonts w:ascii="Arial" w:hAnsi="Arial" w:cs="Arial"/>
                <w:color w:val="000000"/>
                <w:sz w:val="16"/>
                <w:szCs w:val="16"/>
              </w:rPr>
              <w:t>Lužani</w:t>
            </w:r>
            <w:proofErr w:type="spellEnd"/>
            <w:r w:rsidRPr="00362AB9">
              <w:rPr>
                <w:rFonts w:ascii="Arial" w:hAnsi="Arial" w:cs="Arial"/>
                <w:color w:val="000000"/>
                <w:sz w:val="16"/>
                <w:szCs w:val="16"/>
              </w:rPr>
              <w:t xml:space="preserve"> 35257</w:t>
            </w:r>
          </w:p>
        </w:tc>
        <w:tc>
          <w:tcPr>
            <w:tcW w:w="993" w:type="dxa"/>
            <w:shd w:val="clear" w:color="auto" w:fill="auto"/>
            <w:vAlign w:val="center"/>
            <w:hideMark/>
          </w:tcPr>
          <w:p w:rsidRPr="00362AB9" w:rsidR="00362AB9" w:rsidP="00BD58F0" w:rsidRDefault="00362AB9" w14:paraId="1299768E" w14:textId="77777777">
            <w:pPr>
              <w:jc w:val="center"/>
              <w:rPr>
                <w:rFonts w:ascii="Arial" w:hAnsi="Arial" w:cs="Arial"/>
                <w:sz w:val="16"/>
                <w:szCs w:val="16"/>
              </w:rPr>
            </w:pPr>
            <w:r w:rsidRPr="00362AB9">
              <w:rPr>
                <w:rFonts w:ascii="Arial" w:hAnsi="Arial" w:cs="Arial"/>
                <w:sz w:val="16"/>
                <w:szCs w:val="16"/>
              </w:rPr>
              <w:t>3.914,60 EUR</w:t>
            </w:r>
          </w:p>
        </w:tc>
        <w:tc>
          <w:tcPr>
            <w:tcW w:w="1275" w:type="dxa"/>
            <w:shd w:val="clear" w:color="auto" w:fill="auto"/>
            <w:noWrap/>
            <w:vAlign w:val="center"/>
            <w:hideMark/>
          </w:tcPr>
          <w:p w:rsidRPr="00362AB9" w:rsidR="00362AB9" w:rsidP="00BD58F0" w:rsidRDefault="00362AB9" w14:paraId="2465D145" w14:textId="77777777">
            <w:pPr>
              <w:jc w:val="center"/>
              <w:rPr>
                <w:rFonts w:ascii="Arial" w:hAnsi="Arial" w:cs="Arial"/>
                <w:sz w:val="16"/>
                <w:szCs w:val="16"/>
              </w:rPr>
            </w:pPr>
            <w:proofErr w:type="spellStart"/>
            <w:r w:rsidRPr="00362AB9">
              <w:rPr>
                <w:rFonts w:ascii="Arial" w:hAnsi="Arial" w:cs="Arial"/>
                <w:sz w:val="16"/>
                <w:szCs w:val="16"/>
              </w:rPr>
              <w:t>AGRO-SKY</w:t>
            </w:r>
            <w:proofErr w:type="spellEnd"/>
            <w:r w:rsidRPr="00362AB9">
              <w:rPr>
                <w:rFonts w:ascii="Arial" w:hAnsi="Arial" w:cs="Arial"/>
                <w:sz w:val="16"/>
                <w:szCs w:val="16"/>
              </w:rPr>
              <w:t xml:space="preserve"> d.o.o.</w:t>
            </w:r>
          </w:p>
          <w:p w:rsidRPr="00362AB9" w:rsidR="00362AB9" w:rsidP="00BD58F0" w:rsidRDefault="00362AB9" w14:paraId="711A19EE" w14:textId="77777777">
            <w:pPr>
              <w:jc w:val="center"/>
              <w:rPr>
                <w:rFonts w:ascii="Arial" w:hAnsi="Arial" w:cs="Arial"/>
                <w:sz w:val="16"/>
                <w:szCs w:val="16"/>
              </w:rPr>
            </w:pPr>
            <w:r w:rsidRPr="00362AB9">
              <w:rPr>
                <w:rFonts w:ascii="Arial" w:hAnsi="Arial" w:cs="Arial"/>
                <w:sz w:val="16"/>
                <w:szCs w:val="16"/>
              </w:rPr>
              <w:t>i</w:t>
            </w:r>
          </w:p>
          <w:p w:rsidRPr="00362AB9" w:rsidR="00362AB9" w:rsidP="00BD58F0" w:rsidRDefault="00362AB9" w14:paraId="1161C5CF" w14:textId="77777777">
            <w:pPr>
              <w:jc w:val="center"/>
              <w:rPr>
                <w:rFonts w:ascii="Arial" w:hAnsi="Arial" w:cs="Arial"/>
                <w:sz w:val="16"/>
                <w:szCs w:val="16"/>
              </w:rPr>
            </w:pPr>
            <w:r w:rsidRPr="00362AB9">
              <w:rPr>
                <w:rFonts w:ascii="Arial" w:hAnsi="Arial" w:cs="Arial"/>
                <w:sz w:val="16"/>
                <w:szCs w:val="16"/>
              </w:rPr>
              <w:t xml:space="preserve">povjerenik Ivan </w:t>
            </w:r>
            <w:proofErr w:type="spellStart"/>
            <w:r w:rsidRPr="00362AB9">
              <w:rPr>
                <w:rFonts w:ascii="Arial" w:hAnsi="Arial" w:cs="Arial"/>
                <w:sz w:val="16"/>
                <w:szCs w:val="16"/>
              </w:rPr>
              <w:t>Gjurašić</w:t>
            </w:r>
            <w:proofErr w:type="spellEnd"/>
          </w:p>
        </w:tc>
        <w:tc>
          <w:tcPr>
            <w:tcW w:w="1276" w:type="dxa"/>
            <w:shd w:val="clear" w:color="auto" w:fill="auto"/>
            <w:vAlign w:val="center"/>
            <w:hideMark/>
          </w:tcPr>
          <w:p w:rsidRPr="00362AB9" w:rsidR="00362AB9" w:rsidP="00BD58F0" w:rsidRDefault="00362AB9" w14:paraId="6EEE63E6" w14:textId="77777777">
            <w:pPr>
              <w:jc w:val="center"/>
              <w:rPr>
                <w:rFonts w:ascii="Arial" w:hAnsi="Arial" w:cs="Arial"/>
                <w:sz w:val="16"/>
                <w:szCs w:val="16"/>
              </w:rPr>
            </w:pPr>
            <w:r w:rsidRPr="00362AB9">
              <w:rPr>
                <w:rFonts w:ascii="Arial" w:hAnsi="Arial" w:cs="Arial"/>
                <w:sz w:val="16"/>
                <w:szCs w:val="16"/>
              </w:rPr>
              <w:t>3.914,60 EUR</w:t>
            </w:r>
          </w:p>
        </w:tc>
        <w:tc>
          <w:tcPr>
            <w:tcW w:w="2977" w:type="dxa"/>
            <w:shd w:val="clear" w:color="auto" w:fill="auto"/>
            <w:vAlign w:val="center"/>
            <w:hideMark/>
          </w:tcPr>
          <w:p w:rsidRPr="00362AB9" w:rsidR="00362AB9" w:rsidP="00BD58F0" w:rsidRDefault="00362AB9" w14:paraId="4A7B5641" w14:textId="77777777">
            <w:pPr>
              <w:jc w:val="center"/>
              <w:rPr>
                <w:rFonts w:ascii="Arial" w:hAnsi="Arial" w:cs="Arial"/>
                <w:sz w:val="16"/>
                <w:szCs w:val="16"/>
              </w:rPr>
            </w:pPr>
            <w:r w:rsidRPr="00362AB9">
              <w:rPr>
                <w:rFonts w:ascii="Arial" w:hAnsi="Arial" w:cs="Arial"/>
                <w:sz w:val="16"/>
                <w:szCs w:val="16"/>
              </w:rPr>
              <w:t>Navedena tražbina osporena je u cijelosti. Dug koji je vjerovnik prijavio ne postoji.</w:t>
            </w:r>
          </w:p>
        </w:tc>
      </w:tr>
    </w:tbl>
    <w:p w:rsidR="00362AB9" w:rsidP="003F5FA4" w:rsidRDefault="00362AB9" w14:paraId="4AC50B03" w14:textId="77777777">
      <w:pPr>
        <w:ind w:firstLine="708"/>
        <w:jc w:val="both"/>
        <w:rPr>
          <w:rFonts w:ascii="Arial" w:hAnsi="Arial" w:cs="Arial"/>
        </w:rPr>
      </w:pPr>
    </w:p>
    <w:p w:rsidR="00362AB9" w:rsidP="003F5FA4" w:rsidRDefault="00727A3C" w14:paraId="4A3045FF" w14:textId="2FAE64E7">
      <w:pPr>
        <w:ind w:firstLine="708"/>
        <w:jc w:val="both"/>
        <w:rPr>
          <w:rFonts w:ascii="Arial" w:hAnsi="Arial" w:cs="Arial"/>
        </w:rPr>
      </w:pPr>
      <w:r>
        <w:rPr>
          <w:rFonts w:ascii="Arial" w:hAnsi="Arial" w:cs="Arial"/>
        </w:rPr>
        <w:t>V</w:t>
      </w:r>
      <w:r w:rsidRPr="00727A3C">
        <w:rPr>
          <w:rFonts w:ascii="Arial" w:hAnsi="Arial" w:cs="Arial"/>
        </w:rPr>
        <w:t xml:space="preserve">jerovnik EURO-TIM d.o.o., </w:t>
      </w:r>
      <w:r>
        <w:rPr>
          <w:rFonts w:ascii="Arial" w:hAnsi="Arial" w:cs="Arial"/>
        </w:rPr>
        <w:t>po</w:t>
      </w:r>
      <w:r w:rsidRPr="00727A3C">
        <w:rPr>
          <w:rFonts w:ascii="Arial" w:hAnsi="Arial" w:cs="Arial"/>
        </w:rPr>
        <w:t xml:space="preserve"> punomoćnik</w:t>
      </w:r>
      <w:r>
        <w:rPr>
          <w:rFonts w:ascii="Arial" w:hAnsi="Arial" w:cs="Arial"/>
        </w:rPr>
        <w:t>u</w:t>
      </w:r>
      <w:r w:rsidRPr="00727A3C">
        <w:rPr>
          <w:rFonts w:ascii="Arial" w:hAnsi="Arial" w:cs="Arial"/>
        </w:rPr>
        <w:t xml:space="preserve"> Tihomir Kovačić</w:t>
      </w:r>
      <w:r>
        <w:rPr>
          <w:rFonts w:ascii="Arial" w:hAnsi="Arial" w:cs="Arial"/>
        </w:rPr>
        <w:t xml:space="preserve"> ističe da se predmetna tražbina temelji na dva računa, od kojih je jedan djelomično namiren</w:t>
      </w:r>
      <w:r w:rsidR="006D287D">
        <w:rPr>
          <w:rFonts w:ascii="Arial" w:hAnsi="Arial" w:cs="Arial"/>
        </w:rPr>
        <w:t xml:space="preserve"> i to po računu: 106/01/01 od 24. veljače 2025. u iznosu od 53.500,00 eura</w:t>
      </w:r>
      <w:r>
        <w:rPr>
          <w:rFonts w:ascii="Arial" w:hAnsi="Arial" w:cs="Arial"/>
        </w:rPr>
        <w:t xml:space="preserve">, a preostali dug po ta dva računa u iznosu od 221.149,19 eura uvećan za zatezne kamate, odnosno ukupno 237.827,38, a uz prijavu je </w:t>
      </w:r>
      <w:proofErr w:type="spellStart"/>
      <w:r>
        <w:rPr>
          <w:rFonts w:ascii="Arial" w:hAnsi="Arial" w:cs="Arial"/>
        </w:rPr>
        <w:t>podračun</w:t>
      </w:r>
      <w:proofErr w:type="spellEnd"/>
      <w:r>
        <w:rPr>
          <w:rFonts w:ascii="Arial" w:hAnsi="Arial" w:cs="Arial"/>
        </w:rPr>
        <w:t xml:space="preserve"> dostavljen </w:t>
      </w:r>
      <w:proofErr w:type="spellStart"/>
      <w:r>
        <w:rPr>
          <w:rFonts w:ascii="Arial" w:hAnsi="Arial" w:cs="Arial"/>
        </w:rPr>
        <w:t>osnov</w:t>
      </w:r>
      <w:proofErr w:type="spellEnd"/>
      <w:r>
        <w:rPr>
          <w:rFonts w:ascii="Arial" w:hAnsi="Arial" w:cs="Arial"/>
        </w:rPr>
        <w:t xml:space="preserve">-ugovor o kupnji </w:t>
      </w:r>
      <w:r w:rsidR="006B5CAE">
        <w:rPr>
          <w:rFonts w:ascii="Arial" w:hAnsi="Arial" w:cs="Arial"/>
        </w:rPr>
        <w:t>15/2024 kao i izdatnice kao dokaz o ispunjenju obveze od strane vjerovnika. Pa se predlaže dužniku i povjereniku, s obzirom na potencijalno visoke troškove vođenja postupka utvrđivanja osnovanosti tražbina ponovno razmotriti prijavljenu tražbinu.</w:t>
      </w:r>
    </w:p>
    <w:p w:rsidR="006D287D" w:rsidP="003F5FA4" w:rsidRDefault="006D287D" w14:paraId="50E43964" w14:textId="77777777">
      <w:pPr>
        <w:ind w:firstLine="708"/>
        <w:jc w:val="both"/>
        <w:rPr>
          <w:rFonts w:ascii="Arial" w:hAnsi="Arial" w:cs="Arial"/>
        </w:rPr>
      </w:pPr>
    </w:p>
    <w:p w:rsidR="006D287D" w:rsidP="003F5FA4" w:rsidRDefault="006D287D" w14:paraId="20E5E384" w14:textId="7AB8565B">
      <w:pPr>
        <w:ind w:firstLine="708"/>
        <w:jc w:val="both"/>
        <w:rPr>
          <w:rFonts w:ascii="Arial" w:hAnsi="Arial" w:cs="Arial"/>
        </w:rPr>
      </w:pPr>
      <w:r>
        <w:rPr>
          <w:rFonts w:ascii="Arial" w:hAnsi="Arial" w:cs="Arial"/>
        </w:rPr>
        <w:t>Dužnik po punomoćniku navodi da nema ovlasti odustajati od osporavanja, zbog čega ostaje pri navodima iz očitovanja na prijave tražbina.</w:t>
      </w:r>
    </w:p>
    <w:p w:rsidR="006D287D" w:rsidP="003F5FA4" w:rsidRDefault="006D287D" w14:paraId="043558D5" w14:textId="77777777">
      <w:pPr>
        <w:ind w:firstLine="708"/>
        <w:jc w:val="both"/>
        <w:rPr>
          <w:rFonts w:ascii="Arial" w:hAnsi="Arial" w:cs="Arial"/>
        </w:rPr>
      </w:pPr>
    </w:p>
    <w:p w:rsidR="006D287D" w:rsidP="003F5FA4" w:rsidRDefault="00094C35" w14:paraId="716F0434" w14:textId="3E42828A">
      <w:pPr>
        <w:ind w:firstLine="708"/>
        <w:jc w:val="both"/>
        <w:rPr>
          <w:rFonts w:ascii="Arial" w:hAnsi="Arial" w:cs="Arial"/>
        </w:rPr>
      </w:pPr>
      <w:r>
        <w:rPr>
          <w:rFonts w:ascii="Arial" w:hAnsi="Arial" w:cs="Arial"/>
        </w:rPr>
        <w:t>Povjerenik navodi da mu je ovo prvi navod kao takav o navedenim računima te da o tomu ranije nije imao nikakvih saznanja, zbog čega se ne može očitovati drugačije nego kao što je već naveo. Ističe da je vjerovnik imao mogućnost očitovati se na njegovo osporavanje puno ranije, zbog toga ostaje pri svojem očitovanju.</w:t>
      </w:r>
    </w:p>
    <w:p w:rsidR="00727A3C" w:rsidP="003F5FA4" w:rsidRDefault="00727A3C" w14:paraId="330634FB" w14:textId="77777777">
      <w:pPr>
        <w:ind w:firstLine="708"/>
        <w:jc w:val="both"/>
        <w:rPr>
          <w:rFonts w:ascii="Arial" w:hAnsi="Arial" w:cs="Arial"/>
        </w:rPr>
      </w:pPr>
    </w:p>
    <w:p w:rsidR="003F5FA4" w:rsidP="003F5FA4" w:rsidRDefault="003F5FA4" w14:paraId="0BC92029" w14:textId="20C14F26">
      <w:pPr>
        <w:ind w:firstLine="708"/>
        <w:jc w:val="both"/>
        <w:rPr>
          <w:rFonts w:ascii="Arial" w:hAnsi="Arial" w:cs="Arial"/>
        </w:rPr>
      </w:pPr>
      <w:r>
        <w:rPr>
          <w:rFonts w:ascii="Arial" w:hAnsi="Arial" w:cs="Arial"/>
        </w:rPr>
        <w:t>Nazočni vjerovni</w:t>
      </w:r>
      <w:r w:rsidR="007B35D3">
        <w:rPr>
          <w:rFonts w:ascii="Arial" w:hAnsi="Arial" w:cs="Arial"/>
        </w:rPr>
        <w:t>ci</w:t>
      </w:r>
      <w:r>
        <w:rPr>
          <w:rFonts w:ascii="Arial" w:hAnsi="Arial" w:cs="Arial"/>
        </w:rPr>
        <w:t xml:space="preserve"> suglasn</w:t>
      </w:r>
      <w:r w:rsidR="007B35D3">
        <w:rPr>
          <w:rFonts w:ascii="Arial" w:hAnsi="Arial" w:cs="Arial"/>
        </w:rPr>
        <w:t>i su</w:t>
      </w:r>
      <w:r>
        <w:rPr>
          <w:rFonts w:ascii="Arial" w:hAnsi="Arial" w:cs="Arial"/>
        </w:rPr>
        <w:t xml:space="preserve"> s ispitanim tražbinama a kako su to naveli povjerenik i dužnik.</w:t>
      </w:r>
    </w:p>
    <w:p w:rsidR="00757DEA" w:rsidP="003F5FA4" w:rsidRDefault="00757DEA" w14:paraId="3DE36B68" w14:textId="77777777">
      <w:pPr>
        <w:ind w:firstLine="708"/>
        <w:jc w:val="both"/>
        <w:rPr>
          <w:rFonts w:ascii="Arial" w:hAnsi="Arial" w:cs="Arial"/>
        </w:rPr>
      </w:pPr>
    </w:p>
    <w:p w:rsidR="00993089" w:rsidP="00532146" w:rsidRDefault="00532146" w14:paraId="589C5C8E" w14:textId="1896BED4">
      <w:pPr>
        <w:jc w:val="both"/>
        <w:rPr>
          <w:rFonts w:ascii="Arial" w:hAnsi="Arial" w:cs="Arial"/>
        </w:rPr>
      </w:pPr>
      <w:r>
        <w:rPr>
          <w:rFonts w:ascii="Arial" w:hAnsi="Arial" w:cs="Arial"/>
          <w:b/>
        </w:rPr>
        <w:tab/>
      </w:r>
      <w:r w:rsidRPr="006A6193">
        <w:rPr>
          <w:rFonts w:ascii="Arial" w:hAnsi="Arial" w:cs="Arial"/>
        </w:rPr>
        <w:t>Ov</w:t>
      </w:r>
      <w:r w:rsidR="0025051B">
        <w:rPr>
          <w:rFonts w:ascii="Arial" w:hAnsi="Arial" w:cs="Arial"/>
        </w:rPr>
        <w:t>aj zapisnik objavit će se na e-O</w:t>
      </w:r>
      <w:r w:rsidRPr="006A6193">
        <w:rPr>
          <w:rFonts w:ascii="Arial" w:hAnsi="Arial" w:cs="Arial"/>
        </w:rPr>
        <w:t>glasnoj ploči suda</w:t>
      </w:r>
      <w:r w:rsidR="00993089">
        <w:rPr>
          <w:rFonts w:ascii="Arial" w:hAnsi="Arial" w:cs="Arial"/>
        </w:rPr>
        <w:t xml:space="preserve"> nakon čega će sud </w:t>
      </w:r>
      <w:r w:rsidR="00413653">
        <w:rPr>
          <w:rFonts w:ascii="Arial" w:hAnsi="Arial" w:cs="Arial"/>
        </w:rPr>
        <w:t>donijeti</w:t>
      </w:r>
      <w:r w:rsidR="00993089">
        <w:rPr>
          <w:rFonts w:ascii="Arial" w:hAnsi="Arial" w:cs="Arial"/>
        </w:rPr>
        <w:t xml:space="preserve"> rješenje </w:t>
      </w:r>
      <w:r w:rsidR="00413653">
        <w:rPr>
          <w:rFonts w:ascii="Arial" w:hAnsi="Arial" w:cs="Arial"/>
        </w:rPr>
        <w:t xml:space="preserve">o </w:t>
      </w:r>
      <w:r w:rsidR="00993089">
        <w:rPr>
          <w:rFonts w:ascii="Arial" w:hAnsi="Arial" w:cs="Arial"/>
        </w:rPr>
        <w:t xml:space="preserve">utvrđenim i osporenim tražbinama čiji će sastavni dio biti i tablica usklađena sa svim </w:t>
      </w:r>
      <w:r w:rsidR="00413653">
        <w:rPr>
          <w:rFonts w:ascii="Arial" w:hAnsi="Arial" w:cs="Arial"/>
        </w:rPr>
        <w:t>ospor</w:t>
      </w:r>
      <w:r w:rsidR="001B0DF0">
        <w:rPr>
          <w:rFonts w:ascii="Arial" w:hAnsi="Arial" w:cs="Arial"/>
        </w:rPr>
        <w:t>avanjima</w:t>
      </w:r>
      <w:r w:rsidR="00993089">
        <w:rPr>
          <w:rFonts w:ascii="Arial" w:hAnsi="Arial" w:cs="Arial"/>
        </w:rPr>
        <w:t xml:space="preserve"> od strane dužnika i povjerenika</w:t>
      </w:r>
      <w:r w:rsidR="005304B5">
        <w:rPr>
          <w:rFonts w:ascii="Arial" w:hAnsi="Arial" w:cs="Arial"/>
        </w:rPr>
        <w:t>,</w:t>
      </w:r>
      <w:r w:rsidR="00993089">
        <w:rPr>
          <w:rFonts w:ascii="Arial" w:hAnsi="Arial" w:cs="Arial"/>
        </w:rPr>
        <w:t xml:space="preserve"> </w:t>
      </w:r>
      <w:r w:rsidR="00413653">
        <w:rPr>
          <w:rFonts w:ascii="Arial" w:hAnsi="Arial" w:cs="Arial"/>
        </w:rPr>
        <w:t>te o upućivanju u parnicu.</w:t>
      </w:r>
    </w:p>
    <w:p w:rsidR="001B2420" w:rsidP="00532146" w:rsidRDefault="001B2420" w14:paraId="790E6F77" w14:textId="77777777">
      <w:pPr>
        <w:jc w:val="both"/>
        <w:rPr>
          <w:rFonts w:ascii="Arial" w:hAnsi="Arial" w:cs="Arial"/>
        </w:rPr>
      </w:pPr>
    </w:p>
    <w:p w:rsidR="00B21A48" w:rsidP="009D37F9" w:rsidRDefault="00532146" w14:paraId="1AE55AFE" w14:textId="77777777">
      <w:pPr>
        <w:jc w:val="both"/>
        <w:rPr>
          <w:rFonts w:asciiTheme="minorHAnsi" w:hAnsiTheme="minorHAnsi" w:cstheme="minorBidi"/>
          <w:sz w:val="22"/>
          <w:szCs w:val="22"/>
          <w:lang w:eastAsia="en-US"/>
        </w:rPr>
      </w:pPr>
      <w:r w:rsidRPr="006A6193">
        <w:rPr>
          <w:rFonts w:ascii="Arial" w:hAnsi="Arial" w:cs="Arial"/>
        </w:rPr>
        <w:t xml:space="preserve"> </w:t>
      </w:r>
      <w:r w:rsidR="00993089">
        <w:rPr>
          <w:rFonts w:ascii="Arial" w:hAnsi="Arial" w:cs="Arial"/>
        </w:rPr>
        <w:tab/>
      </w:r>
      <w:r w:rsidRPr="004C2D6A" w:rsidR="003F5FA4">
        <w:rPr>
          <w:rFonts w:ascii="Arial" w:hAnsi="Arial" w:cs="Arial"/>
        </w:rPr>
        <w:t>Rješenje</w:t>
      </w:r>
      <w:r w:rsidRPr="004C2D6A" w:rsidR="009341FD">
        <w:rPr>
          <w:rFonts w:ascii="Arial" w:hAnsi="Arial" w:cs="Arial"/>
        </w:rPr>
        <w:t xml:space="preserve"> </w:t>
      </w:r>
      <w:r w:rsidRPr="004C2D6A" w:rsidR="003F5FA4">
        <w:rPr>
          <w:rFonts w:ascii="Arial" w:hAnsi="Arial" w:cs="Arial"/>
        </w:rPr>
        <w:t>o utvrđenim i osporenim tražbinama</w:t>
      </w:r>
      <w:r w:rsidRPr="004C2D6A" w:rsidR="009341FD">
        <w:rPr>
          <w:rFonts w:ascii="Arial" w:hAnsi="Arial" w:cs="Arial"/>
        </w:rPr>
        <w:t xml:space="preserve"> i o upu</w:t>
      </w:r>
      <w:r w:rsidR="004C2D6A">
        <w:rPr>
          <w:rFonts w:ascii="Arial" w:hAnsi="Arial" w:cs="Arial"/>
        </w:rPr>
        <w:t>ćivanju</w:t>
      </w:r>
      <w:r w:rsidRPr="004C2D6A" w:rsidR="009341FD">
        <w:rPr>
          <w:rFonts w:ascii="Arial" w:hAnsi="Arial" w:cs="Arial"/>
        </w:rPr>
        <w:t xml:space="preserve"> u parnicu sud će donijeti u pisanom </w:t>
      </w:r>
      <w:proofErr w:type="spellStart"/>
      <w:r w:rsidRPr="004C2D6A" w:rsidR="009341FD">
        <w:rPr>
          <w:rFonts w:ascii="Arial" w:hAnsi="Arial" w:cs="Arial"/>
        </w:rPr>
        <w:t>otpravku</w:t>
      </w:r>
      <w:proofErr w:type="spellEnd"/>
      <w:r w:rsidR="009D37F9">
        <w:rPr>
          <w:rFonts w:ascii="Arial" w:hAnsi="Arial" w:cs="Arial"/>
        </w:rPr>
        <w:t>.</w:t>
      </w:r>
    </w:p>
    <w:p w:rsidRPr="001D2BE1" w:rsidR="00FA6DC6" w:rsidP="00052907" w:rsidRDefault="00FA6DC6" w14:paraId="0F8BA036" w14:textId="77777777">
      <w:pPr>
        <w:jc w:val="both"/>
        <w:rPr>
          <w:rFonts w:ascii="Arial" w:hAnsi="Arial" w:cs="Arial"/>
          <w:lang w:eastAsia="ar-SA"/>
        </w:rPr>
      </w:pPr>
    </w:p>
    <w:p w:rsidR="000A16EB" w:rsidP="000A16EB" w:rsidRDefault="000A16EB" w14:paraId="7A8DFA4D" w14:textId="1A5F64F3">
      <w:pPr>
        <w:ind w:left="360"/>
        <w:jc w:val="center"/>
        <w:rPr>
          <w:rFonts w:ascii="Arial" w:hAnsi="Arial" w:cs="Arial"/>
        </w:rPr>
      </w:pPr>
      <w:r>
        <w:rPr>
          <w:rFonts w:ascii="Arial" w:hAnsi="Arial" w:cs="Arial"/>
        </w:rPr>
        <w:t>Dovršeno u 1</w:t>
      </w:r>
      <w:r w:rsidR="009F3FB3">
        <w:rPr>
          <w:rFonts w:ascii="Arial" w:hAnsi="Arial" w:cs="Arial"/>
        </w:rPr>
        <w:t>0</w:t>
      </w:r>
      <w:r w:rsidR="006257CA">
        <w:rPr>
          <w:rFonts w:ascii="Arial" w:hAnsi="Arial" w:cs="Arial"/>
        </w:rPr>
        <w:t>,</w:t>
      </w:r>
      <w:r w:rsidR="00094C35">
        <w:rPr>
          <w:rFonts w:ascii="Arial" w:hAnsi="Arial" w:cs="Arial"/>
        </w:rPr>
        <w:t>30</w:t>
      </w:r>
      <w:r>
        <w:rPr>
          <w:rFonts w:ascii="Arial" w:hAnsi="Arial" w:cs="Arial"/>
        </w:rPr>
        <w:t xml:space="preserve"> sati.</w:t>
      </w:r>
    </w:p>
    <w:p w:rsidR="00CC5D47" w:rsidP="00CC5D47" w:rsidRDefault="00CC5D47" w14:paraId="1CEC0C1B" w14:textId="77777777">
      <w:pPr>
        <w:rPr>
          <w:rFonts w:ascii="Arial" w:hAnsi="Arial" w:cs="Arial"/>
        </w:rPr>
      </w:pPr>
    </w:p>
    <w:p w:rsidR="00CC5D47" w:rsidP="00CC5D47" w:rsidRDefault="00D439E5" w14:paraId="26991717" w14:textId="13C38EB8">
      <w:pPr>
        <w:jc w:val="center"/>
        <w:rPr>
          <w:rFonts w:ascii="Arial" w:hAnsi="Arial" w:cs="Arial"/>
        </w:rPr>
      </w:pPr>
      <w:r>
        <w:rPr>
          <w:rFonts w:ascii="Arial" w:hAnsi="Arial" w:cs="Arial"/>
        </w:rPr>
        <w:t xml:space="preserve">Sutkinja                                                                                           Zapisničar </w:t>
      </w:r>
    </w:p>
    <w:p w:rsidR="00D439E5" w:rsidP="00CC5D47" w:rsidRDefault="00D439E5" w14:paraId="60E6F282" w14:textId="77777777">
      <w:pPr>
        <w:jc w:val="right"/>
        <w:rPr>
          <w:rFonts w:ascii="Arial" w:hAnsi="Arial" w:cs="Arial"/>
        </w:rPr>
      </w:pPr>
    </w:p>
    <w:p w:rsidR="00CC5D47" w:rsidP="00CC5D47" w:rsidRDefault="00CC5D47" w14:paraId="5A17986F" w14:textId="440C1E55">
      <w:pPr>
        <w:jc w:val="right"/>
        <w:rPr>
          <w:rFonts w:ascii="Arial" w:hAnsi="Arial" w:cs="Arial"/>
        </w:rPr>
      </w:pPr>
      <w:r>
        <w:rPr>
          <w:rFonts w:ascii="Arial" w:hAnsi="Arial" w:cs="Arial"/>
        </w:rPr>
        <w:tab/>
      </w:r>
      <w:r>
        <w:rPr>
          <w:rFonts w:ascii="Arial" w:hAnsi="Arial" w:cs="Arial"/>
        </w:rPr>
        <w:tab/>
      </w:r>
      <w:r>
        <w:rPr>
          <w:rFonts w:ascii="Arial" w:hAnsi="Arial" w:cs="Arial"/>
        </w:rPr>
        <w:tab/>
      </w:r>
    </w:p>
    <w:p w:rsidR="00CC5D47" w:rsidP="00CC5D47" w:rsidRDefault="00CC5D47" w14:paraId="2FBED7A2" w14:textId="0697A1B8">
      <w:pPr>
        <w:rPr>
          <w:rFonts w:ascii="Arial" w:hAnsi="Arial" w:cs="Arial"/>
        </w:rPr>
      </w:pPr>
    </w:p>
    <w:p w:rsidR="00CC5D47" w:rsidP="00CC5D47" w:rsidRDefault="00D439E5" w14:paraId="476330D3" w14:textId="3B84636C">
      <w:pPr>
        <w:rPr>
          <w:rFonts w:ascii="Arial" w:hAnsi="Arial" w:cs="Arial"/>
        </w:rPr>
      </w:pPr>
      <w:r>
        <w:rPr>
          <w:rFonts w:ascii="Arial" w:hAnsi="Arial" w:cs="Arial"/>
        </w:rPr>
        <w:lastRenderedPageBreak/>
        <w:t>Povjerenik                                                                                                   Dužnik</w:t>
      </w:r>
    </w:p>
    <w:p w:rsidR="00D439E5" w:rsidP="005304B5" w:rsidRDefault="00D439E5" w14:paraId="006FFB62" w14:textId="77777777">
      <w:pPr>
        <w:jc w:val="center"/>
        <w:rPr>
          <w:rFonts w:ascii="Arial" w:hAnsi="Arial" w:cs="Arial"/>
        </w:rPr>
      </w:pPr>
    </w:p>
    <w:p w:rsidR="00D439E5" w:rsidP="005304B5" w:rsidRDefault="00D439E5" w14:paraId="16F261FC" w14:textId="77777777">
      <w:pPr>
        <w:jc w:val="center"/>
        <w:rPr>
          <w:rFonts w:ascii="Arial" w:hAnsi="Arial" w:cs="Arial"/>
        </w:rPr>
      </w:pPr>
    </w:p>
    <w:p w:rsidR="001F5627" w:rsidP="005304B5" w:rsidRDefault="001F5627" w14:paraId="248E2034" w14:textId="46CA02C6">
      <w:pPr>
        <w:jc w:val="center"/>
        <w:rPr>
          <w:rFonts w:ascii="Arial" w:hAnsi="Arial" w:cs="Arial"/>
        </w:rPr>
      </w:pPr>
      <w:r>
        <w:rPr>
          <w:rFonts w:ascii="Arial" w:hAnsi="Arial" w:cs="Arial"/>
        </w:rPr>
        <w:t>Vj</w:t>
      </w:r>
      <w:r w:rsidR="00D439E5">
        <w:rPr>
          <w:rFonts w:ascii="Arial" w:hAnsi="Arial" w:cs="Arial"/>
        </w:rPr>
        <w:t>erovnici</w:t>
      </w:r>
    </w:p>
    <w:p w:rsidR="00D94A55" w:rsidP="0001119D" w:rsidRDefault="00D94A55" w14:paraId="02AD91D1" w14:textId="77777777">
      <w:pPr>
        <w:ind w:left="708"/>
        <w:jc w:val="both"/>
        <w:rPr>
          <w:b/>
        </w:rPr>
      </w:pPr>
    </w:p>
    <w:sectPr w:rsidR="00D94A55" w:rsidSect="00802D89">
      <w:headerReference w:type="even" r:id="rId9"/>
      <w:headerReference w:type="default" r:id="rId10"/>
      <w:pgSz w:w="11906" w:h="16838" w:code="9"/>
      <w:pgMar w:top="1079" w:right="1418" w:bottom="143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71C57" w:rsidRDefault="00671C57" w14:paraId="6EB960A6" w14:textId="77777777">
      <w:r>
        <w:separator/>
      </w:r>
    </w:p>
  </w:endnote>
  <w:endnote w:type="continuationSeparator" w:id="0">
    <w:p w:rsidR="00671C57" w:rsidRDefault="00671C57" w14:paraId="00F3FF65"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10002FF" w:usb1="4000FCFF" w:usb2="00000009"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71C57" w:rsidRDefault="00671C57" w14:paraId="5CA63B04" w14:textId="77777777">
      <w:r>
        <w:separator/>
      </w:r>
    </w:p>
  </w:footnote>
  <w:footnote w:type="continuationSeparator" w:id="0">
    <w:p w:rsidR="00671C57" w:rsidRDefault="00671C57" w14:paraId="6C1A3DAA"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07161" w:rsidP="006F48A4" w:rsidRDefault="00807161" w14:paraId="685FAC7E"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59</w:t>
    </w:r>
    <w:r>
      <w:rPr>
        <w:rStyle w:val="Brojstranice"/>
      </w:rPr>
      <w:fldChar w:fldCharType="end"/>
    </w:r>
  </w:p>
  <w:p w:rsidR="00807161" w:rsidRDefault="00807161" w14:paraId="3969537D"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977CD" w:rsidP="006977CD" w:rsidRDefault="00807161" w14:paraId="732A7CB0" w14:textId="4D4AC3A3">
    <w:pPr>
      <w:pStyle w:val="Zaglavlje"/>
      <w:tabs>
        <w:tab w:val="clear" w:pos="4536"/>
        <w:tab w:val="center" w:pos="0"/>
      </w:tabs>
      <w:jc w:val="center"/>
      <w:rPr>
        <w:rFonts w:ascii="Arial" w:hAnsi="Arial" w:cs="Arial"/>
        <w:lang w:val="hr-HR"/>
      </w:rPr>
    </w:pPr>
    <w:r w:rsidRPr="00D94A55">
      <w:rPr>
        <w:rFonts w:ascii="Arial" w:hAnsi="Arial" w:cs="Arial"/>
      </w:rPr>
      <w:fldChar w:fldCharType="begin"/>
    </w:r>
    <w:r w:rsidRPr="00D94A55">
      <w:rPr>
        <w:rFonts w:ascii="Arial" w:hAnsi="Arial" w:cs="Arial"/>
      </w:rPr>
      <w:instrText xml:space="preserve"> PAGE   \* MERGEFORMAT </w:instrText>
    </w:r>
    <w:r w:rsidRPr="00D94A55">
      <w:rPr>
        <w:rFonts w:ascii="Arial" w:hAnsi="Arial" w:cs="Arial"/>
      </w:rPr>
      <w:fldChar w:fldCharType="separate"/>
    </w:r>
    <w:r w:rsidR="007B35D3">
      <w:rPr>
        <w:rFonts w:ascii="Arial" w:hAnsi="Arial" w:cs="Arial"/>
        <w:noProof/>
      </w:rPr>
      <w:t>16</w:t>
    </w:r>
    <w:r w:rsidRPr="00D94A55">
      <w:rPr>
        <w:rFonts w:ascii="Arial" w:hAnsi="Arial" w:cs="Arial"/>
      </w:rPr>
      <w:fldChar w:fldCharType="end"/>
    </w:r>
  </w:p>
  <w:p w:rsidR="00807161" w:rsidP="006977CD" w:rsidRDefault="00807161" w14:paraId="64F4FF78" w14:textId="437ACDD0">
    <w:pPr>
      <w:pStyle w:val="Zaglavlje"/>
      <w:jc w:val="right"/>
      <w:rPr>
        <w:rFonts w:ascii="Arial" w:hAnsi="Arial" w:cs="Arial"/>
        <w:lang w:val="hr-HR"/>
      </w:rPr>
    </w:pPr>
    <w:r>
      <w:rPr>
        <w:rFonts w:ascii="Arial" w:hAnsi="Arial" w:cs="Arial"/>
        <w:lang w:val="hr-HR"/>
      </w:rPr>
      <w:t>Poslovni broj:</w:t>
    </w:r>
    <w:r w:rsidRPr="00D94A55">
      <w:rPr>
        <w:rFonts w:ascii="Arial" w:hAnsi="Arial" w:cs="Arial"/>
        <w:lang w:val="hr-HR"/>
      </w:rPr>
      <w:t xml:space="preserve"> </w:t>
    </w:r>
    <w:r w:rsidRPr="000259D3" w:rsidR="000259D3">
      <w:rPr>
        <w:rFonts w:ascii="Arial" w:hAnsi="Arial" w:cs="Arial"/>
        <w:lang w:val="hr-HR"/>
      </w:rPr>
      <w:t>St-314/2025-21</w:t>
    </w:r>
  </w:p>
  <w:p w:rsidRPr="00D94A55" w:rsidR="00807161" w:rsidRDefault="00807161" w14:paraId="25F98519" w14:textId="77777777">
    <w:pPr>
      <w:pStyle w:val="Zaglavlje"/>
      <w:jc w:val="center"/>
      <w:rPr>
        <w:rFonts w:ascii="Arial" w:hAnsi="Arial" w:cs="Arial"/>
        <w:lang w:val="hr-HR"/>
      </w:rPr>
    </w:pPr>
    <w:r w:rsidRPr="00D94A55">
      <w:rPr>
        <w:rFonts w:ascii="Arial" w:hAnsi="Arial" w:cs="Arial"/>
        <w:lang w:val="hr-HR"/>
      </w:rPr>
      <w:t xml:space="preserve">                  </w:t>
    </w:r>
  </w:p>
  <w:p w:rsidRPr="007B61CB" w:rsidR="00807161" w:rsidP="00701609" w:rsidRDefault="00807161" w14:paraId="7073D623" w14:textId="77777777"/>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val="num" w:pos="1080"/>
        </w:tabs>
        <w:ind w:left="1080" w:hanging="720"/>
      </w:pPr>
    </w:lvl>
  </w:abstractNum>
  <w:abstractNum w:abstractNumId="1">
    <w:nsid w:val="00000002"/>
    <w:multiLevelType w:val="singleLevel"/>
    <w:tmpl w:val="00000002"/>
    <w:name w:val="WW8Num2"/>
    <w:lvl w:ilvl="0">
      <w:start w:val="1"/>
      <w:numFmt w:val="bullet"/>
      <w:lvlText w:val=""/>
      <w:lvlJc w:val="left"/>
      <w:pPr>
        <w:tabs>
          <w:tab w:val="num" w:pos="0"/>
        </w:tabs>
        <w:ind w:left="1080" w:hanging="360"/>
      </w:pPr>
      <w:rPr>
        <w:rFonts w:ascii="Symbol" w:hAnsi="Symbol"/>
      </w:rPr>
    </w:lvl>
  </w:abstractNum>
  <w:abstractNum w:abstractNumId="2">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bullet"/>
      <w:lvlText w:val="-"/>
      <w:lvlJc w:val="left"/>
      <w:pPr>
        <w:tabs>
          <w:tab w:val="num" w:pos="0"/>
        </w:tabs>
        <w:ind w:left="785" w:hanging="360"/>
      </w:pPr>
      <w:rPr>
        <w:rFonts w:ascii="Times New Roman" w:hAnsi="Times New Roman"/>
      </w:rPr>
    </w:lvl>
    <w:lvl w:ilvl="1">
      <w:start w:val="1"/>
      <w:numFmt w:val="bullet"/>
      <w:lvlText w:val="o"/>
      <w:lvlJc w:val="left"/>
      <w:pPr>
        <w:tabs>
          <w:tab w:val="num" w:pos="0"/>
        </w:tabs>
        <w:ind w:left="1505" w:hanging="360"/>
      </w:pPr>
      <w:rPr>
        <w:rFonts w:ascii="Courier New" w:hAnsi="Courier New"/>
      </w:rPr>
    </w:lvl>
    <w:lvl w:ilvl="2">
      <w:start w:val="1"/>
      <w:numFmt w:val="bullet"/>
      <w:lvlText w:val=""/>
      <w:lvlJc w:val="left"/>
      <w:pPr>
        <w:tabs>
          <w:tab w:val="num" w:pos="0"/>
        </w:tabs>
        <w:ind w:left="2225" w:hanging="360"/>
      </w:pPr>
      <w:rPr>
        <w:rFonts w:ascii="Wingdings" w:hAnsi="Wingdings"/>
      </w:rPr>
    </w:lvl>
    <w:lvl w:ilvl="3">
      <w:start w:val="1"/>
      <w:numFmt w:val="bullet"/>
      <w:lvlText w:val=""/>
      <w:lvlJc w:val="left"/>
      <w:pPr>
        <w:tabs>
          <w:tab w:val="num" w:pos="0"/>
        </w:tabs>
        <w:ind w:left="2945" w:hanging="360"/>
      </w:pPr>
      <w:rPr>
        <w:rFonts w:ascii="Symbol" w:hAnsi="Symbol"/>
      </w:rPr>
    </w:lvl>
    <w:lvl w:ilvl="4">
      <w:start w:val="1"/>
      <w:numFmt w:val="bullet"/>
      <w:lvlText w:val="o"/>
      <w:lvlJc w:val="left"/>
      <w:pPr>
        <w:tabs>
          <w:tab w:val="num" w:pos="0"/>
        </w:tabs>
        <w:ind w:left="3665" w:hanging="360"/>
      </w:pPr>
      <w:rPr>
        <w:rFonts w:ascii="Courier New" w:hAnsi="Courier New"/>
      </w:rPr>
    </w:lvl>
    <w:lvl w:ilvl="5">
      <w:start w:val="1"/>
      <w:numFmt w:val="bullet"/>
      <w:lvlText w:val=""/>
      <w:lvlJc w:val="left"/>
      <w:pPr>
        <w:tabs>
          <w:tab w:val="num" w:pos="0"/>
        </w:tabs>
        <w:ind w:left="4385" w:hanging="360"/>
      </w:pPr>
      <w:rPr>
        <w:rFonts w:ascii="Wingdings" w:hAnsi="Wingdings"/>
      </w:rPr>
    </w:lvl>
    <w:lvl w:ilvl="6">
      <w:start w:val="1"/>
      <w:numFmt w:val="bullet"/>
      <w:lvlText w:val=""/>
      <w:lvlJc w:val="left"/>
      <w:pPr>
        <w:tabs>
          <w:tab w:val="num" w:pos="0"/>
        </w:tabs>
        <w:ind w:left="5105" w:hanging="360"/>
      </w:pPr>
      <w:rPr>
        <w:rFonts w:ascii="Symbol" w:hAnsi="Symbol"/>
      </w:rPr>
    </w:lvl>
    <w:lvl w:ilvl="7">
      <w:start w:val="1"/>
      <w:numFmt w:val="bullet"/>
      <w:lvlText w:val="o"/>
      <w:lvlJc w:val="left"/>
      <w:pPr>
        <w:tabs>
          <w:tab w:val="num" w:pos="0"/>
        </w:tabs>
        <w:ind w:left="5825" w:hanging="360"/>
      </w:pPr>
      <w:rPr>
        <w:rFonts w:ascii="Courier New" w:hAnsi="Courier New"/>
      </w:rPr>
    </w:lvl>
    <w:lvl w:ilvl="8">
      <w:start w:val="1"/>
      <w:numFmt w:val="bullet"/>
      <w:lvlText w:val=""/>
      <w:lvlJc w:val="left"/>
      <w:pPr>
        <w:tabs>
          <w:tab w:val="num" w:pos="0"/>
        </w:tabs>
        <w:ind w:left="6545" w:hanging="360"/>
      </w:pPr>
      <w:rPr>
        <w:rFonts w:ascii="Wingdings" w:hAnsi="Wingdings"/>
      </w:rPr>
    </w:lvl>
  </w:abstractNum>
  <w:abstractNum w:abstractNumId="4">
    <w:nsid w:val="00000005"/>
    <w:multiLevelType w:val="multilevel"/>
    <w:tmpl w:val="00000005"/>
    <w:name w:val="WW8Num5"/>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nsid w:val="00000009"/>
    <w:multiLevelType w:val="multilevel"/>
    <w:tmpl w:val="00000009"/>
    <w:name w:val="WW8Num9"/>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9"/>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0">
    <w:nsid w:val="0000000B"/>
    <w:multiLevelType w:val="multilevel"/>
    <w:tmpl w:val="0000000B"/>
    <w:name w:val="WW8Num22"/>
    <w:lvl w:ilvl="0">
      <w:start w:val="2"/>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1">
    <w:nsid w:val="14A242C6"/>
    <w:multiLevelType w:val="hybridMultilevel"/>
    <w:tmpl w:val="111802B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32BE6786"/>
    <w:multiLevelType w:val="hybridMultilevel"/>
    <w:tmpl w:val="24287ACA"/>
    <w:lvl w:ilvl="0" w:tplc="F9024410">
      <w:start w:val="1"/>
      <w:numFmt w:val="decimal"/>
      <w:lvlText w:val="%1."/>
      <w:lvlJc w:val="left"/>
      <w:pPr>
        <w:ind w:left="360" w:hanging="360"/>
      </w:pPr>
      <w:rPr>
        <w:rFonts w:ascii="Arial" w:hAnsi="Arial" w:eastAsia="Times New Roman" w:cs="Arial"/>
        <w:b w:val="false"/>
        <w:i w:val="false"/>
        <w:color w:val="auto"/>
        <w:sz w:val="24"/>
        <w:szCs w:val="24"/>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3DEF3845"/>
    <w:multiLevelType w:val="hybridMultilevel"/>
    <w:tmpl w:val="15083322"/>
    <w:lvl w:ilvl="0" w:tplc="5770E0F8">
      <w:start w:val="108"/>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E7E4D5A"/>
    <w:multiLevelType w:val="hybridMultilevel"/>
    <w:tmpl w:val="68120A86"/>
    <w:lvl w:ilvl="0" w:tplc="EAF2F3BE">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1"/>
  </w:num>
  <w:num w:numId="2">
    <w:abstractNumId w:val="13"/>
  </w:num>
  <w:num w:numId="3">
    <w:abstractNumId w:val="12"/>
    <w:lvlOverride w:ilvl="0">
      <w:startOverride w:val="1"/>
    </w:lvlOverride>
    <w:lvlOverride w:ilvl="1"/>
    <w:lvlOverride w:ilvl="2"/>
    <w:lvlOverride w:ilvl="3"/>
    <w:lvlOverride w:ilvl="4"/>
    <w:lvlOverride w:ilvl="5"/>
    <w:lvlOverride w:ilvl="6"/>
    <w:lvlOverride w:ilvl="7"/>
    <w:lvlOverride w:ilvl="8"/>
  </w:num>
  <w:num w:numId="4">
    <w:abstractNumId w:val="12"/>
    <w:lvlOverride w:ilvl="0">
      <w:startOverride w:val="1"/>
    </w:lvlOverride>
    <w:lvlOverride w:ilvl="1"/>
    <w:lvlOverride w:ilvl="2"/>
    <w:lvlOverride w:ilvl="3"/>
    <w:lvlOverride w:ilvl="4"/>
    <w:lvlOverride w:ilvl="5"/>
    <w:lvlOverride w:ilvl="6"/>
    <w:lvlOverride w:ilvl="7"/>
    <w:lvlOverride w:ilvl="8"/>
  </w:num>
  <w:num w:numId="5">
    <w:abstractNumId w:val="13"/>
  </w:num>
  <w:num w:numId="6">
    <w:abstractNumId w:val="14"/>
  </w:num>
  <w:numIdMacAtCleanup w:val="3"/>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4"/>
  <w:hideGrammaticalErrors/>
  <w:proofState w:spelling="clean" w:grammar="clean"/>
  <w:attachedTemplate r:id="rId1"/>
  <w:stylePaneFormatFilter w:val="3F01"/>
  <w:defaultTabStop w:val="708"/>
  <w:hyphenationZone w:val="425"/>
  <w:drawingGridHorizontalSpacing w:val="120"/>
  <w:displayHorizontalDrawingGridEvery w:val="2"/>
  <w:noPunctuationKerning/>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37C5"/>
    <w:rsid w:val="00000932"/>
    <w:rsid w:val="00002887"/>
    <w:rsid w:val="00002DA7"/>
    <w:rsid w:val="0000410F"/>
    <w:rsid w:val="000066C9"/>
    <w:rsid w:val="0001119D"/>
    <w:rsid w:val="00013BD1"/>
    <w:rsid w:val="000143BF"/>
    <w:rsid w:val="0001489A"/>
    <w:rsid w:val="00014C7E"/>
    <w:rsid w:val="00016640"/>
    <w:rsid w:val="00016C1C"/>
    <w:rsid w:val="00016CDB"/>
    <w:rsid w:val="00017DD9"/>
    <w:rsid w:val="00020851"/>
    <w:rsid w:val="00020E57"/>
    <w:rsid w:val="000259D3"/>
    <w:rsid w:val="00026AF0"/>
    <w:rsid w:val="0002743C"/>
    <w:rsid w:val="00027BAE"/>
    <w:rsid w:val="00027DB7"/>
    <w:rsid w:val="00027F50"/>
    <w:rsid w:val="000300D4"/>
    <w:rsid w:val="00030AB4"/>
    <w:rsid w:val="0003145B"/>
    <w:rsid w:val="00033829"/>
    <w:rsid w:val="0003384A"/>
    <w:rsid w:val="000363FD"/>
    <w:rsid w:val="000370AA"/>
    <w:rsid w:val="00037170"/>
    <w:rsid w:val="000404D0"/>
    <w:rsid w:val="00040F72"/>
    <w:rsid w:val="00041199"/>
    <w:rsid w:val="0004342D"/>
    <w:rsid w:val="00043960"/>
    <w:rsid w:val="00044AA8"/>
    <w:rsid w:val="00044C32"/>
    <w:rsid w:val="0004542F"/>
    <w:rsid w:val="00047577"/>
    <w:rsid w:val="00047CE1"/>
    <w:rsid w:val="00047EA8"/>
    <w:rsid w:val="0005080C"/>
    <w:rsid w:val="00052849"/>
    <w:rsid w:val="00052907"/>
    <w:rsid w:val="0005396D"/>
    <w:rsid w:val="00054F7D"/>
    <w:rsid w:val="00055C40"/>
    <w:rsid w:val="00055E39"/>
    <w:rsid w:val="000572EC"/>
    <w:rsid w:val="00057DE1"/>
    <w:rsid w:val="00060CBC"/>
    <w:rsid w:val="00062F9A"/>
    <w:rsid w:val="000644ED"/>
    <w:rsid w:val="000657BD"/>
    <w:rsid w:val="0006631F"/>
    <w:rsid w:val="00070A6D"/>
    <w:rsid w:val="00070EFC"/>
    <w:rsid w:val="00072D98"/>
    <w:rsid w:val="00073D09"/>
    <w:rsid w:val="000756D2"/>
    <w:rsid w:val="00075850"/>
    <w:rsid w:val="000770B1"/>
    <w:rsid w:val="00077334"/>
    <w:rsid w:val="00077399"/>
    <w:rsid w:val="000773AC"/>
    <w:rsid w:val="000816D7"/>
    <w:rsid w:val="00081B68"/>
    <w:rsid w:val="000843FE"/>
    <w:rsid w:val="00085034"/>
    <w:rsid w:val="00090286"/>
    <w:rsid w:val="0009128F"/>
    <w:rsid w:val="00092CA7"/>
    <w:rsid w:val="00092D0C"/>
    <w:rsid w:val="00093A05"/>
    <w:rsid w:val="00093A0F"/>
    <w:rsid w:val="00093B93"/>
    <w:rsid w:val="00094C35"/>
    <w:rsid w:val="00097546"/>
    <w:rsid w:val="00097C1B"/>
    <w:rsid w:val="000A0F8F"/>
    <w:rsid w:val="000A12DA"/>
    <w:rsid w:val="000A16EB"/>
    <w:rsid w:val="000A1BFF"/>
    <w:rsid w:val="000A209D"/>
    <w:rsid w:val="000A26A4"/>
    <w:rsid w:val="000A352D"/>
    <w:rsid w:val="000A3928"/>
    <w:rsid w:val="000A456E"/>
    <w:rsid w:val="000A4FAF"/>
    <w:rsid w:val="000A527B"/>
    <w:rsid w:val="000A58CF"/>
    <w:rsid w:val="000A604F"/>
    <w:rsid w:val="000B007E"/>
    <w:rsid w:val="000B3427"/>
    <w:rsid w:val="000B44FF"/>
    <w:rsid w:val="000B62C3"/>
    <w:rsid w:val="000C20F1"/>
    <w:rsid w:val="000C250F"/>
    <w:rsid w:val="000C272E"/>
    <w:rsid w:val="000C2778"/>
    <w:rsid w:val="000C42AA"/>
    <w:rsid w:val="000C520B"/>
    <w:rsid w:val="000C6DC7"/>
    <w:rsid w:val="000C79CA"/>
    <w:rsid w:val="000D20C8"/>
    <w:rsid w:val="000D29D9"/>
    <w:rsid w:val="000D40A8"/>
    <w:rsid w:val="000D652B"/>
    <w:rsid w:val="000E0160"/>
    <w:rsid w:val="000E0A05"/>
    <w:rsid w:val="000E17FE"/>
    <w:rsid w:val="000E414B"/>
    <w:rsid w:val="000E45BD"/>
    <w:rsid w:val="000E542F"/>
    <w:rsid w:val="000E5474"/>
    <w:rsid w:val="000E547C"/>
    <w:rsid w:val="000E58B9"/>
    <w:rsid w:val="000E64ED"/>
    <w:rsid w:val="000E7883"/>
    <w:rsid w:val="000F4FFC"/>
    <w:rsid w:val="000F54D2"/>
    <w:rsid w:val="000F5EFF"/>
    <w:rsid w:val="000F6AD4"/>
    <w:rsid w:val="000F7D54"/>
    <w:rsid w:val="001008E3"/>
    <w:rsid w:val="00101E37"/>
    <w:rsid w:val="00103039"/>
    <w:rsid w:val="0010398A"/>
    <w:rsid w:val="001042B2"/>
    <w:rsid w:val="00104E98"/>
    <w:rsid w:val="00105D5C"/>
    <w:rsid w:val="001063A0"/>
    <w:rsid w:val="00107099"/>
    <w:rsid w:val="00111495"/>
    <w:rsid w:val="001114F7"/>
    <w:rsid w:val="00112FEB"/>
    <w:rsid w:val="001139E7"/>
    <w:rsid w:val="001139FB"/>
    <w:rsid w:val="00114CAF"/>
    <w:rsid w:val="00115B86"/>
    <w:rsid w:val="0011639E"/>
    <w:rsid w:val="001175DF"/>
    <w:rsid w:val="0012040D"/>
    <w:rsid w:val="001212CA"/>
    <w:rsid w:val="00122005"/>
    <w:rsid w:val="00122B3F"/>
    <w:rsid w:val="00122C8D"/>
    <w:rsid w:val="00124E21"/>
    <w:rsid w:val="00125D76"/>
    <w:rsid w:val="00126B15"/>
    <w:rsid w:val="00130404"/>
    <w:rsid w:val="00130A9F"/>
    <w:rsid w:val="00130BC3"/>
    <w:rsid w:val="00132782"/>
    <w:rsid w:val="0013284B"/>
    <w:rsid w:val="00132AA5"/>
    <w:rsid w:val="00134283"/>
    <w:rsid w:val="00136E27"/>
    <w:rsid w:val="00137B3D"/>
    <w:rsid w:val="00140910"/>
    <w:rsid w:val="001421A7"/>
    <w:rsid w:val="001422D7"/>
    <w:rsid w:val="001428AD"/>
    <w:rsid w:val="00143303"/>
    <w:rsid w:val="001436F8"/>
    <w:rsid w:val="00143DF4"/>
    <w:rsid w:val="00144C68"/>
    <w:rsid w:val="001451F8"/>
    <w:rsid w:val="00145E2D"/>
    <w:rsid w:val="0014634D"/>
    <w:rsid w:val="001466F7"/>
    <w:rsid w:val="001516A2"/>
    <w:rsid w:val="001545EA"/>
    <w:rsid w:val="0015520C"/>
    <w:rsid w:val="001554D6"/>
    <w:rsid w:val="00156390"/>
    <w:rsid w:val="0016016C"/>
    <w:rsid w:val="00160633"/>
    <w:rsid w:val="001611A2"/>
    <w:rsid w:val="0016222C"/>
    <w:rsid w:val="00163019"/>
    <w:rsid w:val="001637F8"/>
    <w:rsid w:val="00163D2A"/>
    <w:rsid w:val="00165F5F"/>
    <w:rsid w:val="00167021"/>
    <w:rsid w:val="001670D9"/>
    <w:rsid w:val="001678BB"/>
    <w:rsid w:val="00170156"/>
    <w:rsid w:val="001705C3"/>
    <w:rsid w:val="0017290A"/>
    <w:rsid w:val="00172AF7"/>
    <w:rsid w:val="00172F33"/>
    <w:rsid w:val="001737F8"/>
    <w:rsid w:val="0017452E"/>
    <w:rsid w:val="00174DDB"/>
    <w:rsid w:val="00176338"/>
    <w:rsid w:val="00176433"/>
    <w:rsid w:val="001774E9"/>
    <w:rsid w:val="00177898"/>
    <w:rsid w:val="0018041A"/>
    <w:rsid w:val="00180490"/>
    <w:rsid w:val="00180557"/>
    <w:rsid w:val="00180AA9"/>
    <w:rsid w:val="001815C8"/>
    <w:rsid w:val="00181A0D"/>
    <w:rsid w:val="00181E04"/>
    <w:rsid w:val="00184B8F"/>
    <w:rsid w:val="00185975"/>
    <w:rsid w:val="0019050B"/>
    <w:rsid w:val="00190AA6"/>
    <w:rsid w:val="00190E1B"/>
    <w:rsid w:val="0019151D"/>
    <w:rsid w:val="00191D8D"/>
    <w:rsid w:val="0019321D"/>
    <w:rsid w:val="001969A7"/>
    <w:rsid w:val="00197139"/>
    <w:rsid w:val="0019752C"/>
    <w:rsid w:val="00197746"/>
    <w:rsid w:val="001A0170"/>
    <w:rsid w:val="001A054F"/>
    <w:rsid w:val="001A07DD"/>
    <w:rsid w:val="001A1585"/>
    <w:rsid w:val="001A198F"/>
    <w:rsid w:val="001A1D6D"/>
    <w:rsid w:val="001A5DF4"/>
    <w:rsid w:val="001A6201"/>
    <w:rsid w:val="001A6B8B"/>
    <w:rsid w:val="001B004A"/>
    <w:rsid w:val="001B076D"/>
    <w:rsid w:val="001B0DF0"/>
    <w:rsid w:val="001B0E56"/>
    <w:rsid w:val="001B2125"/>
    <w:rsid w:val="001B2420"/>
    <w:rsid w:val="001B44EA"/>
    <w:rsid w:val="001B4CBB"/>
    <w:rsid w:val="001B7C31"/>
    <w:rsid w:val="001C283D"/>
    <w:rsid w:val="001C4693"/>
    <w:rsid w:val="001C5172"/>
    <w:rsid w:val="001C6F80"/>
    <w:rsid w:val="001C7F5B"/>
    <w:rsid w:val="001D096A"/>
    <w:rsid w:val="001D10C8"/>
    <w:rsid w:val="001D10FF"/>
    <w:rsid w:val="001D2BE1"/>
    <w:rsid w:val="001D33F9"/>
    <w:rsid w:val="001D4138"/>
    <w:rsid w:val="001D5C01"/>
    <w:rsid w:val="001D6B54"/>
    <w:rsid w:val="001D7047"/>
    <w:rsid w:val="001D726A"/>
    <w:rsid w:val="001E0CB7"/>
    <w:rsid w:val="001E0CD9"/>
    <w:rsid w:val="001E196B"/>
    <w:rsid w:val="001E1C05"/>
    <w:rsid w:val="001E1C8A"/>
    <w:rsid w:val="001E3CE9"/>
    <w:rsid w:val="001E4014"/>
    <w:rsid w:val="001E4C49"/>
    <w:rsid w:val="001E4D5E"/>
    <w:rsid w:val="001E71E7"/>
    <w:rsid w:val="001E747B"/>
    <w:rsid w:val="001E75FC"/>
    <w:rsid w:val="001F133E"/>
    <w:rsid w:val="001F2DAF"/>
    <w:rsid w:val="001F3265"/>
    <w:rsid w:val="001F5627"/>
    <w:rsid w:val="001F591C"/>
    <w:rsid w:val="001F61E7"/>
    <w:rsid w:val="001F6345"/>
    <w:rsid w:val="001F6664"/>
    <w:rsid w:val="00201BE3"/>
    <w:rsid w:val="00203CD5"/>
    <w:rsid w:val="00203D66"/>
    <w:rsid w:val="00204036"/>
    <w:rsid w:val="0020455B"/>
    <w:rsid w:val="00206C93"/>
    <w:rsid w:val="00207043"/>
    <w:rsid w:val="002075BF"/>
    <w:rsid w:val="00211053"/>
    <w:rsid w:val="00211E46"/>
    <w:rsid w:val="00212F71"/>
    <w:rsid w:val="002142C7"/>
    <w:rsid w:val="0022025C"/>
    <w:rsid w:val="0022029C"/>
    <w:rsid w:val="0022031D"/>
    <w:rsid w:val="00220F22"/>
    <w:rsid w:val="00220F94"/>
    <w:rsid w:val="00221950"/>
    <w:rsid w:val="00223C8E"/>
    <w:rsid w:val="00223E1E"/>
    <w:rsid w:val="00225AA9"/>
    <w:rsid w:val="00225D38"/>
    <w:rsid w:val="00225EF9"/>
    <w:rsid w:val="00232CE2"/>
    <w:rsid w:val="002330F9"/>
    <w:rsid w:val="00233822"/>
    <w:rsid w:val="002342C6"/>
    <w:rsid w:val="0023464C"/>
    <w:rsid w:val="00234892"/>
    <w:rsid w:val="00235DE3"/>
    <w:rsid w:val="002369CF"/>
    <w:rsid w:val="00236BE5"/>
    <w:rsid w:val="002378D3"/>
    <w:rsid w:val="002409B1"/>
    <w:rsid w:val="002412CD"/>
    <w:rsid w:val="0024146F"/>
    <w:rsid w:val="0024152B"/>
    <w:rsid w:val="00242EF9"/>
    <w:rsid w:val="002436F8"/>
    <w:rsid w:val="00243E75"/>
    <w:rsid w:val="0024452F"/>
    <w:rsid w:val="002461D2"/>
    <w:rsid w:val="00247537"/>
    <w:rsid w:val="0025051B"/>
    <w:rsid w:val="002517B5"/>
    <w:rsid w:val="00251F0D"/>
    <w:rsid w:val="002528D7"/>
    <w:rsid w:val="00252989"/>
    <w:rsid w:val="002533BC"/>
    <w:rsid w:val="00254BA5"/>
    <w:rsid w:val="00255E14"/>
    <w:rsid w:val="002562E7"/>
    <w:rsid w:val="00256B19"/>
    <w:rsid w:val="0026132E"/>
    <w:rsid w:val="002623A9"/>
    <w:rsid w:val="0026351D"/>
    <w:rsid w:val="0026489A"/>
    <w:rsid w:val="00264D59"/>
    <w:rsid w:val="00264E8C"/>
    <w:rsid w:val="00265ECF"/>
    <w:rsid w:val="00266231"/>
    <w:rsid w:val="002675EC"/>
    <w:rsid w:val="00270580"/>
    <w:rsid w:val="00270E2E"/>
    <w:rsid w:val="00271CF2"/>
    <w:rsid w:val="00271D00"/>
    <w:rsid w:val="0027455A"/>
    <w:rsid w:val="0027562A"/>
    <w:rsid w:val="00275B64"/>
    <w:rsid w:val="00275CB7"/>
    <w:rsid w:val="00276620"/>
    <w:rsid w:val="00276717"/>
    <w:rsid w:val="00276F34"/>
    <w:rsid w:val="00280D3C"/>
    <w:rsid w:val="00282DB0"/>
    <w:rsid w:val="00283484"/>
    <w:rsid w:val="002858A6"/>
    <w:rsid w:val="00285AA5"/>
    <w:rsid w:val="00285E4D"/>
    <w:rsid w:val="002916F3"/>
    <w:rsid w:val="00291B9C"/>
    <w:rsid w:val="00291D8A"/>
    <w:rsid w:val="0029214C"/>
    <w:rsid w:val="0029332B"/>
    <w:rsid w:val="00293C30"/>
    <w:rsid w:val="002951EB"/>
    <w:rsid w:val="002953EE"/>
    <w:rsid w:val="002966F8"/>
    <w:rsid w:val="00296C55"/>
    <w:rsid w:val="002A0075"/>
    <w:rsid w:val="002A0790"/>
    <w:rsid w:val="002A090F"/>
    <w:rsid w:val="002A1603"/>
    <w:rsid w:val="002A2A8C"/>
    <w:rsid w:val="002A3AE3"/>
    <w:rsid w:val="002A66E0"/>
    <w:rsid w:val="002A67C3"/>
    <w:rsid w:val="002A6ECB"/>
    <w:rsid w:val="002B247E"/>
    <w:rsid w:val="002B2CE2"/>
    <w:rsid w:val="002B6D3F"/>
    <w:rsid w:val="002C17FF"/>
    <w:rsid w:val="002C1AB3"/>
    <w:rsid w:val="002C21C0"/>
    <w:rsid w:val="002C227C"/>
    <w:rsid w:val="002C281A"/>
    <w:rsid w:val="002C41C5"/>
    <w:rsid w:val="002C4729"/>
    <w:rsid w:val="002C4D4F"/>
    <w:rsid w:val="002C5EB1"/>
    <w:rsid w:val="002C62A4"/>
    <w:rsid w:val="002C7705"/>
    <w:rsid w:val="002C7DFE"/>
    <w:rsid w:val="002D19CC"/>
    <w:rsid w:val="002D3D64"/>
    <w:rsid w:val="002D3DBC"/>
    <w:rsid w:val="002D43E1"/>
    <w:rsid w:val="002D45E3"/>
    <w:rsid w:val="002D56BB"/>
    <w:rsid w:val="002D56CE"/>
    <w:rsid w:val="002D5759"/>
    <w:rsid w:val="002D576D"/>
    <w:rsid w:val="002D6278"/>
    <w:rsid w:val="002D6373"/>
    <w:rsid w:val="002E077D"/>
    <w:rsid w:val="002E143B"/>
    <w:rsid w:val="002E16F3"/>
    <w:rsid w:val="002E48CE"/>
    <w:rsid w:val="002E5113"/>
    <w:rsid w:val="002E7F6F"/>
    <w:rsid w:val="002F13DA"/>
    <w:rsid w:val="002F1F07"/>
    <w:rsid w:val="002F21B5"/>
    <w:rsid w:val="002F23CA"/>
    <w:rsid w:val="002F4495"/>
    <w:rsid w:val="00300810"/>
    <w:rsid w:val="0030209F"/>
    <w:rsid w:val="00304517"/>
    <w:rsid w:val="00304CCA"/>
    <w:rsid w:val="00304D76"/>
    <w:rsid w:val="00307383"/>
    <w:rsid w:val="003100B4"/>
    <w:rsid w:val="00310986"/>
    <w:rsid w:val="00311073"/>
    <w:rsid w:val="00313F98"/>
    <w:rsid w:val="00314DBC"/>
    <w:rsid w:val="0031563F"/>
    <w:rsid w:val="00315947"/>
    <w:rsid w:val="00316917"/>
    <w:rsid w:val="0031706A"/>
    <w:rsid w:val="00317192"/>
    <w:rsid w:val="00321928"/>
    <w:rsid w:val="00321A7D"/>
    <w:rsid w:val="00321D8C"/>
    <w:rsid w:val="00322EE3"/>
    <w:rsid w:val="00323643"/>
    <w:rsid w:val="00323D5A"/>
    <w:rsid w:val="003273D2"/>
    <w:rsid w:val="00327B99"/>
    <w:rsid w:val="00330468"/>
    <w:rsid w:val="00331A7E"/>
    <w:rsid w:val="00333FD9"/>
    <w:rsid w:val="00334FFA"/>
    <w:rsid w:val="00337F93"/>
    <w:rsid w:val="00340E1C"/>
    <w:rsid w:val="00340E2C"/>
    <w:rsid w:val="003420C3"/>
    <w:rsid w:val="0034382D"/>
    <w:rsid w:val="00343E51"/>
    <w:rsid w:val="00346D9B"/>
    <w:rsid w:val="00347D15"/>
    <w:rsid w:val="003500F1"/>
    <w:rsid w:val="00351696"/>
    <w:rsid w:val="00351E84"/>
    <w:rsid w:val="00354399"/>
    <w:rsid w:val="00355090"/>
    <w:rsid w:val="00356D90"/>
    <w:rsid w:val="00357C53"/>
    <w:rsid w:val="00357F00"/>
    <w:rsid w:val="00360086"/>
    <w:rsid w:val="003613A1"/>
    <w:rsid w:val="00362AB9"/>
    <w:rsid w:val="003632A2"/>
    <w:rsid w:val="00363996"/>
    <w:rsid w:val="003643E1"/>
    <w:rsid w:val="00365DBD"/>
    <w:rsid w:val="003701CD"/>
    <w:rsid w:val="00370302"/>
    <w:rsid w:val="00371561"/>
    <w:rsid w:val="00371AC6"/>
    <w:rsid w:val="003722A0"/>
    <w:rsid w:val="003733EE"/>
    <w:rsid w:val="003742B5"/>
    <w:rsid w:val="003753CF"/>
    <w:rsid w:val="003755A8"/>
    <w:rsid w:val="00376DDE"/>
    <w:rsid w:val="0038031A"/>
    <w:rsid w:val="00380E40"/>
    <w:rsid w:val="0038294E"/>
    <w:rsid w:val="00385C89"/>
    <w:rsid w:val="00391115"/>
    <w:rsid w:val="003917FE"/>
    <w:rsid w:val="00391B0C"/>
    <w:rsid w:val="0039275C"/>
    <w:rsid w:val="003949F1"/>
    <w:rsid w:val="0039528A"/>
    <w:rsid w:val="003955EC"/>
    <w:rsid w:val="00395C53"/>
    <w:rsid w:val="00395DDA"/>
    <w:rsid w:val="003A3079"/>
    <w:rsid w:val="003A394C"/>
    <w:rsid w:val="003A5601"/>
    <w:rsid w:val="003A62D2"/>
    <w:rsid w:val="003A6E47"/>
    <w:rsid w:val="003B0E41"/>
    <w:rsid w:val="003B1415"/>
    <w:rsid w:val="003B5F58"/>
    <w:rsid w:val="003B6100"/>
    <w:rsid w:val="003B7710"/>
    <w:rsid w:val="003C08C6"/>
    <w:rsid w:val="003C3C26"/>
    <w:rsid w:val="003C466D"/>
    <w:rsid w:val="003C4D06"/>
    <w:rsid w:val="003C6644"/>
    <w:rsid w:val="003C6695"/>
    <w:rsid w:val="003C7194"/>
    <w:rsid w:val="003C7835"/>
    <w:rsid w:val="003D01D8"/>
    <w:rsid w:val="003D101E"/>
    <w:rsid w:val="003D428B"/>
    <w:rsid w:val="003D4542"/>
    <w:rsid w:val="003D49AC"/>
    <w:rsid w:val="003D4CE7"/>
    <w:rsid w:val="003D58C4"/>
    <w:rsid w:val="003D65AF"/>
    <w:rsid w:val="003D770B"/>
    <w:rsid w:val="003D7AD6"/>
    <w:rsid w:val="003D7C13"/>
    <w:rsid w:val="003E08E5"/>
    <w:rsid w:val="003E1389"/>
    <w:rsid w:val="003E147C"/>
    <w:rsid w:val="003E432E"/>
    <w:rsid w:val="003E4C16"/>
    <w:rsid w:val="003E675B"/>
    <w:rsid w:val="003E7FB4"/>
    <w:rsid w:val="003F1608"/>
    <w:rsid w:val="003F5FA4"/>
    <w:rsid w:val="003F62CF"/>
    <w:rsid w:val="003F6EA7"/>
    <w:rsid w:val="003F715F"/>
    <w:rsid w:val="00402938"/>
    <w:rsid w:val="0040582E"/>
    <w:rsid w:val="00405A60"/>
    <w:rsid w:val="004064F8"/>
    <w:rsid w:val="0040713A"/>
    <w:rsid w:val="00410444"/>
    <w:rsid w:val="00411858"/>
    <w:rsid w:val="00412939"/>
    <w:rsid w:val="00412A27"/>
    <w:rsid w:val="00413653"/>
    <w:rsid w:val="00414258"/>
    <w:rsid w:val="00414FA2"/>
    <w:rsid w:val="00417275"/>
    <w:rsid w:val="00417E13"/>
    <w:rsid w:val="00417E45"/>
    <w:rsid w:val="00421ACA"/>
    <w:rsid w:val="00422352"/>
    <w:rsid w:val="004235C4"/>
    <w:rsid w:val="00423736"/>
    <w:rsid w:val="00424B0C"/>
    <w:rsid w:val="004253F4"/>
    <w:rsid w:val="004266C7"/>
    <w:rsid w:val="00427592"/>
    <w:rsid w:val="004301F0"/>
    <w:rsid w:val="004311F1"/>
    <w:rsid w:val="00431DDE"/>
    <w:rsid w:val="00433EED"/>
    <w:rsid w:val="00433F81"/>
    <w:rsid w:val="00435257"/>
    <w:rsid w:val="00435710"/>
    <w:rsid w:val="0043585A"/>
    <w:rsid w:val="0043679D"/>
    <w:rsid w:val="004370B8"/>
    <w:rsid w:val="00437419"/>
    <w:rsid w:val="00437A7D"/>
    <w:rsid w:val="004402A3"/>
    <w:rsid w:val="00440545"/>
    <w:rsid w:val="00441FDF"/>
    <w:rsid w:val="0044206A"/>
    <w:rsid w:val="00445305"/>
    <w:rsid w:val="00446838"/>
    <w:rsid w:val="00450A2C"/>
    <w:rsid w:val="00450E7F"/>
    <w:rsid w:val="00450E9B"/>
    <w:rsid w:val="00451DB7"/>
    <w:rsid w:val="00452229"/>
    <w:rsid w:val="00452462"/>
    <w:rsid w:val="00454368"/>
    <w:rsid w:val="00454880"/>
    <w:rsid w:val="0046127A"/>
    <w:rsid w:val="004627DC"/>
    <w:rsid w:val="00463FE6"/>
    <w:rsid w:val="00464FC0"/>
    <w:rsid w:val="00465051"/>
    <w:rsid w:val="00465526"/>
    <w:rsid w:val="0046562D"/>
    <w:rsid w:val="00467729"/>
    <w:rsid w:val="004678C0"/>
    <w:rsid w:val="00472198"/>
    <w:rsid w:val="0047277A"/>
    <w:rsid w:val="00473042"/>
    <w:rsid w:val="0047497D"/>
    <w:rsid w:val="00475BD5"/>
    <w:rsid w:val="00477183"/>
    <w:rsid w:val="0048018C"/>
    <w:rsid w:val="004806AD"/>
    <w:rsid w:val="00480E2C"/>
    <w:rsid w:val="0048127F"/>
    <w:rsid w:val="004818F9"/>
    <w:rsid w:val="00484C27"/>
    <w:rsid w:val="00485A28"/>
    <w:rsid w:val="00487A3C"/>
    <w:rsid w:val="00487B79"/>
    <w:rsid w:val="004909CE"/>
    <w:rsid w:val="00491C52"/>
    <w:rsid w:val="004925F8"/>
    <w:rsid w:val="0049342A"/>
    <w:rsid w:val="00493E5E"/>
    <w:rsid w:val="00494159"/>
    <w:rsid w:val="0049543B"/>
    <w:rsid w:val="004967FC"/>
    <w:rsid w:val="0049687C"/>
    <w:rsid w:val="00496A78"/>
    <w:rsid w:val="00497410"/>
    <w:rsid w:val="004974FF"/>
    <w:rsid w:val="004A0F00"/>
    <w:rsid w:val="004A0FA8"/>
    <w:rsid w:val="004A597A"/>
    <w:rsid w:val="004A77CB"/>
    <w:rsid w:val="004B5F57"/>
    <w:rsid w:val="004B62D0"/>
    <w:rsid w:val="004B63E1"/>
    <w:rsid w:val="004B6645"/>
    <w:rsid w:val="004B6685"/>
    <w:rsid w:val="004B677D"/>
    <w:rsid w:val="004C036C"/>
    <w:rsid w:val="004C05B4"/>
    <w:rsid w:val="004C0CAE"/>
    <w:rsid w:val="004C16EA"/>
    <w:rsid w:val="004C2D6A"/>
    <w:rsid w:val="004C3897"/>
    <w:rsid w:val="004D09E1"/>
    <w:rsid w:val="004D487B"/>
    <w:rsid w:val="004D5194"/>
    <w:rsid w:val="004D55B8"/>
    <w:rsid w:val="004D6ADA"/>
    <w:rsid w:val="004E2031"/>
    <w:rsid w:val="004E2A40"/>
    <w:rsid w:val="004E3FD6"/>
    <w:rsid w:val="004E5065"/>
    <w:rsid w:val="004E6C76"/>
    <w:rsid w:val="004F05BD"/>
    <w:rsid w:val="004F19F7"/>
    <w:rsid w:val="004F3341"/>
    <w:rsid w:val="004F69B4"/>
    <w:rsid w:val="005000A0"/>
    <w:rsid w:val="00500BBD"/>
    <w:rsid w:val="005027E2"/>
    <w:rsid w:val="0050311A"/>
    <w:rsid w:val="00504242"/>
    <w:rsid w:val="00504501"/>
    <w:rsid w:val="00506325"/>
    <w:rsid w:val="0050666E"/>
    <w:rsid w:val="00507359"/>
    <w:rsid w:val="00507FE0"/>
    <w:rsid w:val="00507FF2"/>
    <w:rsid w:val="005104DF"/>
    <w:rsid w:val="0051171D"/>
    <w:rsid w:val="00511E8A"/>
    <w:rsid w:val="00511F51"/>
    <w:rsid w:val="00512E80"/>
    <w:rsid w:val="00513984"/>
    <w:rsid w:val="00515274"/>
    <w:rsid w:val="0051581E"/>
    <w:rsid w:val="005160C7"/>
    <w:rsid w:val="00516AFA"/>
    <w:rsid w:val="00516F76"/>
    <w:rsid w:val="00517616"/>
    <w:rsid w:val="0051763F"/>
    <w:rsid w:val="00522BD7"/>
    <w:rsid w:val="00522D77"/>
    <w:rsid w:val="00525053"/>
    <w:rsid w:val="005304B5"/>
    <w:rsid w:val="00532146"/>
    <w:rsid w:val="0053251F"/>
    <w:rsid w:val="00533A03"/>
    <w:rsid w:val="00533CB0"/>
    <w:rsid w:val="00533FE1"/>
    <w:rsid w:val="0053418F"/>
    <w:rsid w:val="00534967"/>
    <w:rsid w:val="00534A5B"/>
    <w:rsid w:val="00534E89"/>
    <w:rsid w:val="00535928"/>
    <w:rsid w:val="005361F9"/>
    <w:rsid w:val="00536601"/>
    <w:rsid w:val="00537DBA"/>
    <w:rsid w:val="0054121C"/>
    <w:rsid w:val="005416FD"/>
    <w:rsid w:val="0054217A"/>
    <w:rsid w:val="00542955"/>
    <w:rsid w:val="005437CF"/>
    <w:rsid w:val="00543DFA"/>
    <w:rsid w:val="00544912"/>
    <w:rsid w:val="0054719F"/>
    <w:rsid w:val="005472AC"/>
    <w:rsid w:val="00547A35"/>
    <w:rsid w:val="00547B39"/>
    <w:rsid w:val="0055097F"/>
    <w:rsid w:val="00551AE1"/>
    <w:rsid w:val="00551B93"/>
    <w:rsid w:val="0055624C"/>
    <w:rsid w:val="00557736"/>
    <w:rsid w:val="00557EEA"/>
    <w:rsid w:val="00563622"/>
    <w:rsid w:val="005636EC"/>
    <w:rsid w:val="005637AC"/>
    <w:rsid w:val="00571A73"/>
    <w:rsid w:val="005729B0"/>
    <w:rsid w:val="005736E0"/>
    <w:rsid w:val="00574801"/>
    <w:rsid w:val="00576D7C"/>
    <w:rsid w:val="0057717A"/>
    <w:rsid w:val="00577A06"/>
    <w:rsid w:val="00581F23"/>
    <w:rsid w:val="005824BD"/>
    <w:rsid w:val="00584780"/>
    <w:rsid w:val="00584A3F"/>
    <w:rsid w:val="00585A58"/>
    <w:rsid w:val="005864AA"/>
    <w:rsid w:val="005869E6"/>
    <w:rsid w:val="005872EB"/>
    <w:rsid w:val="00590523"/>
    <w:rsid w:val="00590DCB"/>
    <w:rsid w:val="00592341"/>
    <w:rsid w:val="0059236A"/>
    <w:rsid w:val="0059387C"/>
    <w:rsid w:val="00595847"/>
    <w:rsid w:val="005A0CBE"/>
    <w:rsid w:val="005A3E25"/>
    <w:rsid w:val="005A507A"/>
    <w:rsid w:val="005A524C"/>
    <w:rsid w:val="005A5356"/>
    <w:rsid w:val="005A6108"/>
    <w:rsid w:val="005A76AE"/>
    <w:rsid w:val="005B05C6"/>
    <w:rsid w:val="005B0669"/>
    <w:rsid w:val="005B28E4"/>
    <w:rsid w:val="005B403D"/>
    <w:rsid w:val="005B45F1"/>
    <w:rsid w:val="005B5835"/>
    <w:rsid w:val="005B74C2"/>
    <w:rsid w:val="005C0DA7"/>
    <w:rsid w:val="005C0ED9"/>
    <w:rsid w:val="005C2A05"/>
    <w:rsid w:val="005C3558"/>
    <w:rsid w:val="005C47D5"/>
    <w:rsid w:val="005C4DCC"/>
    <w:rsid w:val="005C7364"/>
    <w:rsid w:val="005C7434"/>
    <w:rsid w:val="005D054A"/>
    <w:rsid w:val="005D0BAA"/>
    <w:rsid w:val="005D141F"/>
    <w:rsid w:val="005D17A0"/>
    <w:rsid w:val="005D423C"/>
    <w:rsid w:val="005D4549"/>
    <w:rsid w:val="005D5E94"/>
    <w:rsid w:val="005D69C6"/>
    <w:rsid w:val="005D71E9"/>
    <w:rsid w:val="005D733B"/>
    <w:rsid w:val="005E06C3"/>
    <w:rsid w:val="005E0F73"/>
    <w:rsid w:val="005E4060"/>
    <w:rsid w:val="005E46CE"/>
    <w:rsid w:val="005E4F6D"/>
    <w:rsid w:val="005E5A71"/>
    <w:rsid w:val="005E64E5"/>
    <w:rsid w:val="005E6858"/>
    <w:rsid w:val="005E72C5"/>
    <w:rsid w:val="005E7429"/>
    <w:rsid w:val="005F16CE"/>
    <w:rsid w:val="005F2672"/>
    <w:rsid w:val="005F33CD"/>
    <w:rsid w:val="005F35F2"/>
    <w:rsid w:val="005F6415"/>
    <w:rsid w:val="005F6865"/>
    <w:rsid w:val="006003E0"/>
    <w:rsid w:val="00601B47"/>
    <w:rsid w:val="00602E35"/>
    <w:rsid w:val="00602F84"/>
    <w:rsid w:val="0060327F"/>
    <w:rsid w:val="00603ECA"/>
    <w:rsid w:val="006052EB"/>
    <w:rsid w:val="006054A2"/>
    <w:rsid w:val="006057DE"/>
    <w:rsid w:val="00606F01"/>
    <w:rsid w:val="00607E75"/>
    <w:rsid w:val="00610C86"/>
    <w:rsid w:val="00611476"/>
    <w:rsid w:val="00611634"/>
    <w:rsid w:val="00612C0D"/>
    <w:rsid w:val="006132AE"/>
    <w:rsid w:val="00615C47"/>
    <w:rsid w:val="006217A7"/>
    <w:rsid w:val="006222E0"/>
    <w:rsid w:val="00622E4B"/>
    <w:rsid w:val="006235FB"/>
    <w:rsid w:val="00625168"/>
    <w:rsid w:val="006257CA"/>
    <w:rsid w:val="00625F5D"/>
    <w:rsid w:val="0062661F"/>
    <w:rsid w:val="006307EB"/>
    <w:rsid w:val="00630E95"/>
    <w:rsid w:val="00632945"/>
    <w:rsid w:val="00633256"/>
    <w:rsid w:val="00633F42"/>
    <w:rsid w:val="006352BE"/>
    <w:rsid w:val="00635E38"/>
    <w:rsid w:val="0063612C"/>
    <w:rsid w:val="0063659E"/>
    <w:rsid w:val="006365F1"/>
    <w:rsid w:val="00637FA2"/>
    <w:rsid w:val="00640E86"/>
    <w:rsid w:val="00641CD3"/>
    <w:rsid w:val="00641CEA"/>
    <w:rsid w:val="0064218C"/>
    <w:rsid w:val="00643A21"/>
    <w:rsid w:val="00643B41"/>
    <w:rsid w:val="00645067"/>
    <w:rsid w:val="006455C6"/>
    <w:rsid w:val="0064703D"/>
    <w:rsid w:val="00650C40"/>
    <w:rsid w:val="0065136D"/>
    <w:rsid w:val="0065590D"/>
    <w:rsid w:val="006566D9"/>
    <w:rsid w:val="00656CFD"/>
    <w:rsid w:val="006602D8"/>
    <w:rsid w:val="006614E1"/>
    <w:rsid w:val="00663A7B"/>
    <w:rsid w:val="006644C5"/>
    <w:rsid w:val="00664944"/>
    <w:rsid w:val="00664BE1"/>
    <w:rsid w:val="00667211"/>
    <w:rsid w:val="006712F9"/>
    <w:rsid w:val="00671C57"/>
    <w:rsid w:val="0067234F"/>
    <w:rsid w:val="00672621"/>
    <w:rsid w:val="00673A5B"/>
    <w:rsid w:val="00676F95"/>
    <w:rsid w:val="00680C99"/>
    <w:rsid w:val="006818CF"/>
    <w:rsid w:val="006820FA"/>
    <w:rsid w:val="00683BD0"/>
    <w:rsid w:val="006848A7"/>
    <w:rsid w:val="0069010B"/>
    <w:rsid w:val="00690260"/>
    <w:rsid w:val="00690F92"/>
    <w:rsid w:val="00691FE7"/>
    <w:rsid w:val="00694777"/>
    <w:rsid w:val="006965E1"/>
    <w:rsid w:val="00696672"/>
    <w:rsid w:val="0069733E"/>
    <w:rsid w:val="006977CD"/>
    <w:rsid w:val="00697E97"/>
    <w:rsid w:val="006A0684"/>
    <w:rsid w:val="006A0CB0"/>
    <w:rsid w:val="006A0F39"/>
    <w:rsid w:val="006A17E6"/>
    <w:rsid w:val="006A3030"/>
    <w:rsid w:val="006A3BBF"/>
    <w:rsid w:val="006A459B"/>
    <w:rsid w:val="006A4875"/>
    <w:rsid w:val="006A56C2"/>
    <w:rsid w:val="006A6193"/>
    <w:rsid w:val="006B08FC"/>
    <w:rsid w:val="006B104B"/>
    <w:rsid w:val="006B1B0F"/>
    <w:rsid w:val="006B1E5F"/>
    <w:rsid w:val="006B2EBF"/>
    <w:rsid w:val="006B382E"/>
    <w:rsid w:val="006B3BDF"/>
    <w:rsid w:val="006B3DCD"/>
    <w:rsid w:val="006B4235"/>
    <w:rsid w:val="006B5CAE"/>
    <w:rsid w:val="006B5D52"/>
    <w:rsid w:val="006B6A47"/>
    <w:rsid w:val="006B75A4"/>
    <w:rsid w:val="006B7EA3"/>
    <w:rsid w:val="006C0038"/>
    <w:rsid w:val="006C022E"/>
    <w:rsid w:val="006C03CC"/>
    <w:rsid w:val="006C0FBC"/>
    <w:rsid w:val="006C218A"/>
    <w:rsid w:val="006C21A3"/>
    <w:rsid w:val="006C2C7E"/>
    <w:rsid w:val="006C361F"/>
    <w:rsid w:val="006C469A"/>
    <w:rsid w:val="006C4B80"/>
    <w:rsid w:val="006C5C41"/>
    <w:rsid w:val="006C6C11"/>
    <w:rsid w:val="006C7970"/>
    <w:rsid w:val="006D15A8"/>
    <w:rsid w:val="006D287D"/>
    <w:rsid w:val="006D5F74"/>
    <w:rsid w:val="006E0313"/>
    <w:rsid w:val="006E10A0"/>
    <w:rsid w:val="006E2514"/>
    <w:rsid w:val="006E3013"/>
    <w:rsid w:val="006E4059"/>
    <w:rsid w:val="006E4601"/>
    <w:rsid w:val="006F0B3E"/>
    <w:rsid w:val="006F1689"/>
    <w:rsid w:val="006F3321"/>
    <w:rsid w:val="006F33B9"/>
    <w:rsid w:val="006F3E54"/>
    <w:rsid w:val="006F40A5"/>
    <w:rsid w:val="006F48A4"/>
    <w:rsid w:val="006F543F"/>
    <w:rsid w:val="007007C1"/>
    <w:rsid w:val="00701609"/>
    <w:rsid w:val="00701744"/>
    <w:rsid w:val="0070298D"/>
    <w:rsid w:val="00702C9D"/>
    <w:rsid w:val="00703166"/>
    <w:rsid w:val="00703FF4"/>
    <w:rsid w:val="00704E91"/>
    <w:rsid w:val="007054F0"/>
    <w:rsid w:val="007056C1"/>
    <w:rsid w:val="0070652F"/>
    <w:rsid w:val="00710083"/>
    <w:rsid w:val="00710798"/>
    <w:rsid w:val="00712856"/>
    <w:rsid w:val="00713626"/>
    <w:rsid w:val="00717675"/>
    <w:rsid w:val="00720B2C"/>
    <w:rsid w:val="007211EC"/>
    <w:rsid w:val="00721478"/>
    <w:rsid w:val="00724403"/>
    <w:rsid w:val="007247EF"/>
    <w:rsid w:val="00725641"/>
    <w:rsid w:val="007278EB"/>
    <w:rsid w:val="00727A3C"/>
    <w:rsid w:val="0073054D"/>
    <w:rsid w:val="007309D2"/>
    <w:rsid w:val="00730CF1"/>
    <w:rsid w:val="0073240B"/>
    <w:rsid w:val="00732448"/>
    <w:rsid w:val="00734F7B"/>
    <w:rsid w:val="00737BCC"/>
    <w:rsid w:val="00741FA0"/>
    <w:rsid w:val="00742525"/>
    <w:rsid w:val="00743F57"/>
    <w:rsid w:val="00744AD7"/>
    <w:rsid w:val="00745452"/>
    <w:rsid w:val="00746882"/>
    <w:rsid w:val="00746E86"/>
    <w:rsid w:val="0074711B"/>
    <w:rsid w:val="00750480"/>
    <w:rsid w:val="007504C4"/>
    <w:rsid w:val="007505F1"/>
    <w:rsid w:val="007525C8"/>
    <w:rsid w:val="007529A4"/>
    <w:rsid w:val="007531AE"/>
    <w:rsid w:val="007541AF"/>
    <w:rsid w:val="007552DA"/>
    <w:rsid w:val="00755421"/>
    <w:rsid w:val="007577F2"/>
    <w:rsid w:val="00757D03"/>
    <w:rsid w:val="00757DEA"/>
    <w:rsid w:val="00760821"/>
    <w:rsid w:val="00762C14"/>
    <w:rsid w:val="00763200"/>
    <w:rsid w:val="00763845"/>
    <w:rsid w:val="00763B8D"/>
    <w:rsid w:val="0076570F"/>
    <w:rsid w:val="00766E70"/>
    <w:rsid w:val="00766F5B"/>
    <w:rsid w:val="00767511"/>
    <w:rsid w:val="00767979"/>
    <w:rsid w:val="0077050E"/>
    <w:rsid w:val="0077074F"/>
    <w:rsid w:val="00770F69"/>
    <w:rsid w:val="00773F01"/>
    <w:rsid w:val="00774FDE"/>
    <w:rsid w:val="00775881"/>
    <w:rsid w:val="00775B71"/>
    <w:rsid w:val="00776786"/>
    <w:rsid w:val="00776B57"/>
    <w:rsid w:val="00776E62"/>
    <w:rsid w:val="00777A26"/>
    <w:rsid w:val="00777EC5"/>
    <w:rsid w:val="007821F7"/>
    <w:rsid w:val="007836F2"/>
    <w:rsid w:val="00785EF9"/>
    <w:rsid w:val="00790C79"/>
    <w:rsid w:val="00790E77"/>
    <w:rsid w:val="007915C1"/>
    <w:rsid w:val="00791661"/>
    <w:rsid w:val="00791F91"/>
    <w:rsid w:val="0079340F"/>
    <w:rsid w:val="0079349A"/>
    <w:rsid w:val="0079554F"/>
    <w:rsid w:val="007A0810"/>
    <w:rsid w:val="007A09AC"/>
    <w:rsid w:val="007A0D13"/>
    <w:rsid w:val="007A213F"/>
    <w:rsid w:val="007A22A0"/>
    <w:rsid w:val="007A2736"/>
    <w:rsid w:val="007A337F"/>
    <w:rsid w:val="007A3928"/>
    <w:rsid w:val="007A581E"/>
    <w:rsid w:val="007A5D1F"/>
    <w:rsid w:val="007A6211"/>
    <w:rsid w:val="007B34D4"/>
    <w:rsid w:val="007B35D3"/>
    <w:rsid w:val="007B3613"/>
    <w:rsid w:val="007B3E3B"/>
    <w:rsid w:val="007B495F"/>
    <w:rsid w:val="007B4A27"/>
    <w:rsid w:val="007B604D"/>
    <w:rsid w:val="007B61CB"/>
    <w:rsid w:val="007C000F"/>
    <w:rsid w:val="007C0A4C"/>
    <w:rsid w:val="007C1241"/>
    <w:rsid w:val="007C13A3"/>
    <w:rsid w:val="007C142F"/>
    <w:rsid w:val="007C2C15"/>
    <w:rsid w:val="007C39D8"/>
    <w:rsid w:val="007C440C"/>
    <w:rsid w:val="007C4509"/>
    <w:rsid w:val="007C586E"/>
    <w:rsid w:val="007C5AB6"/>
    <w:rsid w:val="007C66D5"/>
    <w:rsid w:val="007C715F"/>
    <w:rsid w:val="007D06F8"/>
    <w:rsid w:val="007D1770"/>
    <w:rsid w:val="007D3876"/>
    <w:rsid w:val="007D477E"/>
    <w:rsid w:val="007D4801"/>
    <w:rsid w:val="007D4A6C"/>
    <w:rsid w:val="007D5532"/>
    <w:rsid w:val="007E0ECA"/>
    <w:rsid w:val="007E1502"/>
    <w:rsid w:val="007E2B1D"/>
    <w:rsid w:val="007E7EF8"/>
    <w:rsid w:val="007E7FE4"/>
    <w:rsid w:val="007F07A1"/>
    <w:rsid w:val="007F0A48"/>
    <w:rsid w:val="007F1271"/>
    <w:rsid w:val="007F1960"/>
    <w:rsid w:val="007F19A2"/>
    <w:rsid w:val="007F2B85"/>
    <w:rsid w:val="007F3C1E"/>
    <w:rsid w:val="007F47BC"/>
    <w:rsid w:val="007F530D"/>
    <w:rsid w:val="007F5322"/>
    <w:rsid w:val="007F560E"/>
    <w:rsid w:val="007F5D07"/>
    <w:rsid w:val="007F7905"/>
    <w:rsid w:val="007F7D01"/>
    <w:rsid w:val="00800DC5"/>
    <w:rsid w:val="00800EEB"/>
    <w:rsid w:val="00800F26"/>
    <w:rsid w:val="00801BD7"/>
    <w:rsid w:val="00802303"/>
    <w:rsid w:val="00802D89"/>
    <w:rsid w:val="0080310D"/>
    <w:rsid w:val="00803225"/>
    <w:rsid w:val="00803486"/>
    <w:rsid w:val="00804C8F"/>
    <w:rsid w:val="008064FA"/>
    <w:rsid w:val="0080666F"/>
    <w:rsid w:val="00807161"/>
    <w:rsid w:val="00807E05"/>
    <w:rsid w:val="008124FD"/>
    <w:rsid w:val="008131C4"/>
    <w:rsid w:val="00814EE0"/>
    <w:rsid w:val="008152FB"/>
    <w:rsid w:val="008172C2"/>
    <w:rsid w:val="00817AD7"/>
    <w:rsid w:val="00820E54"/>
    <w:rsid w:val="0082367F"/>
    <w:rsid w:val="00823C35"/>
    <w:rsid w:val="00824639"/>
    <w:rsid w:val="00825E0D"/>
    <w:rsid w:val="00827C89"/>
    <w:rsid w:val="00840126"/>
    <w:rsid w:val="00840656"/>
    <w:rsid w:val="00840935"/>
    <w:rsid w:val="00842030"/>
    <w:rsid w:val="0084212D"/>
    <w:rsid w:val="0084277D"/>
    <w:rsid w:val="00844F47"/>
    <w:rsid w:val="0084503D"/>
    <w:rsid w:val="00845777"/>
    <w:rsid w:val="00846694"/>
    <w:rsid w:val="00847421"/>
    <w:rsid w:val="008475EB"/>
    <w:rsid w:val="00851FA8"/>
    <w:rsid w:val="008531EC"/>
    <w:rsid w:val="008540CF"/>
    <w:rsid w:val="008541B4"/>
    <w:rsid w:val="0085445B"/>
    <w:rsid w:val="00854684"/>
    <w:rsid w:val="00860CA3"/>
    <w:rsid w:val="00861753"/>
    <w:rsid w:val="00861872"/>
    <w:rsid w:val="008641BD"/>
    <w:rsid w:val="00864254"/>
    <w:rsid w:val="00865248"/>
    <w:rsid w:val="00865AE4"/>
    <w:rsid w:val="00866FEA"/>
    <w:rsid w:val="008676EE"/>
    <w:rsid w:val="00871414"/>
    <w:rsid w:val="00871D72"/>
    <w:rsid w:val="008730BC"/>
    <w:rsid w:val="008737C5"/>
    <w:rsid w:val="00875328"/>
    <w:rsid w:val="00875BBF"/>
    <w:rsid w:val="0087700C"/>
    <w:rsid w:val="008776C0"/>
    <w:rsid w:val="0088159B"/>
    <w:rsid w:val="008829C4"/>
    <w:rsid w:val="008836D4"/>
    <w:rsid w:val="00884061"/>
    <w:rsid w:val="008844EB"/>
    <w:rsid w:val="00884C7D"/>
    <w:rsid w:val="0088541C"/>
    <w:rsid w:val="00886180"/>
    <w:rsid w:val="00886D6A"/>
    <w:rsid w:val="0089188C"/>
    <w:rsid w:val="00891D87"/>
    <w:rsid w:val="00891E3D"/>
    <w:rsid w:val="00892D8C"/>
    <w:rsid w:val="00892F8D"/>
    <w:rsid w:val="00893034"/>
    <w:rsid w:val="008934E3"/>
    <w:rsid w:val="00894058"/>
    <w:rsid w:val="008949F3"/>
    <w:rsid w:val="0089624E"/>
    <w:rsid w:val="0089632B"/>
    <w:rsid w:val="008978FF"/>
    <w:rsid w:val="00897985"/>
    <w:rsid w:val="008979D3"/>
    <w:rsid w:val="008A1359"/>
    <w:rsid w:val="008A2460"/>
    <w:rsid w:val="008A2E67"/>
    <w:rsid w:val="008A433C"/>
    <w:rsid w:val="008A5A04"/>
    <w:rsid w:val="008A6B3B"/>
    <w:rsid w:val="008A7474"/>
    <w:rsid w:val="008A7D98"/>
    <w:rsid w:val="008A7EDA"/>
    <w:rsid w:val="008B009A"/>
    <w:rsid w:val="008B1366"/>
    <w:rsid w:val="008B21B2"/>
    <w:rsid w:val="008B3022"/>
    <w:rsid w:val="008B43C1"/>
    <w:rsid w:val="008B537A"/>
    <w:rsid w:val="008B5424"/>
    <w:rsid w:val="008B61E3"/>
    <w:rsid w:val="008B63C0"/>
    <w:rsid w:val="008C05BD"/>
    <w:rsid w:val="008C082E"/>
    <w:rsid w:val="008C1811"/>
    <w:rsid w:val="008C2021"/>
    <w:rsid w:val="008C4019"/>
    <w:rsid w:val="008C44FB"/>
    <w:rsid w:val="008C4E52"/>
    <w:rsid w:val="008C7348"/>
    <w:rsid w:val="008D05A7"/>
    <w:rsid w:val="008D0F4D"/>
    <w:rsid w:val="008D110F"/>
    <w:rsid w:val="008D25A5"/>
    <w:rsid w:val="008D4973"/>
    <w:rsid w:val="008D5139"/>
    <w:rsid w:val="008D54ED"/>
    <w:rsid w:val="008D6B42"/>
    <w:rsid w:val="008D6DA3"/>
    <w:rsid w:val="008E0D3E"/>
    <w:rsid w:val="008E13F6"/>
    <w:rsid w:val="008E1811"/>
    <w:rsid w:val="008E1907"/>
    <w:rsid w:val="008E325B"/>
    <w:rsid w:val="008E327B"/>
    <w:rsid w:val="008E3C0C"/>
    <w:rsid w:val="008E4C76"/>
    <w:rsid w:val="008E5081"/>
    <w:rsid w:val="008E6C90"/>
    <w:rsid w:val="008E7811"/>
    <w:rsid w:val="008F3203"/>
    <w:rsid w:val="008F36EA"/>
    <w:rsid w:val="008F394F"/>
    <w:rsid w:val="008F4962"/>
    <w:rsid w:val="008F4FF1"/>
    <w:rsid w:val="008F5D5F"/>
    <w:rsid w:val="008F7D51"/>
    <w:rsid w:val="009001D6"/>
    <w:rsid w:val="00901062"/>
    <w:rsid w:val="00901359"/>
    <w:rsid w:val="00901CDF"/>
    <w:rsid w:val="009028BA"/>
    <w:rsid w:val="009028FD"/>
    <w:rsid w:val="009032F1"/>
    <w:rsid w:val="00903360"/>
    <w:rsid w:val="00905757"/>
    <w:rsid w:val="009067B0"/>
    <w:rsid w:val="00907757"/>
    <w:rsid w:val="00910A1B"/>
    <w:rsid w:val="00910C0A"/>
    <w:rsid w:val="0091189D"/>
    <w:rsid w:val="00911CF8"/>
    <w:rsid w:val="00911D0B"/>
    <w:rsid w:val="00912943"/>
    <w:rsid w:val="00913046"/>
    <w:rsid w:val="009141DA"/>
    <w:rsid w:val="0091459C"/>
    <w:rsid w:val="00915903"/>
    <w:rsid w:val="00917D7D"/>
    <w:rsid w:val="009200A7"/>
    <w:rsid w:val="009207FD"/>
    <w:rsid w:val="00920C89"/>
    <w:rsid w:val="00921608"/>
    <w:rsid w:val="00921B23"/>
    <w:rsid w:val="00921D31"/>
    <w:rsid w:val="009259AB"/>
    <w:rsid w:val="00925A52"/>
    <w:rsid w:val="009302D8"/>
    <w:rsid w:val="009323D0"/>
    <w:rsid w:val="0093325C"/>
    <w:rsid w:val="009341FD"/>
    <w:rsid w:val="00934C43"/>
    <w:rsid w:val="00934E4D"/>
    <w:rsid w:val="00934F39"/>
    <w:rsid w:val="00934FBC"/>
    <w:rsid w:val="00936511"/>
    <w:rsid w:val="00936AD2"/>
    <w:rsid w:val="009400F0"/>
    <w:rsid w:val="00942C70"/>
    <w:rsid w:val="00942CE8"/>
    <w:rsid w:val="009448F2"/>
    <w:rsid w:val="00946819"/>
    <w:rsid w:val="0094693E"/>
    <w:rsid w:val="009476A6"/>
    <w:rsid w:val="00947856"/>
    <w:rsid w:val="00950EA3"/>
    <w:rsid w:val="00952F25"/>
    <w:rsid w:val="00953317"/>
    <w:rsid w:val="00954D15"/>
    <w:rsid w:val="0095622F"/>
    <w:rsid w:val="00956670"/>
    <w:rsid w:val="00962C5A"/>
    <w:rsid w:val="009631BF"/>
    <w:rsid w:val="009648D5"/>
    <w:rsid w:val="00965673"/>
    <w:rsid w:val="009666CB"/>
    <w:rsid w:val="00966CB6"/>
    <w:rsid w:val="00971B98"/>
    <w:rsid w:val="00974AE4"/>
    <w:rsid w:val="00974B3A"/>
    <w:rsid w:val="00975BBA"/>
    <w:rsid w:val="00977DC2"/>
    <w:rsid w:val="00980AD7"/>
    <w:rsid w:val="009811A4"/>
    <w:rsid w:val="00981671"/>
    <w:rsid w:val="0098216D"/>
    <w:rsid w:val="00982548"/>
    <w:rsid w:val="00982CA5"/>
    <w:rsid w:val="00983676"/>
    <w:rsid w:val="00985CE3"/>
    <w:rsid w:val="00985F11"/>
    <w:rsid w:val="009865DA"/>
    <w:rsid w:val="00986869"/>
    <w:rsid w:val="0099066D"/>
    <w:rsid w:val="009909D7"/>
    <w:rsid w:val="00990E87"/>
    <w:rsid w:val="00991B24"/>
    <w:rsid w:val="00991C94"/>
    <w:rsid w:val="00993089"/>
    <w:rsid w:val="00994095"/>
    <w:rsid w:val="00994DCA"/>
    <w:rsid w:val="00996742"/>
    <w:rsid w:val="009973F4"/>
    <w:rsid w:val="00997F80"/>
    <w:rsid w:val="009A095F"/>
    <w:rsid w:val="009A10AE"/>
    <w:rsid w:val="009A117B"/>
    <w:rsid w:val="009A2924"/>
    <w:rsid w:val="009A4404"/>
    <w:rsid w:val="009A4E43"/>
    <w:rsid w:val="009A713E"/>
    <w:rsid w:val="009A7F8E"/>
    <w:rsid w:val="009B1680"/>
    <w:rsid w:val="009B2733"/>
    <w:rsid w:val="009B3B35"/>
    <w:rsid w:val="009B4067"/>
    <w:rsid w:val="009B421F"/>
    <w:rsid w:val="009B4939"/>
    <w:rsid w:val="009B4A8E"/>
    <w:rsid w:val="009B4ABC"/>
    <w:rsid w:val="009B4BA9"/>
    <w:rsid w:val="009B578E"/>
    <w:rsid w:val="009B60C6"/>
    <w:rsid w:val="009B648A"/>
    <w:rsid w:val="009B64E6"/>
    <w:rsid w:val="009B65FB"/>
    <w:rsid w:val="009B662B"/>
    <w:rsid w:val="009C0B7C"/>
    <w:rsid w:val="009C0DAF"/>
    <w:rsid w:val="009C1057"/>
    <w:rsid w:val="009C1131"/>
    <w:rsid w:val="009C12CB"/>
    <w:rsid w:val="009C13EB"/>
    <w:rsid w:val="009C1599"/>
    <w:rsid w:val="009C44EE"/>
    <w:rsid w:val="009C515F"/>
    <w:rsid w:val="009C636C"/>
    <w:rsid w:val="009C6633"/>
    <w:rsid w:val="009C6677"/>
    <w:rsid w:val="009D03B5"/>
    <w:rsid w:val="009D1728"/>
    <w:rsid w:val="009D37F9"/>
    <w:rsid w:val="009D4B9C"/>
    <w:rsid w:val="009D4E44"/>
    <w:rsid w:val="009D5CB6"/>
    <w:rsid w:val="009D6BB8"/>
    <w:rsid w:val="009D7516"/>
    <w:rsid w:val="009E155A"/>
    <w:rsid w:val="009E1FD4"/>
    <w:rsid w:val="009E202A"/>
    <w:rsid w:val="009E39DA"/>
    <w:rsid w:val="009E40A1"/>
    <w:rsid w:val="009E4DCF"/>
    <w:rsid w:val="009E6B95"/>
    <w:rsid w:val="009E6DE4"/>
    <w:rsid w:val="009F2555"/>
    <w:rsid w:val="009F3FB3"/>
    <w:rsid w:val="009F50DC"/>
    <w:rsid w:val="009F577A"/>
    <w:rsid w:val="009F7D9A"/>
    <w:rsid w:val="00A00E5A"/>
    <w:rsid w:val="00A011D7"/>
    <w:rsid w:val="00A01EA1"/>
    <w:rsid w:val="00A025E8"/>
    <w:rsid w:val="00A02A11"/>
    <w:rsid w:val="00A03307"/>
    <w:rsid w:val="00A044AE"/>
    <w:rsid w:val="00A047E0"/>
    <w:rsid w:val="00A057DE"/>
    <w:rsid w:val="00A06310"/>
    <w:rsid w:val="00A07AC6"/>
    <w:rsid w:val="00A07BC9"/>
    <w:rsid w:val="00A10188"/>
    <w:rsid w:val="00A13580"/>
    <w:rsid w:val="00A138A2"/>
    <w:rsid w:val="00A138AA"/>
    <w:rsid w:val="00A1422C"/>
    <w:rsid w:val="00A14DEF"/>
    <w:rsid w:val="00A15456"/>
    <w:rsid w:val="00A1550D"/>
    <w:rsid w:val="00A15C4C"/>
    <w:rsid w:val="00A173B1"/>
    <w:rsid w:val="00A175BA"/>
    <w:rsid w:val="00A1769C"/>
    <w:rsid w:val="00A20FDD"/>
    <w:rsid w:val="00A21BC6"/>
    <w:rsid w:val="00A21C66"/>
    <w:rsid w:val="00A25CDF"/>
    <w:rsid w:val="00A2778B"/>
    <w:rsid w:val="00A279F7"/>
    <w:rsid w:val="00A301D6"/>
    <w:rsid w:val="00A30AE4"/>
    <w:rsid w:val="00A3314F"/>
    <w:rsid w:val="00A3349C"/>
    <w:rsid w:val="00A34CA8"/>
    <w:rsid w:val="00A34F1B"/>
    <w:rsid w:val="00A35048"/>
    <w:rsid w:val="00A3619C"/>
    <w:rsid w:val="00A36B2C"/>
    <w:rsid w:val="00A37780"/>
    <w:rsid w:val="00A37E23"/>
    <w:rsid w:val="00A402F9"/>
    <w:rsid w:val="00A40A84"/>
    <w:rsid w:val="00A40BC4"/>
    <w:rsid w:val="00A40E58"/>
    <w:rsid w:val="00A421B6"/>
    <w:rsid w:val="00A43387"/>
    <w:rsid w:val="00A43AB9"/>
    <w:rsid w:val="00A44208"/>
    <w:rsid w:val="00A45180"/>
    <w:rsid w:val="00A4566D"/>
    <w:rsid w:val="00A46488"/>
    <w:rsid w:val="00A4763B"/>
    <w:rsid w:val="00A47D15"/>
    <w:rsid w:val="00A50165"/>
    <w:rsid w:val="00A52E62"/>
    <w:rsid w:val="00A53130"/>
    <w:rsid w:val="00A53229"/>
    <w:rsid w:val="00A5377F"/>
    <w:rsid w:val="00A53917"/>
    <w:rsid w:val="00A55591"/>
    <w:rsid w:val="00A60714"/>
    <w:rsid w:val="00A60814"/>
    <w:rsid w:val="00A61FD2"/>
    <w:rsid w:val="00A64707"/>
    <w:rsid w:val="00A65796"/>
    <w:rsid w:val="00A703AC"/>
    <w:rsid w:val="00A7241D"/>
    <w:rsid w:val="00A741BC"/>
    <w:rsid w:val="00A74D45"/>
    <w:rsid w:val="00A75257"/>
    <w:rsid w:val="00A76747"/>
    <w:rsid w:val="00A77857"/>
    <w:rsid w:val="00A80326"/>
    <w:rsid w:val="00A824EC"/>
    <w:rsid w:val="00A825EB"/>
    <w:rsid w:val="00A82B03"/>
    <w:rsid w:val="00A82B0C"/>
    <w:rsid w:val="00A82CBC"/>
    <w:rsid w:val="00A82FAE"/>
    <w:rsid w:val="00A836A6"/>
    <w:rsid w:val="00A83B99"/>
    <w:rsid w:val="00A85845"/>
    <w:rsid w:val="00A8658D"/>
    <w:rsid w:val="00A86B55"/>
    <w:rsid w:val="00A877E9"/>
    <w:rsid w:val="00A87A2B"/>
    <w:rsid w:val="00A87E69"/>
    <w:rsid w:val="00A90666"/>
    <w:rsid w:val="00A909AB"/>
    <w:rsid w:val="00A91B68"/>
    <w:rsid w:val="00A92ACF"/>
    <w:rsid w:val="00A951E0"/>
    <w:rsid w:val="00A96008"/>
    <w:rsid w:val="00A96AC8"/>
    <w:rsid w:val="00AA0D3C"/>
    <w:rsid w:val="00AA1041"/>
    <w:rsid w:val="00AA1EB1"/>
    <w:rsid w:val="00AA5439"/>
    <w:rsid w:val="00AA567C"/>
    <w:rsid w:val="00AB04B5"/>
    <w:rsid w:val="00AB08AC"/>
    <w:rsid w:val="00AB0907"/>
    <w:rsid w:val="00AB0A37"/>
    <w:rsid w:val="00AB36DD"/>
    <w:rsid w:val="00AB3A73"/>
    <w:rsid w:val="00AB48F5"/>
    <w:rsid w:val="00AB4E9A"/>
    <w:rsid w:val="00AB55FE"/>
    <w:rsid w:val="00AB56F9"/>
    <w:rsid w:val="00AB6132"/>
    <w:rsid w:val="00AC1040"/>
    <w:rsid w:val="00AC1FAE"/>
    <w:rsid w:val="00AC221D"/>
    <w:rsid w:val="00AC2C6D"/>
    <w:rsid w:val="00AC3123"/>
    <w:rsid w:val="00AC33C1"/>
    <w:rsid w:val="00AC4C3A"/>
    <w:rsid w:val="00AC5B4E"/>
    <w:rsid w:val="00AC6BB5"/>
    <w:rsid w:val="00AC6C5D"/>
    <w:rsid w:val="00AC7A1D"/>
    <w:rsid w:val="00AD048F"/>
    <w:rsid w:val="00AD064D"/>
    <w:rsid w:val="00AD2462"/>
    <w:rsid w:val="00AD30E3"/>
    <w:rsid w:val="00AD3225"/>
    <w:rsid w:val="00AD4633"/>
    <w:rsid w:val="00AD52CD"/>
    <w:rsid w:val="00AD5F55"/>
    <w:rsid w:val="00AD6C53"/>
    <w:rsid w:val="00AD6EB5"/>
    <w:rsid w:val="00AD73C7"/>
    <w:rsid w:val="00AD7D29"/>
    <w:rsid w:val="00AE227B"/>
    <w:rsid w:val="00AE5641"/>
    <w:rsid w:val="00AE6EF9"/>
    <w:rsid w:val="00AE7089"/>
    <w:rsid w:val="00AE7097"/>
    <w:rsid w:val="00AE76B8"/>
    <w:rsid w:val="00AE7779"/>
    <w:rsid w:val="00AE7D62"/>
    <w:rsid w:val="00AF1985"/>
    <w:rsid w:val="00AF3509"/>
    <w:rsid w:val="00AF5F13"/>
    <w:rsid w:val="00AF7851"/>
    <w:rsid w:val="00B02D01"/>
    <w:rsid w:val="00B0374F"/>
    <w:rsid w:val="00B03DCE"/>
    <w:rsid w:val="00B04742"/>
    <w:rsid w:val="00B06AE8"/>
    <w:rsid w:val="00B106E8"/>
    <w:rsid w:val="00B12383"/>
    <w:rsid w:val="00B13205"/>
    <w:rsid w:val="00B1333B"/>
    <w:rsid w:val="00B1454B"/>
    <w:rsid w:val="00B164AB"/>
    <w:rsid w:val="00B20423"/>
    <w:rsid w:val="00B21A48"/>
    <w:rsid w:val="00B228CF"/>
    <w:rsid w:val="00B23227"/>
    <w:rsid w:val="00B236BE"/>
    <w:rsid w:val="00B25537"/>
    <w:rsid w:val="00B34AEB"/>
    <w:rsid w:val="00B34BAF"/>
    <w:rsid w:val="00B34FAD"/>
    <w:rsid w:val="00B35259"/>
    <w:rsid w:val="00B368E3"/>
    <w:rsid w:val="00B36C1B"/>
    <w:rsid w:val="00B41673"/>
    <w:rsid w:val="00B41E3E"/>
    <w:rsid w:val="00B42875"/>
    <w:rsid w:val="00B434DF"/>
    <w:rsid w:val="00B46B5D"/>
    <w:rsid w:val="00B47326"/>
    <w:rsid w:val="00B5028D"/>
    <w:rsid w:val="00B50379"/>
    <w:rsid w:val="00B506E9"/>
    <w:rsid w:val="00B50E56"/>
    <w:rsid w:val="00B51416"/>
    <w:rsid w:val="00B57C89"/>
    <w:rsid w:val="00B600EF"/>
    <w:rsid w:val="00B6010F"/>
    <w:rsid w:val="00B604B9"/>
    <w:rsid w:val="00B60A5A"/>
    <w:rsid w:val="00B60BE8"/>
    <w:rsid w:val="00B60D1C"/>
    <w:rsid w:val="00B62348"/>
    <w:rsid w:val="00B63931"/>
    <w:rsid w:val="00B655C8"/>
    <w:rsid w:val="00B65E46"/>
    <w:rsid w:val="00B708A8"/>
    <w:rsid w:val="00B713E5"/>
    <w:rsid w:val="00B72FA3"/>
    <w:rsid w:val="00B73283"/>
    <w:rsid w:val="00B7442E"/>
    <w:rsid w:val="00B74EDC"/>
    <w:rsid w:val="00B75136"/>
    <w:rsid w:val="00B75A3E"/>
    <w:rsid w:val="00B77069"/>
    <w:rsid w:val="00B803FD"/>
    <w:rsid w:val="00B80667"/>
    <w:rsid w:val="00B81482"/>
    <w:rsid w:val="00B8497A"/>
    <w:rsid w:val="00B85A45"/>
    <w:rsid w:val="00B867BE"/>
    <w:rsid w:val="00B867DB"/>
    <w:rsid w:val="00B86BDB"/>
    <w:rsid w:val="00B8714B"/>
    <w:rsid w:val="00B9247D"/>
    <w:rsid w:val="00B944B2"/>
    <w:rsid w:val="00B97922"/>
    <w:rsid w:val="00BA41F9"/>
    <w:rsid w:val="00BA4AB2"/>
    <w:rsid w:val="00BA4BAC"/>
    <w:rsid w:val="00BA4BB0"/>
    <w:rsid w:val="00BA55D9"/>
    <w:rsid w:val="00BA6A0C"/>
    <w:rsid w:val="00BB37F7"/>
    <w:rsid w:val="00BB42E5"/>
    <w:rsid w:val="00BC33DE"/>
    <w:rsid w:val="00BC4569"/>
    <w:rsid w:val="00BC52CB"/>
    <w:rsid w:val="00BC56DC"/>
    <w:rsid w:val="00BC6401"/>
    <w:rsid w:val="00BC7075"/>
    <w:rsid w:val="00BC72FE"/>
    <w:rsid w:val="00BC76F5"/>
    <w:rsid w:val="00BC79E7"/>
    <w:rsid w:val="00BD0E09"/>
    <w:rsid w:val="00BD3324"/>
    <w:rsid w:val="00BD42B2"/>
    <w:rsid w:val="00BD575D"/>
    <w:rsid w:val="00BD67A6"/>
    <w:rsid w:val="00BD6937"/>
    <w:rsid w:val="00BE0D3B"/>
    <w:rsid w:val="00BE382D"/>
    <w:rsid w:val="00BE4C61"/>
    <w:rsid w:val="00BE4D9A"/>
    <w:rsid w:val="00BE6028"/>
    <w:rsid w:val="00BE6549"/>
    <w:rsid w:val="00BE7677"/>
    <w:rsid w:val="00BF099C"/>
    <w:rsid w:val="00BF1610"/>
    <w:rsid w:val="00BF1FA0"/>
    <w:rsid w:val="00BF204B"/>
    <w:rsid w:val="00BF22CB"/>
    <w:rsid w:val="00BF236D"/>
    <w:rsid w:val="00BF3CA3"/>
    <w:rsid w:val="00BF4036"/>
    <w:rsid w:val="00BF53AC"/>
    <w:rsid w:val="00BF5433"/>
    <w:rsid w:val="00BF608E"/>
    <w:rsid w:val="00BF76E7"/>
    <w:rsid w:val="00C003C7"/>
    <w:rsid w:val="00C01478"/>
    <w:rsid w:val="00C02850"/>
    <w:rsid w:val="00C03CC5"/>
    <w:rsid w:val="00C03CFF"/>
    <w:rsid w:val="00C05B36"/>
    <w:rsid w:val="00C064D6"/>
    <w:rsid w:val="00C06549"/>
    <w:rsid w:val="00C076EB"/>
    <w:rsid w:val="00C10646"/>
    <w:rsid w:val="00C116C9"/>
    <w:rsid w:val="00C12040"/>
    <w:rsid w:val="00C12B3C"/>
    <w:rsid w:val="00C131C7"/>
    <w:rsid w:val="00C1381A"/>
    <w:rsid w:val="00C13B18"/>
    <w:rsid w:val="00C1429B"/>
    <w:rsid w:val="00C14564"/>
    <w:rsid w:val="00C15361"/>
    <w:rsid w:val="00C1640F"/>
    <w:rsid w:val="00C1649E"/>
    <w:rsid w:val="00C16A2A"/>
    <w:rsid w:val="00C17097"/>
    <w:rsid w:val="00C20EDC"/>
    <w:rsid w:val="00C21156"/>
    <w:rsid w:val="00C21614"/>
    <w:rsid w:val="00C245C2"/>
    <w:rsid w:val="00C25B57"/>
    <w:rsid w:val="00C26551"/>
    <w:rsid w:val="00C305E8"/>
    <w:rsid w:val="00C3146D"/>
    <w:rsid w:val="00C31FF3"/>
    <w:rsid w:val="00C324D7"/>
    <w:rsid w:val="00C32F47"/>
    <w:rsid w:val="00C33935"/>
    <w:rsid w:val="00C347BE"/>
    <w:rsid w:val="00C35E59"/>
    <w:rsid w:val="00C36A1B"/>
    <w:rsid w:val="00C36A40"/>
    <w:rsid w:val="00C4078F"/>
    <w:rsid w:val="00C407CE"/>
    <w:rsid w:val="00C41022"/>
    <w:rsid w:val="00C43052"/>
    <w:rsid w:val="00C43168"/>
    <w:rsid w:val="00C438B0"/>
    <w:rsid w:val="00C4419C"/>
    <w:rsid w:val="00C443FC"/>
    <w:rsid w:val="00C4580B"/>
    <w:rsid w:val="00C45A49"/>
    <w:rsid w:val="00C46225"/>
    <w:rsid w:val="00C514F5"/>
    <w:rsid w:val="00C51E79"/>
    <w:rsid w:val="00C5230F"/>
    <w:rsid w:val="00C54FB2"/>
    <w:rsid w:val="00C55827"/>
    <w:rsid w:val="00C559FC"/>
    <w:rsid w:val="00C5641E"/>
    <w:rsid w:val="00C62CEE"/>
    <w:rsid w:val="00C64C08"/>
    <w:rsid w:val="00C66C9A"/>
    <w:rsid w:val="00C67AF1"/>
    <w:rsid w:val="00C710CF"/>
    <w:rsid w:val="00C719D9"/>
    <w:rsid w:val="00C732B9"/>
    <w:rsid w:val="00C73DFA"/>
    <w:rsid w:val="00C7443E"/>
    <w:rsid w:val="00C7487F"/>
    <w:rsid w:val="00C75FB4"/>
    <w:rsid w:val="00C768EB"/>
    <w:rsid w:val="00C76C91"/>
    <w:rsid w:val="00C77190"/>
    <w:rsid w:val="00C7786A"/>
    <w:rsid w:val="00C80C50"/>
    <w:rsid w:val="00C814FD"/>
    <w:rsid w:val="00C81C5C"/>
    <w:rsid w:val="00C8261C"/>
    <w:rsid w:val="00C82AEC"/>
    <w:rsid w:val="00C82D5A"/>
    <w:rsid w:val="00C83AA5"/>
    <w:rsid w:val="00C84041"/>
    <w:rsid w:val="00C8420A"/>
    <w:rsid w:val="00C863C0"/>
    <w:rsid w:val="00C86911"/>
    <w:rsid w:val="00C87022"/>
    <w:rsid w:val="00C90BC3"/>
    <w:rsid w:val="00C90DE5"/>
    <w:rsid w:val="00C9197B"/>
    <w:rsid w:val="00C92F37"/>
    <w:rsid w:val="00C96218"/>
    <w:rsid w:val="00CA0DED"/>
    <w:rsid w:val="00CA109E"/>
    <w:rsid w:val="00CA212B"/>
    <w:rsid w:val="00CA2C48"/>
    <w:rsid w:val="00CA3C83"/>
    <w:rsid w:val="00CA513E"/>
    <w:rsid w:val="00CA5EA9"/>
    <w:rsid w:val="00CA6DBD"/>
    <w:rsid w:val="00CA7A7B"/>
    <w:rsid w:val="00CA7BC9"/>
    <w:rsid w:val="00CA7F37"/>
    <w:rsid w:val="00CB256D"/>
    <w:rsid w:val="00CB2DB9"/>
    <w:rsid w:val="00CB447D"/>
    <w:rsid w:val="00CB4FA7"/>
    <w:rsid w:val="00CB57D4"/>
    <w:rsid w:val="00CB64EC"/>
    <w:rsid w:val="00CB74F4"/>
    <w:rsid w:val="00CB7ED6"/>
    <w:rsid w:val="00CC0C73"/>
    <w:rsid w:val="00CC18DF"/>
    <w:rsid w:val="00CC1A84"/>
    <w:rsid w:val="00CC1E8E"/>
    <w:rsid w:val="00CC27B2"/>
    <w:rsid w:val="00CC5D47"/>
    <w:rsid w:val="00CC5EF9"/>
    <w:rsid w:val="00CC66D9"/>
    <w:rsid w:val="00CC7033"/>
    <w:rsid w:val="00CC7A11"/>
    <w:rsid w:val="00CD066C"/>
    <w:rsid w:val="00CD1495"/>
    <w:rsid w:val="00CD149F"/>
    <w:rsid w:val="00CD1501"/>
    <w:rsid w:val="00CD2F69"/>
    <w:rsid w:val="00CD30B7"/>
    <w:rsid w:val="00CD3973"/>
    <w:rsid w:val="00CD5855"/>
    <w:rsid w:val="00CD5D76"/>
    <w:rsid w:val="00CD5EA7"/>
    <w:rsid w:val="00CD6D45"/>
    <w:rsid w:val="00CE2209"/>
    <w:rsid w:val="00CE3879"/>
    <w:rsid w:val="00CE40D3"/>
    <w:rsid w:val="00CE5C82"/>
    <w:rsid w:val="00CE5EE5"/>
    <w:rsid w:val="00CF00F7"/>
    <w:rsid w:val="00CF3CD2"/>
    <w:rsid w:val="00CF4431"/>
    <w:rsid w:val="00CF71B8"/>
    <w:rsid w:val="00CF7DE5"/>
    <w:rsid w:val="00D01091"/>
    <w:rsid w:val="00D011C0"/>
    <w:rsid w:val="00D01B60"/>
    <w:rsid w:val="00D034AA"/>
    <w:rsid w:val="00D04098"/>
    <w:rsid w:val="00D042FB"/>
    <w:rsid w:val="00D04A24"/>
    <w:rsid w:val="00D04ECF"/>
    <w:rsid w:val="00D05EA0"/>
    <w:rsid w:val="00D10760"/>
    <w:rsid w:val="00D11011"/>
    <w:rsid w:val="00D15F61"/>
    <w:rsid w:val="00D16B06"/>
    <w:rsid w:val="00D17209"/>
    <w:rsid w:val="00D17872"/>
    <w:rsid w:val="00D178DC"/>
    <w:rsid w:val="00D2016C"/>
    <w:rsid w:val="00D2059D"/>
    <w:rsid w:val="00D21236"/>
    <w:rsid w:val="00D22069"/>
    <w:rsid w:val="00D227DC"/>
    <w:rsid w:val="00D2288C"/>
    <w:rsid w:val="00D22910"/>
    <w:rsid w:val="00D23C9C"/>
    <w:rsid w:val="00D24D8F"/>
    <w:rsid w:val="00D27E10"/>
    <w:rsid w:val="00D30147"/>
    <w:rsid w:val="00D32D00"/>
    <w:rsid w:val="00D34C6A"/>
    <w:rsid w:val="00D34D4A"/>
    <w:rsid w:val="00D34DDB"/>
    <w:rsid w:val="00D37E37"/>
    <w:rsid w:val="00D40260"/>
    <w:rsid w:val="00D40839"/>
    <w:rsid w:val="00D40883"/>
    <w:rsid w:val="00D40DC3"/>
    <w:rsid w:val="00D42D31"/>
    <w:rsid w:val="00D42F58"/>
    <w:rsid w:val="00D43020"/>
    <w:rsid w:val="00D439E5"/>
    <w:rsid w:val="00D443C9"/>
    <w:rsid w:val="00D4463A"/>
    <w:rsid w:val="00D44EE2"/>
    <w:rsid w:val="00D47F21"/>
    <w:rsid w:val="00D50D33"/>
    <w:rsid w:val="00D51086"/>
    <w:rsid w:val="00D51F21"/>
    <w:rsid w:val="00D5211F"/>
    <w:rsid w:val="00D523A0"/>
    <w:rsid w:val="00D53EBC"/>
    <w:rsid w:val="00D54240"/>
    <w:rsid w:val="00D549FF"/>
    <w:rsid w:val="00D554CA"/>
    <w:rsid w:val="00D565AF"/>
    <w:rsid w:val="00D56E9D"/>
    <w:rsid w:val="00D57226"/>
    <w:rsid w:val="00D612ED"/>
    <w:rsid w:val="00D616D5"/>
    <w:rsid w:val="00D628BB"/>
    <w:rsid w:val="00D63055"/>
    <w:rsid w:val="00D637AC"/>
    <w:rsid w:val="00D6431C"/>
    <w:rsid w:val="00D6438A"/>
    <w:rsid w:val="00D64559"/>
    <w:rsid w:val="00D65E2B"/>
    <w:rsid w:val="00D65EF8"/>
    <w:rsid w:val="00D6615A"/>
    <w:rsid w:val="00D715FC"/>
    <w:rsid w:val="00D71FAC"/>
    <w:rsid w:val="00D72813"/>
    <w:rsid w:val="00D73AC5"/>
    <w:rsid w:val="00D74389"/>
    <w:rsid w:val="00D75970"/>
    <w:rsid w:val="00D77A97"/>
    <w:rsid w:val="00D800B1"/>
    <w:rsid w:val="00D80169"/>
    <w:rsid w:val="00D8037E"/>
    <w:rsid w:val="00D80473"/>
    <w:rsid w:val="00D80506"/>
    <w:rsid w:val="00D805FE"/>
    <w:rsid w:val="00D80C83"/>
    <w:rsid w:val="00D813BD"/>
    <w:rsid w:val="00D81772"/>
    <w:rsid w:val="00D81E28"/>
    <w:rsid w:val="00D85238"/>
    <w:rsid w:val="00D85A5F"/>
    <w:rsid w:val="00D86163"/>
    <w:rsid w:val="00D87027"/>
    <w:rsid w:val="00D87FAA"/>
    <w:rsid w:val="00D90D22"/>
    <w:rsid w:val="00D92571"/>
    <w:rsid w:val="00D930F7"/>
    <w:rsid w:val="00D93727"/>
    <w:rsid w:val="00D93868"/>
    <w:rsid w:val="00D94A55"/>
    <w:rsid w:val="00D94AAA"/>
    <w:rsid w:val="00D96190"/>
    <w:rsid w:val="00D96D7B"/>
    <w:rsid w:val="00DA01EF"/>
    <w:rsid w:val="00DA0C99"/>
    <w:rsid w:val="00DA2CAA"/>
    <w:rsid w:val="00DA4BD8"/>
    <w:rsid w:val="00DA5E1D"/>
    <w:rsid w:val="00DA5F26"/>
    <w:rsid w:val="00DB1777"/>
    <w:rsid w:val="00DB6126"/>
    <w:rsid w:val="00DB740B"/>
    <w:rsid w:val="00DC08DF"/>
    <w:rsid w:val="00DC0C98"/>
    <w:rsid w:val="00DC1F5E"/>
    <w:rsid w:val="00DC4A48"/>
    <w:rsid w:val="00DC59A7"/>
    <w:rsid w:val="00DC6ABE"/>
    <w:rsid w:val="00DC7BF5"/>
    <w:rsid w:val="00DD0D20"/>
    <w:rsid w:val="00DD0F6E"/>
    <w:rsid w:val="00DD17CF"/>
    <w:rsid w:val="00DD1A23"/>
    <w:rsid w:val="00DD4D26"/>
    <w:rsid w:val="00DD52ED"/>
    <w:rsid w:val="00DD5556"/>
    <w:rsid w:val="00DD60DD"/>
    <w:rsid w:val="00DD65EF"/>
    <w:rsid w:val="00DD6887"/>
    <w:rsid w:val="00DD7071"/>
    <w:rsid w:val="00DE02EF"/>
    <w:rsid w:val="00DE0DFC"/>
    <w:rsid w:val="00DE39EB"/>
    <w:rsid w:val="00DE3B22"/>
    <w:rsid w:val="00DE3FF7"/>
    <w:rsid w:val="00DE42B5"/>
    <w:rsid w:val="00DE53A8"/>
    <w:rsid w:val="00DE580F"/>
    <w:rsid w:val="00DE58F9"/>
    <w:rsid w:val="00DE6D2F"/>
    <w:rsid w:val="00DE7A78"/>
    <w:rsid w:val="00DF29F0"/>
    <w:rsid w:val="00DF30D3"/>
    <w:rsid w:val="00DF31A0"/>
    <w:rsid w:val="00DF7B77"/>
    <w:rsid w:val="00E02821"/>
    <w:rsid w:val="00E02E56"/>
    <w:rsid w:val="00E06CFB"/>
    <w:rsid w:val="00E07641"/>
    <w:rsid w:val="00E07EF8"/>
    <w:rsid w:val="00E07FFC"/>
    <w:rsid w:val="00E127AA"/>
    <w:rsid w:val="00E12B18"/>
    <w:rsid w:val="00E12B40"/>
    <w:rsid w:val="00E1321F"/>
    <w:rsid w:val="00E137E0"/>
    <w:rsid w:val="00E143D1"/>
    <w:rsid w:val="00E14478"/>
    <w:rsid w:val="00E147E0"/>
    <w:rsid w:val="00E147EE"/>
    <w:rsid w:val="00E14806"/>
    <w:rsid w:val="00E16289"/>
    <w:rsid w:val="00E16530"/>
    <w:rsid w:val="00E166B4"/>
    <w:rsid w:val="00E17F69"/>
    <w:rsid w:val="00E202B1"/>
    <w:rsid w:val="00E221C2"/>
    <w:rsid w:val="00E2248E"/>
    <w:rsid w:val="00E234D6"/>
    <w:rsid w:val="00E251D8"/>
    <w:rsid w:val="00E2590F"/>
    <w:rsid w:val="00E25E7E"/>
    <w:rsid w:val="00E3038E"/>
    <w:rsid w:val="00E3149C"/>
    <w:rsid w:val="00E317BE"/>
    <w:rsid w:val="00E3332C"/>
    <w:rsid w:val="00E344D5"/>
    <w:rsid w:val="00E3467D"/>
    <w:rsid w:val="00E35390"/>
    <w:rsid w:val="00E3618D"/>
    <w:rsid w:val="00E40965"/>
    <w:rsid w:val="00E41243"/>
    <w:rsid w:val="00E42250"/>
    <w:rsid w:val="00E428FF"/>
    <w:rsid w:val="00E430E2"/>
    <w:rsid w:val="00E447A2"/>
    <w:rsid w:val="00E47895"/>
    <w:rsid w:val="00E511BC"/>
    <w:rsid w:val="00E51B4F"/>
    <w:rsid w:val="00E53046"/>
    <w:rsid w:val="00E538EC"/>
    <w:rsid w:val="00E544ED"/>
    <w:rsid w:val="00E54581"/>
    <w:rsid w:val="00E55AA4"/>
    <w:rsid w:val="00E55FA5"/>
    <w:rsid w:val="00E56379"/>
    <w:rsid w:val="00E57811"/>
    <w:rsid w:val="00E5787D"/>
    <w:rsid w:val="00E617B3"/>
    <w:rsid w:val="00E61AB7"/>
    <w:rsid w:val="00E623BF"/>
    <w:rsid w:val="00E658D1"/>
    <w:rsid w:val="00E660E5"/>
    <w:rsid w:val="00E66AE9"/>
    <w:rsid w:val="00E66C93"/>
    <w:rsid w:val="00E670AB"/>
    <w:rsid w:val="00E67FCD"/>
    <w:rsid w:val="00E720A6"/>
    <w:rsid w:val="00E72D0B"/>
    <w:rsid w:val="00E73164"/>
    <w:rsid w:val="00E739B4"/>
    <w:rsid w:val="00E740A4"/>
    <w:rsid w:val="00E741BD"/>
    <w:rsid w:val="00E745D9"/>
    <w:rsid w:val="00E75A28"/>
    <w:rsid w:val="00E7663C"/>
    <w:rsid w:val="00E80C80"/>
    <w:rsid w:val="00E83102"/>
    <w:rsid w:val="00E83EFA"/>
    <w:rsid w:val="00E85167"/>
    <w:rsid w:val="00E8565E"/>
    <w:rsid w:val="00E85D3F"/>
    <w:rsid w:val="00E8677A"/>
    <w:rsid w:val="00E90F39"/>
    <w:rsid w:val="00E92E37"/>
    <w:rsid w:val="00E9419D"/>
    <w:rsid w:val="00E96A61"/>
    <w:rsid w:val="00EA0A77"/>
    <w:rsid w:val="00EA0F58"/>
    <w:rsid w:val="00EA14E2"/>
    <w:rsid w:val="00EA1B50"/>
    <w:rsid w:val="00EA3D64"/>
    <w:rsid w:val="00EA499C"/>
    <w:rsid w:val="00EA604C"/>
    <w:rsid w:val="00EA6814"/>
    <w:rsid w:val="00EB0156"/>
    <w:rsid w:val="00EB1771"/>
    <w:rsid w:val="00EB2262"/>
    <w:rsid w:val="00EB2287"/>
    <w:rsid w:val="00EB2C10"/>
    <w:rsid w:val="00EB3D75"/>
    <w:rsid w:val="00EB3F99"/>
    <w:rsid w:val="00EB6282"/>
    <w:rsid w:val="00EB7277"/>
    <w:rsid w:val="00EB7453"/>
    <w:rsid w:val="00EC4BD9"/>
    <w:rsid w:val="00EC5014"/>
    <w:rsid w:val="00EC6046"/>
    <w:rsid w:val="00EC69F4"/>
    <w:rsid w:val="00ED0232"/>
    <w:rsid w:val="00ED1D1E"/>
    <w:rsid w:val="00ED205C"/>
    <w:rsid w:val="00ED20D1"/>
    <w:rsid w:val="00ED2971"/>
    <w:rsid w:val="00ED2AAB"/>
    <w:rsid w:val="00ED3CD6"/>
    <w:rsid w:val="00ED5962"/>
    <w:rsid w:val="00ED6ED3"/>
    <w:rsid w:val="00ED716C"/>
    <w:rsid w:val="00ED7AB0"/>
    <w:rsid w:val="00EE05B1"/>
    <w:rsid w:val="00EE2376"/>
    <w:rsid w:val="00EE2D00"/>
    <w:rsid w:val="00EE2DA2"/>
    <w:rsid w:val="00EE30DF"/>
    <w:rsid w:val="00EE4D8E"/>
    <w:rsid w:val="00EE4E15"/>
    <w:rsid w:val="00EE595C"/>
    <w:rsid w:val="00EE6F96"/>
    <w:rsid w:val="00EE737D"/>
    <w:rsid w:val="00EE7650"/>
    <w:rsid w:val="00EF0398"/>
    <w:rsid w:val="00EF05E7"/>
    <w:rsid w:val="00EF08B5"/>
    <w:rsid w:val="00EF14A2"/>
    <w:rsid w:val="00EF5E05"/>
    <w:rsid w:val="00EF6145"/>
    <w:rsid w:val="00EF63FC"/>
    <w:rsid w:val="00EF68DF"/>
    <w:rsid w:val="00EF6F52"/>
    <w:rsid w:val="00EF78B6"/>
    <w:rsid w:val="00F00605"/>
    <w:rsid w:val="00F00720"/>
    <w:rsid w:val="00F00AFA"/>
    <w:rsid w:val="00F031AC"/>
    <w:rsid w:val="00F05326"/>
    <w:rsid w:val="00F061D8"/>
    <w:rsid w:val="00F06AF0"/>
    <w:rsid w:val="00F06F13"/>
    <w:rsid w:val="00F074E0"/>
    <w:rsid w:val="00F10047"/>
    <w:rsid w:val="00F10F72"/>
    <w:rsid w:val="00F115CC"/>
    <w:rsid w:val="00F11CBB"/>
    <w:rsid w:val="00F15F49"/>
    <w:rsid w:val="00F16A80"/>
    <w:rsid w:val="00F1789E"/>
    <w:rsid w:val="00F21092"/>
    <w:rsid w:val="00F214B2"/>
    <w:rsid w:val="00F2177D"/>
    <w:rsid w:val="00F220C7"/>
    <w:rsid w:val="00F2229E"/>
    <w:rsid w:val="00F2266A"/>
    <w:rsid w:val="00F22861"/>
    <w:rsid w:val="00F23466"/>
    <w:rsid w:val="00F24252"/>
    <w:rsid w:val="00F309E3"/>
    <w:rsid w:val="00F31C66"/>
    <w:rsid w:val="00F31C98"/>
    <w:rsid w:val="00F328F3"/>
    <w:rsid w:val="00F337B1"/>
    <w:rsid w:val="00F36011"/>
    <w:rsid w:val="00F36316"/>
    <w:rsid w:val="00F365C9"/>
    <w:rsid w:val="00F40228"/>
    <w:rsid w:val="00F41288"/>
    <w:rsid w:val="00F4144C"/>
    <w:rsid w:val="00F415D5"/>
    <w:rsid w:val="00F446DB"/>
    <w:rsid w:val="00F46848"/>
    <w:rsid w:val="00F4721C"/>
    <w:rsid w:val="00F50904"/>
    <w:rsid w:val="00F525B0"/>
    <w:rsid w:val="00F5388C"/>
    <w:rsid w:val="00F546B0"/>
    <w:rsid w:val="00F54AD3"/>
    <w:rsid w:val="00F5512A"/>
    <w:rsid w:val="00F5556D"/>
    <w:rsid w:val="00F56840"/>
    <w:rsid w:val="00F57515"/>
    <w:rsid w:val="00F57B70"/>
    <w:rsid w:val="00F6147B"/>
    <w:rsid w:val="00F615F3"/>
    <w:rsid w:val="00F618C3"/>
    <w:rsid w:val="00F627AD"/>
    <w:rsid w:val="00F62BD5"/>
    <w:rsid w:val="00F63D91"/>
    <w:rsid w:val="00F6614E"/>
    <w:rsid w:val="00F66B0A"/>
    <w:rsid w:val="00F67538"/>
    <w:rsid w:val="00F67703"/>
    <w:rsid w:val="00F6793F"/>
    <w:rsid w:val="00F7157F"/>
    <w:rsid w:val="00F721BA"/>
    <w:rsid w:val="00F72428"/>
    <w:rsid w:val="00F726D4"/>
    <w:rsid w:val="00F72795"/>
    <w:rsid w:val="00F7421C"/>
    <w:rsid w:val="00F7521E"/>
    <w:rsid w:val="00F7568A"/>
    <w:rsid w:val="00F7584B"/>
    <w:rsid w:val="00F75A24"/>
    <w:rsid w:val="00F762A2"/>
    <w:rsid w:val="00F76C59"/>
    <w:rsid w:val="00F76EF7"/>
    <w:rsid w:val="00F77EE2"/>
    <w:rsid w:val="00F80660"/>
    <w:rsid w:val="00F82231"/>
    <w:rsid w:val="00F83AAA"/>
    <w:rsid w:val="00F84C31"/>
    <w:rsid w:val="00F85967"/>
    <w:rsid w:val="00F86703"/>
    <w:rsid w:val="00F8686C"/>
    <w:rsid w:val="00F86A44"/>
    <w:rsid w:val="00F86B8A"/>
    <w:rsid w:val="00F87099"/>
    <w:rsid w:val="00F87E87"/>
    <w:rsid w:val="00F91301"/>
    <w:rsid w:val="00F91484"/>
    <w:rsid w:val="00F91CF5"/>
    <w:rsid w:val="00F93468"/>
    <w:rsid w:val="00F9401B"/>
    <w:rsid w:val="00F94186"/>
    <w:rsid w:val="00F9455E"/>
    <w:rsid w:val="00F95BE0"/>
    <w:rsid w:val="00F95F70"/>
    <w:rsid w:val="00F95FFB"/>
    <w:rsid w:val="00F974E4"/>
    <w:rsid w:val="00F97822"/>
    <w:rsid w:val="00F97FC0"/>
    <w:rsid w:val="00FA18F4"/>
    <w:rsid w:val="00FA1C5D"/>
    <w:rsid w:val="00FA1D45"/>
    <w:rsid w:val="00FA2072"/>
    <w:rsid w:val="00FA338A"/>
    <w:rsid w:val="00FA438C"/>
    <w:rsid w:val="00FA51A0"/>
    <w:rsid w:val="00FA52FD"/>
    <w:rsid w:val="00FA5DF0"/>
    <w:rsid w:val="00FA694C"/>
    <w:rsid w:val="00FA695D"/>
    <w:rsid w:val="00FA6982"/>
    <w:rsid w:val="00FA6DC6"/>
    <w:rsid w:val="00FA765B"/>
    <w:rsid w:val="00FB0AFD"/>
    <w:rsid w:val="00FB204A"/>
    <w:rsid w:val="00FB22E0"/>
    <w:rsid w:val="00FB2310"/>
    <w:rsid w:val="00FB45B2"/>
    <w:rsid w:val="00FB75A6"/>
    <w:rsid w:val="00FC0F53"/>
    <w:rsid w:val="00FC21A6"/>
    <w:rsid w:val="00FC2263"/>
    <w:rsid w:val="00FC513E"/>
    <w:rsid w:val="00FC57FA"/>
    <w:rsid w:val="00FC5EEE"/>
    <w:rsid w:val="00FC5FD7"/>
    <w:rsid w:val="00FD1064"/>
    <w:rsid w:val="00FD13B4"/>
    <w:rsid w:val="00FD3C5E"/>
    <w:rsid w:val="00FD4832"/>
    <w:rsid w:val="00FD568C"/>
    <w:rsid w:val="00FD5E6C"/>
    <w:rsid w:val="00FD6360"/>
    <w:rsid w:val="00FD6694"/>
    <w:rsid w:val="00FD7846"/>
    <w:rsid w:val="00FD7A56"/>
    <w:rsid w:val="00FE0F2A"/>
    <w:rsid w:val="00FE118D"/>
    <w:rsid w:val="00FE1612"/>
    <w:rsid w:val="00FE1EEE"/>
    <w:rsid w:val="00FE233A"/>
    <w:rsid w:val="00FE2746"/>
    <w:rsid w:val="00FE31B7"/>
    <w:rsid w:val="00FE338F"/>
    <w:rsid w:val="00FE4704"/>
    <w:rsid w:val="00FE56BF"/>
    <w:rsid w:val="00FE5E08"/>
    <w:rsid w:val="00FE6EDB"/>
    <w:rsid w:val="00FE7DF2"/>
    <w:rsid w:val="00FF1A40"/>
    <w:rsid w:val="00FF22D4"/>
    <w:rsid w:val="00FF3293"/>
    <w:rsid w:val="00FF433A"/>
    <w:rsid w:val="00FF50D6"/>
    <w:rsid w:val="00FF5341"/>
    <w:rsid w:val="00FF59E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6C42F6BC"/>
  <w15:docId w15:val="{BED4616D-2282-4E69-82AB-0BED1B16E8E0}"/>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uiPriority="9"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macro" w:semiHidden="true" w:unhideWhenUsed="true"/>
    <w:lsdException w:name="toa heading"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semiHidden="true" w:unhideWhenUsed="true"/>
    <w:lsdException w:name="Body Text" w:uiPriority="99" w:semiHidden="true" w:unhideWhenUsed="true"/>
    <w:lsdException w:name="Body Text Indent" w:semiHidden="true" w:unhideWhenUsed="true"/>
    <w:lsdException w:name="List Continue" w:semiHidden="true" w:unhideWhenUsed="true"/>
    <w:lsdException w:name="Message Header"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uiPriority="99" w:semiHidden="true" w:unhideWhenUsed="true"/>
    <w:lsdException w:name="Strong" w:qFormat="true"/>
    <w:lsdException w:name="Emphasis" w:qFormat="true"/>
    <w:lsdException w:name="Document Map" w:semiHidden="true" w:unhideWhenUsed="true"/>
    <w:lsdException w:name="Plain Text" w:uiPriority="99"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99"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06631F"/>
    <w:rPr>
      <w:sz w:val="24"/>
      <w:szCs w:val="24"/>
    </w:rPr>
  </w:style>
  <w:style w:type="paragraph" w:styleId="Naslov1">
    <w:name w:val="heading 1"/>
    <w:basedOn w:val="Normal"/>
    <w:next w:val="Normal"/>
    <w:link w:val="Naslov1Char"/>
    <w:uiPriority w:val="9"/>
    <w:qFormat/>
    <w:rsid w:val="00A82CBC"/>
    <w:pPr>
      <w:keepNext/>
      <w:jc w:val="center"/>
      <w:outlineLvl w:val="0"/>
    </w:pPr>
    <w:rPr>
      <w:b/>
      <w:bCs/>
      <w:lang w:val="x-none" w:eastAsia="x-none"/>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link w:val="Naslov1"/>
    <w:uiPriority w:val="9"/>
    <w:rsid w:val="00FC5EEE"/>
    <w:rPr>
      <w:b/>
      <w:bCs/>
      <w:sz w:val="24"/>
      <w:szCs w:val="24"/>
    </w:rPr>
  </w:style>
  <w:style w:type="paragraph" w:styleId="Zaglavlje">
    <w:name w:val="header"/>
    <w:basedOn w:val="Normal"/>
    <w:link w:val="ZaglavljeChar"/>
    <w:uiPriority w:val="99"/>
    <w:rsid w:val="00D22910"/>
    <w:pPr>
      <w:tabs>
        <w:tab w:val="center" w:pos="4536"/>
        <w:tab w:val="right" w:pos="9072"/>
      </w:tabs>
    </w:pPr>
    <w:rPr>
      <w:lang w:val="x-none" w:eastAsia="x-none"/>
    </w:rPr>
  </w:style>
  <w:style w:type="character" w:styleId="ZaglavljeChar" w:customStyle="true">
    <w:name w:val="Zaglavlje Char"/>
    <w:link w:val="Zaglavlje"/>
    <w:uiPriority w:val="99"/>
    <w:rsid w:val="00DE7A78"/>
    <w:rPr>
      <w:sz w:val="24"/>
      <w:szCs w:val="24"/>
    </w:rPr>
  </w:style>
  <w:style w:type="character" w:styleId="Brojstranice">
    <w:name w:val="page number"/>
    <w:basedOn w:val="Zadanifontodlomka"/>
    <w:rsid w:val="00D22910"/>
  </w:style>
  <w:style w:type="paragraph" w:styleId="Podnoje">
    <w:name w:val="footer"/>
    <w:basedOn w:val="Normal"/>
    <w:link w:val="PodnojeChar"/>
    <w:uiPriority w:val="99"/>
    <w:rsid w:val="00D22910"/>
    <w:pPr>
      <w:tabs>
        <w:tab w:val="center" w:pos="4536"/>
        <w:tab w:val="right" w:pos="9072"/>
      </w:tabs>
    </w:pPr>
    <w:rPr>
      <w:lang w:val="x-none" w:eastAsia="x-none"/>
    </w:rPr>
  </w:style>
  <w:style w:type="character" w:styleId="PodnojeChar" w:customStyle="true">
    <w:name w:val="Podnožje Char"/>
    <w:link w:val="Podnoje"/>
    <w:uiPriority w:val="99"/>
    <w:rsid w:val="00986869"/>
    <w:rPr>
      <w:sz w:val="24"/>
      <w:szCs w:val="24"/>
    </w:rPr>
  </w:style>
  <w:style w:type="character" w:styleId="Hiperveza">
    <w:name w:val="Hyperlink"/>
    <w:uiPriority w:val="99"/>
    <w:unhideWhenUsed/>
    <w:rsid w:val="001F133E"/>
    <w:rPr>
      <w:color w:val="0000FF"/>
      <w:u w:val="single"/>
    </w:rPr>
  </w:style>
  <w:style w:type="character" w:styleId="SlijeenaHiperveza">
    <w:name w:val="FollowedHyperlink"/>
    <w:uiPriority w:val="99"/>
    <w:unhideWhenUsed/>
    <w:rsid w:val="001F133E"/>
    <w:rPr>
      <w:color w:val="800080"/>
      <w:u w:val="single"/>
    </w:rPr>
  </w:style>
  <w:style w:type="paragraph" w:styleId="Obinitekst">
    <w:name w:val="Plain Text"/>
    <w:basedOn w:val="Normal"/>
    <w:link w:val="ObinitekstChar"/>
    <w:uiPriority w:val="99"/>
    <w:unhideWhenUsed/>
    <w:rsid w:val="00310986"/>
    <w:rPr>
      <w:rFonts w:ascii="Consolas" w:hAnsi="Consolas" w:eastAsia="Calibri"/>
      <w:sz w:val="21"/>
      <w:szCs w:val="21"/>
      <w:lang w:val="x-none" w:eastAsia="en-US"/>
    </w:rPr>
  </w:style>
  <w:style w:type="character" w:styleId="ObinitekstChar" w:customStyle="true">
    <w:name w:val="Obični tekst Char"/>
    <w:link w:val="Obinitekst"/>
    <w:uiPriority w:val="99"/>
    <w:rsid w:val="00310986"/>
    <w:rPr>
      <w:rFonts w:ascii="Consolas" w:hAnsi="Consolas" w:eastAsia="Calibri"/>
      <w:sz w:val="21"/>
      <w:szCs w:val="21"/>
      <w:lang w:eastAsia="en-US"/>
    </w:rPr>
  </w:style>
  <w:style w:type="paragraph" w:styleId="Odlomakpopisa">
    <w:name w:val="List Paragraph"/>
    <w:basedOn w:val="Normal"/>
    <w:uiPriority w:val="34"/>
    <w:qFormat/>
    <w:rsid w:val="00310986"/>
    <w:pPr>
      <w:ind w:left="720"/>
    </w:pPr>
  </w:style>
  <w:style w:type="paragraph" w:styleId="Odlomakpopisa1" w:customStyle="true">
    <w:name w:val="Odlomak popisa1"/>
    <w:basedOn w:val="Normal"/>
    <w:uiPriority w:val="99"/>
    <w:rsid w:val="00310986"/>
    <w:pPr>
      <w:ind w:left="720"/>
      <w:contextualSpacing/>
    </w:pPr>
  </w:style>
  <w:style w:type="paragraph" w:styleId="Tekstbalonia">
    <w:name w:val="Balloon Text"/>
    <w:basedOn w:val="Normal"/>
    <w:link w:val="TekstbaloniaChar"/>
    <w:uiPriority w:val="99"/>
    <w:semiHidden/>
    <w:rsid w:val="00A64707"/>
    <w:rPr>
      <w:rFonts w:ascii="Tahoma" w:hAnsi="Tahoma"/>
      <w:sz w:val="16"/>
      <w:szCs w:val="16"/>
      <w:lang w:val="x-none" w:eastAsia="x-none"/>
    </w:rPr>
  </w:style>
  <w:style w:type="character" w:styleId="TekstbaloniaChar" w:customStyle="true">
    <w:name w:val="Tekst balončića Char"/>
    <w:link w:val="Tekstbalonia"/>
    <w:uiPriority w:val="99"/>
    <w:semiHidden/>
    <w:rsid w:val="00FA6DC6"/>
    <w:rPr>
      <w:rFonts w:ascii="Tahoma" w:hAnsi="Tahoma" w:cs="Tahoma"/>
      <w:sz w:val="16"/>
      <w:szCs w:val="16"/>
    </w:rPr>
  </w:style>
  <w:style w:type="paragraph" w:styleId="Tijeloteksta">
    <w:name w:val="Body Text"/>
    <w:basedOn w:val="Normal"/>
    <w:link w:val="TijelotekstaChar"/>
    <w:uiPriority w:val="99"/>
    <w:unhideWhenUsed/>
    <w:rsid w:val="006F0B3E"/>
    <w:pPr>
      <w:widowControl w:val="false"/>
      <w:suppressAutoHyphens/>
      <w:spacing w:after="120"/>
    </w:pPr>
    <w:rPr>
      <w:rFonts w:eastAsia="Lucida Sans Unicode" w:cs="Mangal"/>
      <w:kern w:val="2"/>
      <w:lang w:val="x-none" w:eastAsia="hi-IN" w:bidi="hi-IN"/>
    </w:rPr>
  </w:style>
  <w:style w:type="character" w:styleId="TijelotekstaChar" w:customStyle="true">
    <w:name w:val="Tijelo teksta Char"/>
    <w:link w:val="Tijeloteksta"/>
    <w:uiPriority w:val="99"/>
    <w:rsid w:val="006F0B3E"/>
    <w:rPr>
      <w:rFonts w:eastAsia="Lucida Sans Unicode" w:cs="Mangal"/>
      <w:kern w:val="2"/>
      <w:sz w:val="24"/>
      <w:szCs w:val="24"/>
      <w:lang w:eastAsia="hi-IN" w:bidi="hi-IN"/>
    </w:rPr>
  </w:style>
  <w:style w:type="paragraph" w:styleId="Spisaksaznakovimazaisticanje21" w:customStyle="true">
    <w:name w:val="Spisak sa znakovima za isticanje 21"/>
    <w:basedOn w:val="Normal"/>
    <w:uiPriority w:val="99"/>
    <w:rsid w:val="006F0B3E"/>
    <w:pPr>
      <w:widowControl w:val="false"/>
      <w:suppressAutoHyphens/>
    </w:pPr>
    <w:rPr>
      <w:rFonts w:eastAsia="Lucida Sans Unicode" w:cs="Mangal"/>
      <w:kern w:val="2"/>
      <w:lang w:eastAsia="hi-IN" w:bidi="hi-IN"/>
    </w:rPr>
  </w:style>
  <w:style w:type="paragraph" w:styleId="StandardWeb">
    <w:name w:val="Normal (Web)"/>
    <w:basedOn w:val="Normal"/>
    <w:uiPriority w:val="99"/>
    <w:unhideWhenUsed/>
    <w:rsid w:val="008E13F6"/>
    <w:pPr>
      <w:spacing w:before="100" w:beforeAutospacing="true" w:after="100" w:afterAutospacing="true"/>
    </w:pPr>
    <w:rPr>
      <w:rFonts w:eastAsia="Calibri"/>
    </w:rPr>
  </w:style>
  <w:style w:type="table" w:styleId="Jednostavnatablica1">
    <w:name w:val="Table Simple 1"/>
    <w:basedOn w:val="Obinatablica"/>
    <w:rsid w:val="006C21A3"/>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rsid w:val="006C21A3"/>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paragraph" w:styleId="Bezproreda">
    <w:name w:val="No Spacing"/>
    <w:uiPriority w:val="1"/>
    <w:qFormat/>
    <w:rsid w:val="00C407CE"/>
    <w:rPr>
      <w:sz w:val="24"/>
      <w:szCs w:val="24"/>
    </w:rPr>
  </w:style>
  <w:style w:type="character" w:styleId="Naglaeno">
    <w:name w:val="Strong"/>
    <w:qFormat/>
    <w:rsid w:val="002C4729"/>
    <w:rPr>
      <w:b/>
      <w:bCs/>
    </w:rPr>
  </w:style>
  <w:style w:type="paragraph" w:styleId="Naslov">
    <w:name w:val="Title"/>
    <w:basedOn w:val="Normal"/>
    <w:next w:val="Normal"/>
    <w:link w:val="NaslovChar"/>
    <w:uiPriority w:val="10"/>
    <w:qFormat/>
    <w:rsid w:val="00FC5EEE"/>
    <w:pPr>
      <w:suppressAutoHyphens/>
      <w:spacing w:before="240" w:after="60"/>
      <w:jc w:val="center"/>
      <w:outlineLvl w:val="0"/>
    </w:pPr>
    <w:rPr>
      <w:rFonts w:ascii="Cambria" w:hAnsi="Cambria"/>
      <w:b/>
      <w:bCs/>
      <w:kern w:val="28"/>
      <w:sz w:val="32"/>
      <w:szCs w:val="32"/>
      <w:lang w:val="x-none" w:eastAsia="ar-SA"/>
    </w:rPr>
  </w:style>
  <w:style w:type="character" w:styleId="NaslovChar" w:customStyle="true">
    <w:name w:val="Naslov Char"/>
    <w:link w:val="Naslov"/>
    <w:uiPriority w:val="10"/>
    <w:rsid w:val="00FC5EEE"/>
    <w:rPr>
      <w:rFonts w:ascii="Cambria" w:hAnsi="Cambria"/>
      <w:b/>
      <w:bCs/>
      <w:kern w:val="28"/>
      <w:sz w:val="32"/>
      <w:szCs w:val="32"/>
      <w:lang w:eastAsia="ar-SA"/>
    </w:rPr>
  </w:style>
  <w:style w:type="character" w:styleId="Istaknuto">
    <w:name w:val="Emphasis"/>
    <w:basedOn w:val="Zadanifontodlomka"/>
    <w:qFormat/>
    <w:rsid w:val="006C2C7E"/>
    <w:rPr>
      <w:i/>
      <w:iCs/>
    </w:rPr>
  </w:style>
  <w:style w:type="character" w:styleId="Tekstrezerviranogmjesta">
    <w:name w:val="Placeholder Text"/>
    <w:basedOn w:val="Zadanifontodlomka"/>
    <w:uiPriority w:val="99"/>
    <w:semiHidden/>
    <w:rsid w:val="00271D00"/>
    <w:rPr>
      <w:color w:val="808080"/>
      <w:bdr w:val="none" w:color="auto" w:sz="0" w:space="0"/>
      <w:shd w:val="clear" w:color="auto" w:fill="auto"/>
    </w:rPr>
  </w:style>
  <w:style w:type="character" w:styleId="eSPISCCParagraphDefaultFont" w:customStyle="true">
    <w:name w:val="eSPIS_CC_Paragraph Default Font"/>
    <w:basedOn w:val="Zadanifontodlomka"/>
    <w:rsid w:val="00271D0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71D00"/>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271D00"/>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71D00"/>
    <w:rPr>
      <w:rFonts w:ascii="Arial" w:hAnsi="Arial" w:cs="Arial"/>
      <w:sz w:val="24"/>
      <w:bdr w:val="none" w:color="auto" w:sz="0" w:space="0"/>
      <w:shd w:val="clear" w:color="auto" w:fill="CCFFCC"/>
      <w:lang w:val="hr-HR"/>
    </w:rPr>
  </w:style>
  <w:style w:type="paragraph" w:styleId="Default" w:customStyle="true">
    <w:name w:val="Default"/>
    <w:rsid w:val="001815C8"/>
    <w:pPr>
      <w:autoSpaceDE w:val="false"/>
      <w:autoSpaceDN w:val="false"/>
      <w:adjustRightInd w:val="false"/>
    </w:pPr>
    <w:rPr>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1238">
      <w:bodyDiv w:val="true"/>
      <w:marLeft w:val="0"/>
      <w:marRight w:val="0"/>
      <w:marTop w:val="0"/>
      <w:marBottom w:val="0"/>
      <w:divBdr>
        <w:top w:val="none" w:color="auto" w:sz="0" w:space="0"/>
        <w:left w:val="none" w:color="auto" w:sz="0" w:space="0"/>
        <w:bottom w:val="none" w:color="auto" w:sz="0" w:space="0"/>
        <w:right w:val="none" w:color="auto" w:sz="0" w:space="0"/>
      </w:divBdr>
    </w:div>
    <w:div w:id="6444162">
      <w:bodyDiv w:val="true"/>
      <w:marLeft w:val="0"/>
      <w:marRight w:val="0"/>
      <w:marTop w:val="0"/>
      <w:marBottom w:val="0"/>
      <w:divBdr>
        <w:top w:val="none" w:color="auto" w:sz="0" w:space="0"/>
        <w:left w:val="none" w:color="auto" w:sz="0" w:space="0"/>
        <w:bottom w:val="none" w:color="auto" w:sz="0" w:space="0"/>
        <w:right w:val="none" w:color="auto" w:sz="0" w:space="0"/>
      </w:divBdr>
    </w:div>
    <w:div w:id="12076641">
      <w:bodyDiv w:val="true"/>
      <w:marLeft w:val="0"/>
      <w:marRight w:val="0"/>
      <w:marTop w:val="0"/>
      <w:marBottom w:val="0"/>
      <w:divBdr>
        <w:top w:val="none" w:color="auto" w:sz="0" w:space="0"/>
        <w:left w:val="none" w:color="auto" w:sz="0" w:space="0"/>
        <w:bottom w:val="none" w:color="auto" w:sz="0" w:space="0"/>
        <w:right w:val="none" w:color="auto" w:sz="0" w:space="0"/>
      </w:divBdr>
    </w:div>
    <w:div w:id="28184066">
      <w:bodyDiv w:val="true"/>
      <w:marLeft w:val="0"/>
      <w:marRight w:val="0"/>
      <w:marTop w:val="0"/>
      <w:marBottom w:val="0"/>
      <w:divBdr>
        <w:top w:val="none" w:color="auto" w:sz="0" w:space="0"/>
        <w:left w:val="none" w:color="auto" w:sz="0" w:space="0"/>
        <w:bottom w:val="none" w:color="auto" w:sz="0" w:space="0"/>
        <w:right w:val="none" w:color="auto" w:sz="0" w:space="0"/>
      </w:divBdr>
    </w:div>
    <w:div w:id="31616669">
      <w:bodyDiv w:val="true"/>
      <w:marLeft w:val="0"/>
      <w:marRight w:val="0"/>
      <w:marTop w:val="0"/>
      <w:marBottom w:val="0"/>
      <w:divBdr>
        <w:top w:val="none" w:color="auto" w:sz="0" w:space="0"/>
        <w:left w:val="none" w:color="auto" w:sz="0" w:space="0"/>
        <w:bottom w:val="none" w:color="auto" w:sz="0" w:space="0"/>
        <w:right w:val="none" w:color="auto" w:sz="0" w:space="0"/>
      </w:divBdr>
    </w:div>
    <w:div w:id="36509409">
      <w:bodyDiv w:val="true"/>
      <w:marLeft w:val="0"/>
      <w:marRight w:val="0"/>
      <w:marTop w:val="0"/>
      <w:marBottom w:val="0"/>
      <w:divBdr>
        <w:top w:val="none" w:color="auto" w:sz="0" w:space="0"/>
        <w:left w:val="none" w:color="auto" w:sz="0" w:space="0"/>
        <w:bottom w:val="none" w:color="auto" w:sz="0" w:space="0"/>
        <w:right w:val="none" w:color="auto" w:sz="0" w:space="0"/>
      </w:divBdr>
    </w:div>
    <w:div w:id="38358060">
      <w:bodyDiv w:val="true"/>
      <w:marLeft w:val="0"/>
      <w:marRight w:val="0"/>
      <w:marTop w:val="0"/>
      <w:marBottom w:val="0"/>
      <w:divBdr>
        <w:top w:val="none" w:color="auto" w:sz="0" w:space="0"/>
        <w:left w:val="none" w:color="auto" w:sz="0" w:space="0"/>
        <w:bottom w:val="none" w:color="auto" w:sz="0" w:space="0"/>
        <w:right w:val="none" w:color="auto" w:sz="0" w:space="0"/>
      </w:divBdr>
    </w:div>
    <w:div w:id="50270982">
      <w:bodyDiv w:val="true"/>
      <w:marLeft w:val="0"/>
      <w:marRight w:val="0"/>
      <w:marTop w:val="0"/>
      <w:marBottom w:val="0"/>
      <w:divBdr>
        <w:top w:val="none" w:color="auto" w:sz="0" w:space="0"/>
        <w:left w:val="none" w:color="auto" w:sz="0" w:space="0"/>
        <w:bottom w:val="none" w:color="auto" w:sz="0" w:space="0"/>
        <w:right w:val="none" w:color="auto" w:sz="0" w:space="0"/>
      </w:divBdr>
    </w:div>
    <w:div w:id="52894663">
      <w:bodyDiv w:val="true"/>
      <w:marLeft w:val="0"/>
      <w:marRight w:val="0"/>
      <w:marTop w:val="0"/>
      <w:marBottom w:val="0"/>
      <w:divBdr>
        <w:top w:val="none" w:color="auto" w:sz="0" w:space="0"/>
        <w:left w:val="none" w:color="auto" w:sz="0" w:space="0"/>
        <w:bottom w:val="none" w:color="auto" w:sz="0" w:space="0"/>
        <w:right w:val="none" w:color="auto" w:sz="0" w:space="0"/>
      </w:divBdr>
    </w:div>
    <w:div w:id="53435327">
      <w:bodyDiv w:val="true"/>
      <w:marLeft w:val="0"/>
      <w:marRight w:val="0"/>
      <w:marTop w:val="0"/>
      <w:marBottom w:val="0"/>
      <w:divBdr>
        <w:top w:val="none" w:color="auto" w:sz="0" w:space="0"/>
        <w:left w:val="none" w:color="auto" w:sz="0" w:space="0"/>
        <w:bottom w:val="none" w:color="auto" w:sz="0" w:space="0"/>
        <w:right w:val="none" w:color="auto" w:sz="0" w:space="0"/>
      </w:divBdr>
    </w:div>
    <w:div w:id="53626503">
      <w:bodyDiv w:val="true"/>
      <w:marLeft w:val="0"/>
      <w:marRight w:val="0"/>
      <w:marTop w:val="0"/>
      <w:marBottom w:val="0"/>
      <w:divBdr>
        <w:top w:val="none" w:color="auto" w:sz="0" w:space="0"/>
        <w:left w:val="none" w:color="auto" w:sz="0" w:space="0"/>
        <w:bottom w:val="none" w:color="auto" w:sz="0" w:space="0"/>
        <w:right w:val="none" w:color="auto" w:sz="0" w:space="0"/>
      </w:divBdr>
    </w:div>
    <w:div w:id="57482010">
      <w:bodyDiv w:val="true"/>
      <w:marLeft w:val="0"/>
      <w:marRight w:val="0"/>
      <w:marTop w:val="0"/>
      <w:marBottom w:val="0"/>
      <w:divBdr>
        <w:top w:val="none" w:color="auto" w:sz="0" w:space="0"/>
        <w:left w:val="none" w:color="auto" w:sz="0" w:space="0"/>
        <w:bottom w:val="none" w:color="auto" w:sz="0" w:space="0"/>
        <w:right w:val="none" w:color="auto" w:sz="0" w:space="0"/>
      </w:divBdr>
    </w:div>
    <w:div w:id="62682669">
      <w:bodyDiv w:val="true"/>
      <w:marLeft w:val="0"/>
      <w:marRight w:val="0"/>
      <w:marTop w:val="0"/>
      <w:marBottom w:val="0"/>
      <w:divBdr>
        <w:top w:val="none" w:color="auto" w:sz="0" w:space="0"/>
        <w:left w:val="none" w:color="auto" w:sz="0" w:space="0"/>
        <w:bottom w:val="none" w:color="auto" w:sz="0" w:space="0"/>
        <w:right w:val="none" w:color="auto" w:sz="0" w:space="0"/>
      </w:divBdr>
    </w:div>
    <w:div w:id="65810279">
      <w:bodyDiv w:val="true"/>
      <w:marLeft w:val="0"/>
      <w:marRight w:val="0"/>
      <w:marTop w:val="0"/>
      <w:marBottom w:val="0"/>
      <w:divBdr>
        <w:top w:val="none" w:color="auto" w:sz="0" w:space="0"/>
        <w:left w:val="none" w:color="auto" w:sz="0" w:space="0"/>
        <w:bottom w:val="none" w:color="auto" w:sz="0" w:space="0"/>
        <w:right w:val="none" w:color="auto" w:sz="0" w:space="0"/>
      </w:divBdr>
    </w:div>
    <w:div w:id="70007943">
      <w:bodyDiv w:val="true"/>
      <w:marLeft w:val="0"/>
      <w:marRight w:val="0"/>
      <w:marTop w:val="0"/>
      <w:marBottom w:val="0"/>
      <w:divBdr>
        <w:top w:val="none" w:color="auto" w:sz="0" w:space="0"/>
        <w:left w:val="none" w:color="auto" w:sz="0" w:space="0"/>
        <w:bottom w:val="none" w:color="auto" w:sz="0" w:space="0"/>
        <w:right w:val="none" w:color="auto" w:sz="0" w:space="0"/>
      </w:divBdr>
    </w:div>
    <w:div w:id="71046687">
      <w:bodyDiv w:val="true"/>
      <w:marLeft w:val="0"/>
      <w:marRight w:val="0"/>
      <w:marTop w:val="0"/>
      <w:marBottom w:val="0"/>
      <w:divBdr>
        <w:top w:val="none" w:color="auto" w:sz="0" w:space="0"/>
        <w:left w:val="none" w:color="auto" w:sz="0" w:space="0"/>
        <w:bottom w:val="none" w:color="auto" w:sz="0" w:space="0"/>
        <w:right w:val="none" w:color="auto" w:sz="0" w:space="0"/>
      </w:divBdr>
    </w:div>
    <w:div w:id="81072349">
      <w:bodyDiv w:val="true"/>
      <w:marLeft w:val="0"/>
      <w:marRight w:val="0"/>
      <w:marTop w:val="0"/>
      <w:marBottom w:val="0"/>
      <w:divBdr>
        <w:top w:val="none" w:color="auto" w:sz="0" w:space="0"/>
        <w:left w:val="none" w:color="auto" w:sz="0" w:space="0"/>
        <w:bottom w:val="none" w:color="auto" w:sz="0" w:space="0"/>
        <w:right w:val="none" w:color="auto" w:sz="0" w:space="0"/>
      </w:divBdr>
    </w:div>
    <w:div w:id="82068877">
      <w:bodyDiv w:val="true"/>
      <w:marLeft w:val="0"/>
      <w:marRight w:val="0"/>
      <w:marTop w:val="0"/>
      <w:marBottom w:val="0"/>
      <w:divBdr>
        <w:top w:val="none" w:color="auto" w:sz="0" w:space="0"/>
        <w:left w:val="none" w:color="auto" w:sz="0" w:space="0"/>
        <w:bottom w:val="none" w:color="auto" w:sz="0" w:space="0"/>
        <w:right w:val="none" w:color="auto" w:sz="0" w:space="0"/>
      </w:divBdr>
    </w:div>
    <w:div w:id="83914360">
      <w:bodyDiv w:val="true"/>
      <w:marLeft w:val="0"/>
      <w:marRight w:val="0"/>
      <w:marTop w:val="0"/>
      <w:marBottom w:val="0"/>
      <w:divBdr>
        <w:top w:val="none" w:color="auto" w:sz="0" w:space="0"/>
        <w:left w:val="none" w:color="auto" w:sz="0" w:space="0"/>
        <w:bottom w:val="none" w:color="auto" w:sz="0" w:space="0"/>
        <w:right w:val="none" w:color="auto" w:sz="0" w:space="0"/>
      </w:divBdr>
    </w:div>
    <w:div w:id="85155399">
      <w:bodyDiv w:val="true"/>
      <w:marLeft w:val="0"/>
      <w:marRight w:val="0"/>
      <w:marTop w:val="0"/>
      <w:marBottom w:val="0"/>
      <w:divBdr>
        <w:top w:val="none" w:color="auto" w:sz="0" w:space="0"/>
        <w:left w:val="none" w:color="auto" w:sz="0" w:space="0"/>
        <w:bottom w:val="none" w:color="auto" w:sz="0" w:space="0"/>
        <w:right w:val="none" w:color="auto" w:sz="0" w:space="0"/>
      </w:divBdr>
    </w:div>
    <w:div w:id="87234933">
      <w:bodyDiv w:val="true"/>
      <w:marLeft w:val="0"/>
      <w:marRight w:val="0"/>
      <w:marTop w:val="0"/>
      <w:marBottom w:val="0"/>
      <w:divBdr>
        <w:top w:val="none" w:color="auto" w:sz="0" w:space="0"/>
        <w:left w:val="none" w:color="auto" w:sz="0" w:space="0"/>
        <w:bottom w:val="none" w:color="auto" w:sz="0" w:space="0"/>
        <w:right w:val="none" w:color="auto" w:sz="0" w:space="0"/>
      </w:divBdr>
    </w:div>
    <w:div w:id="89278343">
      <w:bodyDiv w:val="true"/>
      <w:marLeft w:val="0"/>
      <w:marRight w:val="0"/>
      <w:marTop w:val="0"/>
      <w:marBottom w:val="0"/>
      <w:divBdr>
        <w:top w:val="none" w:color="auto" w:sz="0" w:space="0"/>
        <w:left w:val="none" w:color="auto" w:sz="0" w:space="0"/>
        <w:bottom w:val="none" w:color="auto" w:sz="0" w:space="0"/>
        <w:right w:val="none" w:color="auto" w:sz="0" w:space="0"/>
      </w:divBdr>
    </w:div>
    <w:div w:id="95367817">
      <w:bodyDiv w:val="true"/>
      <w:marLeft w:val="0"/>
      <w:marRight w:val="0"/>
      <w:marTop w:val="0"/>
      <w:marBottom w:val="0"/>
      <w:divBdr>
        <w:top w:val="none" w:color="auto" w:sz="0" w:space="0"/>
        <w:left w:val="none" w:color="auto" w:sz="0" w:space="0"/>
        <w:bottom w:val="none" w:color="auto" w:sz="0" w:space="0"/>
        <w:right w:val="none" w:color="auto" w:sz="0" w:space="0"/>
      </w:divBdr>
    </w:div>
    <w:div w:id="95752439">
      <w:bodyDiv w:val="true"/>
      <w:marLeft w:val="0"/>
      <w:marRight w:val="0"/>
      <w:marTop w:val="0"/>
      <w:marBottom w:val="0"/>
      <w:divBdr>
        <w:top w:val="none" w:color="auto" w:sz="0" w:space="0"/>
        <w:left w:val="none" w:color="auto" w:sz="0" w:space="0"/>
        <w:bottom w:val="none" w:color="auto" w:sz="0" w:space="0"/>
        <w:right w:val="none" w:color="auto" w:sz="0" w:space="0"/>
      </w:divBdr>
    </w:div>
    <w:div w:id="98649956">
      <w:bodyDiv w:val="true"/>
      <w:marLeft w:val="0"/>
      <w:marRight w:val="0"/>
      <w:marTop w:val="0"/>
      <w:marBottom w:val="0"/>
      <w:divBdr>
        <w:top w:val="none" w:color="auto" w:sz="0" w:space="0"/>
        <w:left w:val="none" w:color="auto" w:sz="0" w:space="0"/>
        <w:bottom w:val="none" w:color="auto" w:sz="0" w:space="0"/>
        <w:right w:val="none" w:color="auto" w:sz="0" w:space="0"/>
      </w:divBdr>
    </w:div>
    <w:div w:id="104814346">
      <w:bodyDiv w:val="true"/>
      <w:marLeft w:val="0"/>
      <w:marRight w:val="0"/>
      <w:marTop w:val="0"/>
      <w:marBottom w:val="0"/>
      <w:divBdr>
        <w:top w:val="none" w:color="auto" w:sz="0" w:space="0"/>
        <w:left w:val="none" w:color="auto" w:sz="0" w:space="0"/>
        <w:bottom w:val="none" w:color="auto" w:sz="0" w:space="0"/>
        <w:right w:val="none" w:color="auto" w:sz="0" w:space="0"/>
      </w:divBdr>
    </w:div>
    <w:div w:id="105319885">
      <w:bodyDiv w:val="true"/>
      <w:marLeft w:val="0"/>
      <w:marRight w:val="0"/>
      <w:marTop w:val="0"/>
      <w:marBottom w:val="0"/>
      <w:divBdr>
        <w:top w:val="none" w:color="auto" w:sz="0" w:space="0"/>
        <w:left w:val="none" w:color="auto" w:sz="0" w:space="0"/>
        <w:bottom w:val="none" w:color="auto" w:sz="0" w:space="0"/>
        <w:right w:val="none" w:color="auto" w:sz="0" w:space="0"/>
      </w:divBdr>
    </w:div>
    <w:div w:id="108361975">
      <w:bodyDiv w:val="true"/>
      <w:marLeft w:val="0"/>
      <w:marRight w:val="0"/>
      <w:marTop w:val="0"/>
      <w:marBottom w:val="0"/>
      <w:divBdr>
        <w:top w:val="none" w:color="auto" w:sz="0" w:space="0"/>
        <w:left w:val="none" w:color="auto" w:sz="0" w:space="0"/>
        <w:bottom w:val="none" w:color="auto" w:sz="0" w:space="0"/>
        <w:right w:val="none" w:color="auto" w:sz="0" w:space="0"/>
      </w:divBdr>
    </w:div>
    <w:div w:id="117458776">
      <w:bodyDiv w:val="true"/>
      <w:marLeft w:val="0"/>
      <w:marRight w:val="0"/>
      <w:marTop w:val="0"/>
      <w:marBottom w:val="0"/>
      <w:divBdr>
        <w:top w:val="none" w:color="auto" w:sz="0" w:space="0"/>
        <w:left w:val="none" w:color="auto" w:sz="0" w:space="0"/>
        <w:bottom w:val="none" w:color="auto" w:sz="0" w:space="0"/>
        <w:right w:val="none" w:color="auto" w:sz="0" w:space="0"/>
      </w:divBdr>
    </w:div>
    <w:div w:id="119569801">
      <w:bodyDiv w:val="true"/>
      <w:marLeft w:val="0"/>
      <w:marRight w:val="0"/>
      <w:marTop w:val="0"/>
      <w:marBottom w:val="0"/>
      <w:divBdr>
        <w:top w:val="none" w:color="auto" w:sz="0" w:space="0"/>
        <w:left w:val="none" w:color="auto" w:sz="0" w:space="0"/>
        <w:bottom w:val="none" w:color="auto" w:sz="0" w:space="0"/>
        <w:right w:val="none" w:color="auto" w:sz="0" w:space="0"/>
      </w:divBdr>
    </w:div>
    <w:div w:id="123039769">
      <w:bodyDiv w:val="true"/>
      <w:marLeft w:val="0"/>
      <w:marRight w:val="0"/>
      <w:marTop w:val="0"/>
      <w:marBottom w:val="0"/>
      <w:divBdr>
        <w:top w:val="none" w:color="auto" w:sz="0" w:space="0"/>
        <w:left w:val="none" w:color="auto" w:sz="0" w:space="0"/>
        <w:bottom w:val="none" w:color="auto" w:sz="0" w:space="0"/>
        <w:right w:val="none" w:color="auto" w:sz="0" w:space="0"/>
      </w:divBdr>
    </w:div>
    <w:div w:id="124549817">
      <w:bodyDiv w:val="true"/>
      <w:marLeft w:val="0"/>
      <w:marRight w:val="0"/>
      <w:marTop w:val="0"/>
      <w:marBottom w:val="0"/>
      <w:divBdr>
        <w:top w:val="none" w:color="auto" w:sz="0" w:space="0"/>
        <w:left w:val="none" w:color="auto" w:sz="0" w:space="0"/>
        <w:bottom w:val="none" w:color="auto" w:sz="0" w:space="0"/>
        <w:right w:val="none" w:color="auto" w:sz="0" w:space="0"/>
      </w:divBdr>
    </w:div>
    <w:div w:id="127826428">
      <w:bodyDiv w:val="true"/>
      <w:marLeft w:val="0"/>
      <w:marRight w:val="0"/>
      <w:marTop w:val="0"/>
      <w:marBottom w:val="0"/>
      <w:divBdr>
        <w:top w:val="none" w:color="auto" w:sz="0" w:space="0"/>
        <w:left w:val="none" w:color="auto" w:sz="0" w:space="0"/>
        <w:bottom w:val="none" w:color="auto" w:sz="0" w:space="0"/>
        <w:right w:val="none" w:color="auto" w:sz="0" w:space="0"/>
      </w:divBdr>
    </w:div>
    <w:div w:id="130557003">
      <w:bodyDiv w:val="true"/>
      <w:marLeft w:val="0"/>
      <w:marRight w:val="0"/>
      <w:marTop w:val="0"/>
      <w:marBottom w:val="0"/>
      <w:divBdr>
        <w:top w:val="none" w:color="auto" w:sz="0" w:space="0"/>
        <w:left w:val="none" w:color="auto" w:sz="0" w:space="0"/>
        <w:bottom w:val="none" w:color="auto" w:sz="0" w:space="0"/>
        <w:right w:val="none" w:color="auto" w:sz="0" w:space="0"/>
      </w:divBdr>
    </w:div>
    <w:div w:id="133719040">
      <w:bodyDiv w:val="true"/>
      <w:marLeft w:val="0"/>
      <w:marRight w:val="0"/>
      <w:marTop w:val="0"/>
      <w:marBottom w:val="0"/>
      <w:divBdr>
        <w:top w:val="none" w:color="auto" w:sz="0" w:space="0"/>
        <w:left w:val="none" w:color="auto" w:sz="0" w:space="0"/>
        <w:bottom w:val="none" w:color="auto" w:sz="0" w:space="0"/>
        <w:right w:val="none" w:color="auto" w:sz="0" w:space="0"/>
      </w:divBdr>
    </w:div>
    <w:div w:id="133759396">
      <w:bodyDiv w:val="true"/>
      <w:marLeft w:val="0"/>
      <w:marRight w:val="0"/>
      <w:marTop w:val="0"/>
      <w:marBottom w:val="0"/>
      <w:divBdr>
        <w:top w:val="none" w:color="auto" w:sz="0" w:space="0"/>
        <w:left w:val="none" w:color="auto" w:sz="0" w:space="0"/>
        <w:bottom w:val="none" w:color="auto" w:sz="0" w:space="0"/>
        <w:right w:val="none" w:color="auto" w:sz="0" w:space="0"/>
      </w:divBdr>
    </w:div>
    <w:div w:id="134297962">
      <w:bodyDiv w:val="true"/>
      <w:marLeft w:val="0"/>
      <w:marRight w:val="0"/>
      <w:marTop w:val="0"/>
      <w:marBottom w:val="0"/>
      <w:divBdr>
        <w:top w:val="none" w:color="auto" w:sz="0" w:space="0"/>
        <w:left w:val="none" w:color="auto" w:sz="0" w:space="0"/>
        <w:bottom w:val="none" w:color="auto" w:sz="0" w:space="0"/>
        <w:right w:val="none" w:color="auto" w:sz="0" w:space="0"/>
      </w:divBdr>
    </w:div>
    <w:div w:id="137695891">
      <w:bodyDiv w:val="true"/>
      <w:marLeft w:val="0"/>
      <w:marRight w:val="0"/>
      <w:marTop w:val="0"/>
      <w:marBottom w:val="0"/>
      <w:divBdr>
        <w:top w:val="none" w:color="auto" w:sz="0" w:space="0"/>
        <w:left w:val="none" w:color="auto" w:sz="0" w:space="0"/>
        <w:bottom w:val="none" w:color="auto" w:sz="0" w:space="0"/>
        <w:right w:val="none" w:color="auto" w:sz="0" w:space="0"/>
      </w:divBdr>
    </w:div>
    <w:div w:id="137840658">
      <w:bodyDiv w:val="true"/>
      <w:marLeft w:val="0"/>
      <w:marRight w:val="0"/>
      <w:marTop w:val="0"/>
      <w:marBottom w:val="0"/>
      <w:divBdr>
        <w:top w:val="none" w:color="auto" w:sz="0" w:space="0"/>
        <w:left w:val="none" w:color="auto" w:sz="0" w:space="0"/>
        <w:bottom w:val="none" w:color="auto" w:sz="0" w:space="0"/>
        <w:right w:val="none" w:color="auto" w:sz="0" w:space="0"/>
      </w:divBdr>
    </w:div>
    <w:div w:id="139076968">
      <w:bodyDiv w:val="true"/>
      <w:marLeft w:val="0"/>
      <w:marRight w:val="0"/>
      <w:marTop w:val="0"/>
      <w:marBottom w:val="0"/>
      <w:divBdr>
        <w:top w:val="none" w:color="auto" w:sz="0" w:space="0"/>
        <w:left w:val="none" w:color="auto" w:sz="0" w:space="0"/>
        <w:bottom w:val="none" w:color="auto" w:sz="0" w:space="0"/>
        <w:right w:val="none" w:color="auto" w:sz="0" w:space="0"/>
      </w:divBdr>
    </w:div>
    <w:div w:id="153035638">
      <w:bodyDiv w:val="true"/>
      <w:marLeft w:val="0"/>
      <w:marRight w:val="0"/>
      <w:marTop w:val="0"/>
      <w:marBottom w:val="0"/>
      <w:divBdr>
        <w:top w:val="none" w:color="auto" w:sz="0" w:space="0"/>
        <w:left w:val="none" w:color="auto" w:sz="0" w:space="0"/>
        <w:bottom w:val="none" w:color="auto" w:sz="0" w:space="0"/>
        <w:right w:val="none" w:color="auto" w:sz="0" w:space="0"/>
      </w:divBdr>
    </w:div>
    <w:div w:id="154617324">
      <w:bodyDiv w:val="true"/>
      <w:marLeft w:val="0"/>
      <w:marRight w:val="0"/>
      <w:marTop w:val="0"/>
      <w:marBottom w:val="0"/>
      <w:divBdr>
        <w:top w:val="none" w:color="auto" w:sz="0" w:space="0"/>
        <w:left w:val="none" w:color="auto" w:sz="0" w:space="0"/>
        <w:bottom w:val="none" w:color="auto" w:sz="0" w:space="0"/>
        <w:right w:val="none" w:color="auto" w:sz="0" w:space="0"/>
      </w:divBdr>
    </w:div>
    <w:div w:id="157425637">
      <w:bodyDiv w:val="true"/>
      <w:marLeft w:val="0"/>
      <w:marRight w:val="0"/>
      <w:marTop w:val="0"/>
      <w:marBottom w:val="0"/>
      <w:divBdr>
        <w:top w:val="none" w:color="auto" w:sz="0" w:space="0"/>
        <w:left w:val="none" w:color="auto" w:sz="0" w:space="0"/>
        <w:bottom w:val="none" w:color="auto" w:sz="0" w:space="0"/>
        <w:right w:val="none" w:color="auto" w:sz="0" w:space="0"/>
      </w:divBdr>
    </w:div>
    <w:div w:id="157577471">
      <w:bodyDiv w:val="true"/>
      <w:marLeft w:val="0"/>
      <w:marRight w:val="0"/>
      <w:marTop w:val="0"/>
      <w:marBottom w:val="0"/>
      <w:divBdr>
        <w:top w:val="none" w:color="auto" w:sz="0" w:space="0"/>
        <w:left w:val="none" w:color="auto" w:sz="0" w:space="0"/>
        <w:bottom w:val="none" w:color="auto" w:sz="0" w:space="0"/>
        <w:right w:val="none" w:color="auto" w:sz="0" w:space="0"/>
      </w:divBdr>
    </w:div>
    <w:div w:id="183831464">
      <w:bodyDiv w:val="true"/>
      <w:marLeft w:val="0"/>
      <w:marRight w:val="0"/>
      <w:marTop w:val="0"/>
      <w:marBottom w:val="0"/>
      <w:divBdr>
        <w:top w:val="none" w:color="auto" w:sz="0" w:space="0"/>
        <w:left w:val="none" w:color="auto" w:sz="0" w:space="0"/>
        <w:bottom w:val="none" w:color="auto" w:sz="0" w:space="0"/>
        <w:right w:val="none" w:color="auto" w:sz="0" w:space="0"/>
      </w:divBdr>
    </w:div>
    <w:div w:id="185098878">
      <w:bodyDiv w:val="true"/>
      <w:marLeft w:val="0"/>
      <w:marRight w:val="0"/>
      <w:marTop w:val="0"/>
      <w:marBottom w:val="0"/>
      <w:divBdr>
        <w:top w:val="none" w:color="auto" w:sz="0" w:space="0"/>
        <w:left w:val="none" w:color="auto" w:sz="0" w:space="0"/>
        <w:bottom w:val="none" w:color="auto" w:sz="0" w:space="0"/>
        <w:right w:val="none" w:color="auto" w:sz="0" w:space="0"/>
      </w:divBdr>
    </w:div>
    <w:div w:id="189033813">
      <w:bodyDiv w:val="true"/>
      <w:marLeft w:val="0"/>
      <w:marRight w:val="0"/>
      <w:marTop w:val="0"/>
      <w:marBottom w:val="0"/>
      <w:divBdr>
        <w:top w:val="none" w:color="auto" w:sz="0" w:space="0"/>
        <w:left w:val="none" w:color="auto" w:sz="0" w:space="0"/>
        <w:bottom w:val="none" w:color="auto" w:sz="0" w:space="0"/>
        <w:right w:val="none" w:color="auto" w:sz="0" w:space="0"/>
      </w:divBdr>
    </w:div>
    <w:div w:id="195387427">
      <w:bodyDiv w:val="true"/>
      <w:marLeft w:val="0"/>
      <w:marRight w:val="0"/>
      <w:marTop w:val="0"/>
      <w:marBottom w:val="0"/>
      <w:divBdr>
        <w:top w:val="none" w:color="auto" w:sz="0" w:space="0"/>
        <w:left w:val="none" w:color="auto" w:sz="0" w:space="0"/>
        <w:bottom w:val="none" w:color="auto" w:sz="0" w:space="0"/>
        <w:right w:val="none" w:color="auto" w:sz="0" w:space="0"/>
      </w:divBdr>
    </w:div>
    <w:div w:id="198661609">
      <w:bodyDiv w:val="true"/>
      <w:marLeft w:val="0"/>
      <w:marRight w:val="0"/>
      <w:marTop w:val="0"/>
      <w:marBottom w:val="0"/>
      <w:divBdr>
        <w:top w:val="none" w:color="auto" w:sz="0" w:space="0"/>
        <w:left w:val="none" w:color="auto" w:sz="0" w:space="0"/>
        <w:bottom w:val="none" w:color="auto" w:sz="0" w:space="0"/>
        <w:right w:val="none" w:color="auto" w:sz="0" w:space="0"/>
      </w:divBdr>
    </w:div>
    <w:div w:id="221987579">
      <w:bodyDiv w:val="true"/>
      <w:marLeft w:val="0"/>
      <w:marRight w:val="0"/>
      <w:marTop w:val="0"/>
      <w:marBottom w:val="0"/>
      <w:divBdr>
        <w:top w:val="none" w:color="auto" w:sz="0" w:space="0"/>
        <w:left w:val="none" w:color="auto" w:sz="0" w:space="0"/>
        <w:bottom w:val="none" w:color="auto" w:sz="0" w:space="0"/>
        <w:right w:val="none" w:color="auto" w:sz="0" w:space="0"/>
      </w:divBdr>
    </w:div>
    <w:div w:id="230311580">
      <w:bodyDiv w:val="true"/>
      <w:marLeft w:val="0"/>
      <w:marRight w:val="0"/>
      <w:marTop w:val="0"/>
      <w:marBottom w:val="0"/>
      <w:divBdr>
        <w:top w:val="none" w:color="auto" w:sz="0" w:space="0"/>
        <w:left w:val="none" w:color="auto" w:sz="0" w:space="0"/>
        <w:bottom w:val="none" w:color="auto" w:sz="0" w:space="0"/>
        <w:right w:val="none" w:color="auto" w:sz="0" w:space="0"/>
      </w:divBdr>
    </w:div>
    <w:div w:id="233246457">
      <w:bodyDiv w:val="true"/>
      <w:marLeft w:val="0"/>
      <w:marRight w:val="0"/>
      <w:marTop w:val="0"/>
      <w:marBottom w:val="0"/>
      <w:divBdr>
        <w:top w:val="none" w:color="auto" w:sz="0" w:space="0"/>
        <w:left w:val="none" w:color="auto" w:sz="0" w:space="0"/>
        <w:bottom w:val="none" w:color="auto" w:sz="0" w:space="0"/>
        <w:right w:val="none" w:color="auto" w:sz="0" w:space="0"/>
      </w:divBdr>
    </w:div>
    <w:div w:id="233709583">
      <w:bodyDiv w:val="true"/>
      <w:marLeft w:val="0"/>
      <w:marRight w:val="0"/>
      <w:marTop w:val="0"/>
      <w:marBottom w:val="0"/>
      <w:divBdr>
        <w:top w:val="none" w:color="auto" w:sz="0" w:space="0"/>
        <w:left w:val="none" w:color="auto" w:sz="0" w:space="0"/>
        <w:bottom w:val="none" w:color="auto" w:sz="0" w:space="0"/>
        <w:right w:val="none" w:color="auto" w:sz="0" w:space="0"/>
      </w:divBdr>
    </w:div>
    <w:div w:id="243271080">
      <w:bodyDiv w:val="true"/>
      <w:marLeft w:val="0"/>
      <w:marRight w:val="0"/>
      <w:marTop w:val="0"/>
      <w:marBottom w:val="0"/>
      <w:divBdr>
        <w:top w:val="none" w:color="auto" w:sz="0" w:space="0"/>
        <w:left w:val="none" w:color="auto" w:sz="0" w:space="0"/>
        <w:bottom w:val="none" w:color="auto" w:sz="0" w:space="0"/>
        <w:right w:val="none" w:color="auto" w:sz="0" w:space="0"/>
      </w:divBdr>
    </w:div>
    <w:div w:id="248151399">
      <w:bodyDiv w:val="true"/>
      <w:marLeft w:val="0"/>
      <w:marRight w:val="0"/>
      <w:marTop w:val="0"/>
      <w:marBottom w:val="0"/>
      <w:divBdr>
        <w:top w:val="none" w:color="auto" w:sz="0" w:space="0"/>
        <w:left w:val="none" w:color="auto" w:sz="0" w:space="0"/>
        <w:bottom w:val="none" w:color="auto" w:sz="0" w:space="0"/>
        <w:right w:val="none" w:color="auto" w:sz="0" w:space="0"/>
      </w:divBdr>
    </w:div>
    <w:div w:id="257253834">
      <w:bodyDiv w:val="true"/>
      <w:marLeft w:val="0"/>
      <w:marRight w:val="0"/>
      <w:marTop w:val="0"/>
      <w:marBottom w:val="0"/>
      <w:divBdr>
        <w:top w:val="none" w:color="auto" w:sz="0" w:space="0"/>
        <w:left w:val="none" w:color="auto" w:sz="0" w:space="0"/>
        <w:bottom w:val="none" w:color="auto" w:sz="0" w:space="0"/>
        <w:right w:val="none" w:color="auto" w:sz="0" w:space="0"/>
      </w:divBdr>
    </w:div>
    <w:div w:id="257762483">
      <w:bodyDiv w:val="true"/>
      <w:marLeft w:val="0"/>
      <w:marRight w:val="0"/>
      <w:marTop w:val="0"/>
      <w:marBottom w:val="0"/>
      <w:divBdr>
        <w:top w:val="none" w:color="auto" w:sz="0" w:space="0"/>
        <w:left w:val="none" w:color="auto" w:sz="0" w:space="0"/>
        <w:bottom w:val="none" w:color="auto" w:sz="0" w:space="0"/>
        <w:right w:val="none" w:color="auto" w:sz="0" w:space="0"/>
      </w:divBdr>
    </w:div>
    <w:div w:id="259342714">
      <w:bodyDiv w:val="true"/>
      <w:marLeft w:val="0"/>
      <w:marRight w:val="0"/>
      <w:marTop w:val="0"/>
      <w:marBottom w:val="0"/>
      <w:divBdr>
        <w:top w:val="none" w:color="auto" w:sz="0" w:space="0"/>
        <w:left w:val="none" w:color="auto" w:sz="0" w:space="0"/>
        <w:bottom w:val="none" w:color="auto" w:sz="0" w:space="0"/>
        <w:right w:val="none" w:color="auto" w:sz="0" w:space="0"/>
      </w:divBdr>
    </w:div>
    <w:div w:id="262299746">
      <w:bodyDiv w:val="true"/>
      <w:marLeft w:val="0"/>
      <w:marRight w:val="0"/>
      <w:marTop w:val="0"/>
      <w:marBottom w:val="0"/>
      <w:divBdr>
        <w:top w:val="none" w:color="auto" w:sz="0" w:space="0"/>
        <w:left w:val="none" w:color="auto" w:sz="0" w:space="0"/>
        <w:bottom w:val="none" w:color="auto" w:sz="0" w:space="0"/>
        <w:right w:val="none" w:color="auto" w:sz="0" w:space="0"/>
      </w:divBdr>
    </w:div>
    <w:div w:id="268196066">
      <w:bodyDiv w:val="true"/>
      <w:marLeft w:val="0"/>
      <w:marRight w:val="0"/>
      <w:marTop w:val="0"/>
      <w:marBottom w:val="0"/>
      <w:divBdr>
        <w:top w:val="none" w:color="auto" w:sz="0" w:space="0"/>
        <w:left w:val="none" w:color="auto" w:sz="0" w:space="0"/>
        <w:bottom w:val="none" w:color="auto" w:sz="0" w:space="0"/>
        <w:right w:val="none" w:color="auto" w:sz="0" w:space="0"/>
      </w:divBdr>
    </w:div>
    <w:div w:id="272827759">
      <w:bodyDiv w:val="true"/>
      <w:marLeft w:val="0"/>
      <w:marRight w:val="0"/>
      <w:marTop w:val="0"/>
      <w:marBottom w:val="0"/>
      <w:divBdr>
        <w:top w:val="none" w:color="auto" w:sz="0" w:space="0"/>
        <w:left w:val="none" w:color="auto" w:sz="0" w:space="0"/>
        <w:bottom w:val="none" w:color="auto" w:sz="0" w:space="0"/>
        <w:right w:val="none" w:color="auto" w:sz="0" w:space="0"/>
      </w:divBdr>
    </w:div>
    <w:div w:id="274946407">
      <w:bodyDiv w:val="true"/>
      <w:marLeft w:val="0"/>
      <w:marRight w:val="0"/>
      <w:marTop w:val="0"/>
      <w:marBottom w:val="0"/>
      <w:divBdr>
        <w:top w:val="none" w:color="auto" w:sz="0" w:space="0"/>
        <w:left w:val="none" w:color="auto" w:sz="0" w:space="0"/>
        <w:bottom w:val="none" w:color="auto" w:sz="0" w:space="0"/>
        <w:right w:val="none" w:color="auto" w:sz="0" w:space="0"/>
      </w:divBdr>
    </w:div>
    <w:div w:id="282538329">
      <w:bodyDiv w:val="true"/>
      <w:marLeft w:val="0"/>
      <w:marRight w:val="0"/>
      <w:marTop w:val="0"/>
      <w:marBottom w:val="0"/>
      <w:divBdr>
        <w:top w:val="none" w:color="auto" w:sz="0" w:space="0"/>
        <w:left w:val="none" w:color="auto" w:sz="0" w:space="0"/>
        <w:bottom w:val="none" w:color="auto" w:sz="0" w:space="0"/>
        <w:right w:val="none" w:color="auto" w:sz="0" w:space="0"/>
      </w:divBdr>
    </w:div>
    <w:div w:id="285501533">
      <w:bodyDiv w:val="true"/>
      <w:marLeft w:val="0"/>
      <w:marRight w:val="0"/>
      <w:marTop w:val="0"/>
      <w:marBottom w:val="0"/>
      <w:divBdr>
        <w:top w:val="none" w:color="auto" w:sz="0" w:space="0"/>
        <w:left w:val="none" w:color="auto" w:sz="0" w:space="0"/>
        <w:bottom w:val="none" w:color="auto" w:sz="0" w:space="0"/>
        <w:right w:val="none" w:color="auto" w:sz="0" w:space="0"/>
      </w:divBdr>
    </w:div>
    <w:div w:id="286863509">
      <w:bodyDiv w:val="true"/>
      <w:marLeft w:val="0"/>
      <w:marRight w:val="0"/>
      <w:marTop w:val="0"/>
      <w:marBottom w:val="0"/>
      <w:divBdr>
        <w:top w:val="none" w:color="auto" w:sz="0" w:space="0"/>
        <w:left w:val="none" w:color="auto" w:sz="0" w:space="0"/>
        <w:bottom w:val="none" w:color="auto" w:sz="0" w:space="0"/>
        <w:right w:val="none" w:color="auto" w:sz="0" w:space="0"/>
      </w:divBdr>
    </w:div>
    <w:div w:id="288096604">
      <w:bodyDiv w:val="true"/>
      <w:marLeft w:val="0"/>
      <w:marRight w:val="0"/>
      <w:marTop w:val="0"/>
      <w:marBottom w:val="0"/>
      <w:divBdr>
        <w:top w:val="none" w:color="auto" w:sz="0" w:space="0"/>
        <w:left w:val="none" w:color="auto" w:sz="0" w:space="0"/>
        <w:bottom w:val="none" w:color="auto" w:sz="0" w:space="0"/>
        <w:right w:val="none" w:color="auto" w:sz="0" w:space="0"/>
      </w:divBdr>
    </w:div>
    <w:div w:id="289670747">
      <w:bodyDiv w:val="true"/>
      <w:marLeft w:val="0"/>
      <w:marRight w:val="0"/>
      <w:marTop w:val="0"/>
      <w:marBottom w:val="0"/>
      <w:divBdr>
        <w:top w:val="none" w:color="auto" w:sz="0" w:space="0"/>
        <w:left w:val="none" w:color="auto" w:sz="0" w:space="0"/>
        <w:bottom w:val="none" w:color="auto" w:sz="0" w:space="0"/>
        <w:right w:val="none" w:color="auto" w:sz="0" w:space="0"/>
      </w:divBdr>
    </w:div>
    <w:div w:id="294717970">
      <w:bodyDiv w:val="true"/>
      <w:marLeft w:val="0"/>
      <w:marRight w:val="0"/>
      <w:marTop w:val="0"/>
      <w:marBottom w:val="0"/>
      <w:divBdr>
        <w:top w:val="none" w:color="auto" w:sz="0" w:space="0"/>
        <w:left w:val="none" w:color="auto" w:sz="0" w:space="0"/>
        <w:bottom w:val="none" w:color="auto" w:sz="0" w:space="0"/>
        <w:right w:val="none" w:color="auto" w:sz="0" w:space="0"/>
      </w:divBdr>
    </w:div>
    <w:div w:id="302127592">
      <w:bodyDiv w:val="true"/>
      <w:marLeft w:val="0"/>
      <w:marRight w:val="0"/>
      <w:marTop w:val="0"/>
      <w:marBottom w:val="0"/>
      <w:divBdr>
        <w:top w:val="none" w:color="auto" w:sz="0" w:space="0"/>
        <w:left w:val="none" w:color="auto" w:sz="0" w:space="0"/>
        <w:bottom w:val="none" w:color="auto" w:sz="0" w:space="0"/>
        <w:right w:val="none" w:color="auto" w:sz="0" w:space="0"/>
      </w:divBdr>
    </w:div>
    <w:div w:id="303975462">
      <w:bodyDiv w:val="true"/>
      <w:marLeft w:val="0"/>
      <w:marRight w:val="0"/>
      <w:marTop w:val="0"/>
      <w:marBottom w:val="0"/>
      <w:divBdr>
        <w:top w:val="none" w:color="auto" w:sz="0" w:space="0"/>
        <w:left w:val="none" w:color="auto" w:sz="0" w:space="0"/>
        <w:bottom w:val="none" w:color="auto" w:sz="0" w:space="0"/>
        <w:right w:val="none" w:color="auto" w:sz="0" w:space="0"/>
      </w:divBdr>
    </w:div>
    <w:div w:id="310520519">
      <w:bodyDiv w:val="true"/>
      <w:marLeft w:val="0"/>
      <w:marRight w:val="0"/>
      <w:marTop w:val="0"/>
      <w:marBottom w:val="0"/>
      <w:divBdr>
        <w:top w:val="none" w:color="auto" w:sz="0" w:space="0"/>
        <w:left w:val="none" w:color="auto" w:sz="0" w:space="0"/>
        <w:bottom w:val="none" w:color="auto" w:sz="0" w:space="0"/>
        <w:right w:val="none" w:color="auto" w:sz="0" w:space="0"/>
      </w:divBdr>
    </w:div>
    <w:div w:id="326249489">
      <w:bodyDiv w:val="true"/>
      <w:marLeft w:val="0"/>
      <w:marRight w:val="0"/>
      <w:marTop w:val="0"/>
      <w:marBottom w:val="0"/>
      <w:divBdr>
        <w:top w:val="none" w:color="auto" w:sz="0" w:space="0"/>
        <w:left w:val="none" w:color="auto" w:sz="0" w:space="0"/>
        <w:bottom w:val="none" w:color="auto" w:sz="0" w:space="0"/>
        <w:right w:val="none" w:color="auto" w:sz="0" w:space="0"/>
      </w:divBdr>
    </w:div>
    <w:div w:id="338049992">
      <w:bodyDiv w:val="true"/>
      <w:marLeft w:val="0"/>
      <w:marRight w:val="0"/>
      <w:marTop w:val="0"/>
      <w:marBottom w:val="0"/>
      <w:divBdr>
        <w:top w:val="none" w:color="auto" w:sz="0" w:space="0"/>
        <w:left w:val="none" w:color="auto" w:sz="0" w:space="0"/>
        <w:bottom w:val="none" w:color="auto" w:sz="0" w:space="0"/>
        <w:right w:val="none" w:color="auto" w:sz="0" w:space="0"/>
      </w:divBdr>
    </w:div>
    <w:div w:id="378869011">
      <w:bodyDiv w:val="true"/>
      <w:marLeft w:val="0"/>
      <w:marRight w:val="0"/>
      <w:marTop w:val="0"/>
      <w:marBottom w:val="0"/>
      <w:divBdr>
        <w:top w:val="none" w:color="auto" w:sz="0" w:space="0"/>
        <w:left w:val="none" w:color="auto" w:sz="0" w:space="0"/>
        <w:bottom w:val="none" w:color="auto" w:sz="0" w:space="0"/>
        <w:right w:val="none" w:color="auto" w:sz="0" w:space="0"/>
      </w:divBdr>
    </w:div>
    <w:div w:id="379398682">
      <w:bodyDiv w:val="true"/>
      <w:marLeft w:val="0"/>
      <w:marRight w:val="0"/>
      <w:marTop w:val="0"/>
      <w:marBottom w:val="0"/>
      <w:divBdr>
        <w:top w:val="none" w:color="auto" w:sz="0" w:space="0"/>
        <w:left w:val="none" w:color="auto" w:sz="0" w:space="0"/>
        <w:bottom w:val="none" w:color="auto" w:sz="0" w:space="0"/>
        <w:right w:val="none" w:color="auto" w:sz="0" w:space="0"/>
      </w:divBdr>
    </w:div>
    <w:div w:id="391273406">
      <w:bodyDiv w:val="true"/>
      <w:marLeft w:val="0"/>
      <w:marRight w:val="0"/>
      <w:marTop w:val="0"/>
      <w:marBottom w:val="0"/>
      <w:divBdr>
        <w:top w:val="none" w:color="auto" w:sz="0" w:space="0"/>
        <w:left w:val="none" w:color="auto" w:sz="0" w:space="0"/>
        <w:bottom w:val="none" w:color="auto" w:sz="0" w:space="0"/>
        <w:right w:val="none" w:color="auto" w:sz="0" w:space="0"/>
      </w:divBdr>
    </w:div>
    <w:div w:id="408427374">
      <w:bodyDiv w:val="true"/>
      <w:marLeft w:val="0"/>
      <w:marRight w:val="0"/>
      <w:marTop w:val="0"/>
      <w:marBottom w:val="0"/>
      <w:divBdr>
        <w:top w:val="none" w:color="auto" w:sz="0" w:space="0"/>
        <w:left w:val="none" w:color="auto" w:sz="0" w:space="0"/>
        <w:bottom w:val="none" w:color="auto" w:sz="0" w:space="0"/>
        <w:right w:val="none" w:color="auto" w:sz="0" w:space="0"/>
      </w:divBdr>
    </w:div>
    <w:div w:id="409278951">
      <w:bodyDiv w:val="true"/>
      <w:marLeft w:val="0"/>
      <w:marRight w:val="0"/>
      <w:marTop w:val="0"/>
      <w:marBottom w:val="0"/>
      <w:divBdr>
        <w:top w:val="none" w:color="auto" w:sz="0" w:space="0"/>
        <w:left w:val="none" w:color="auto" w:sz="0" w:space="0"/>
        <w:bottom w:val="none" w:color="auto" w:sz="0" w:space="0"/>
        <w:right w:val="none" w:color="auto" w:sz="0" w:space="0"/>
      </w:divBdr>
    </w:div>
    <w:div w:id="411395146">
      <w:bodyDiv w:val="true"/>
      <w:marLeft w:val="0"/>
      <w:marRight w:val="0"/>
      <w:marTop w:val="0"/>
      <w:marBottom w:val="0"/>
      <w:divBdr>
        <w:top w:val="none" w:color="auto" w:sz="0" w:space="0"/>
        <w:left w:val="none" w:color="auto" w:sz="0" w:space="0"/>
        <w:bottom w:val="none" w:color="auto" w:sz="0" w:space="0"/>
        <w:right w:val="none" w:color="auto" w:sz="0" w:space="0"/>
      </w:divBdr>
    </w:div>
    <w:div w:id="415133768">
      <w:bodyDiv w:val="true"/>
      <w:marLeft w:val="0"/>
      <w:marRight w:val="0"/>
      <w:marTop w:val="0"/>
      <w:marBottom w:val="0"/>
      <w:divBdr>
        <w:top w:val="none" w:color="auto" w:sz="0" w:space="0"/>
        <w:left w:val="none" w:color="auto" w:sz="0" w:space="0"/>
        <w:bottom w:val="none" w:color="auto" w:sz="0" w:space="0"/>
        <w:right w:val="none" w:color="auto" w:sz="0" w:space="0"/>
      </w:divBdr>
    </w:div>
    <w:div w:id="421070503">
      <w:bodyDiv w:val="true"/>
      <w:marLeft w:val="0"/>
      <w:marRight w:val="0"/>
      <w:marTop w:val="0"/>
      <w:marBottom w:val="0"/>
      <w:divBdr>
        <w:top w:val="none" w:color="auto" w:sz="0" w:space="0"/>
        <w:left w:val="none" w:color="auto" w:sz="0" w:space="0"/>
        <w:bottom w:val="none" w:color="auto" w:sz="0" w:space="0"/>
        <w:right w:val="none" w:color="auto" w:sz="0" w:space="0"/>
      </w:divBdr>
    </w:div>
    <w:div w:id="425460808">
      <w:bodyDiv w:val="true"/>
      <w:marLeft w:val="0"/>
      <w:marRight w:val="0"/>
      <w:marTop w:val="0"/>
      <w:marBottom w:val="0"/>
      <w:divBdr>
        <w:top w:val="none" w:color="auto" w:sz="0" w:space="0"/>
        <w:left w:val="none" w:color="auto" w:sz="0" w:space="0"/>
        <w:bottom w:val="none" w:color="auto" w:sz="0" w:space="0"/>
        <w:right w:val="none" w:color="auto" w:sz="0" w:space="0"/>
      </w:divBdr>
    </w:div>
    <w:div w:id="427236884">
      <w:bodyDiv w:val="true"/>
      <w:marLeft w:val="0"/>
      <w:marRight w:val="0"/>
      <w:marTop w:val="0"/>
      <w:marBottom w:val="0"/>
      <w:divBdr>
        <w:top w:val="none" w:color="auto" w:sz="0" w:space="0"/>
        <w:left w:val="none" w:color="auto" w:sz="0" w:space="0"/>
        <w:bottom w:val="none" w:color="auto" w:sz="0" w:space="0"/>
        <w:right w:val="none" w:color="auto" w:sz="0" w:space="0"/>
      </w:divBdr>
    </w:div>
    <w:div w:id="431826546">
      <w:bodyDiv w:val="true"/>
      <w:marLeft w:val="0"/>
      <w:marRight w:val="0"/>
      <w:marTop w:val="0"/>
      <w:marBottom w:val="0"/>
      <w:divBdr>
        <w:top w:val="none" w:color="auto" w:sz="0" w:space="0"/>
        <w:left w:val="none" w:color="auto" w:sz="0" w:space="0"/>
        <w:bottom w:val="none" w:color="auto" w:sz="0" w:space="0"/>
        <w:right w:val="none" w:color="auto" w:sz="0" w:space="0"/>
      </w:divBdr>
    </w:div>
    <w:div w:id="436213602">
      <w:bodyDiv w:val="true"/>
      <w:marLeft w:val="0"/>
      <w:marRight w:val="0"/>
      <w:marTop w:val="0"/>
      <w:marBottom w:val="0"/>
      <w:divBdr>
        <w:top w:val="none" w:color="auto" w:sz="0" w:space="0"/>
        <w:left w:val="none" w:color="auto" w:sz="0" w:space="0"/>
        <w:bottom w:val="none" w:color="auto" w:sz="0" w:space="0"/>
        <w:right w:val="none" w:color="auto" w:sz="0" w:space="0"/>
      </w:divBdr>
    </w:div>
    <w:div w:id="439373774">
      <w:bodyDiv w:val="true"/>
      <w:marLeft w:val="0"/>
      <w:marRight w:val="0"/>
      <w:marTop w:val="0"/>
      <w:marBottom w:val="0"/>
      <w:divBdr>
        <w:top w:val="none" w:color="auto" w:sz="0" w:space="0"/>
        <w:left w:val="none" w:color="auto" w:sz="0" w:space="0"/>
        <w:bottom w:val="none" w:color="auto" w:sz="0" w:space="0"/>
        <w:right w:val="none" w:color="auto" w:sz="0" w:space="0"/>
      </w:divBdr>
    </w:div>
    <w:div w:id="446780665">
      <w:bodyDiv w:val="true"/>
      <w:marLeft w:val="0"/>
      <w:marRight w:val="0"/>
      <w:marTop w:val="0"/>
      <w:marBottom w:val="0"/>
      <w:divBdr>
        <w:top w:val="none" w:color="auto" w:sz="0" w:space="0"/>
        <w:left w:val="none" w:color="auto" w:sz="0" w:space="0"/>
        <w:bottom w:val="none" w:color="auto" w:sz="0" w:space="0"/>
        <w:right w:val="none" w:color="auto" w:sz="0" w:space="0"/>
      </w:divBdr>
    </w:div>
    <w:div w:id="448819579">
      <w:bodyDiv w:val="true"/>
      <w:marLeft w:val="0"/>
      <w:marRight w:val="0"/>
      <w:marTop w:val="0"/>
      <w:marBottom w:val="0"/>
      <w:divBdr>
        <w:top w:val="none" w:color="auto" w:sz="0" w:space="0"/>
        <w:left w:val="none" w:color="auto" w:sz="0" w:space="0"/>
        <w:bottom w:val="none" w:color="auto" w:sz="0" w:space="0"/>
        <w:right w:val="none" w:color="auto" w:sz="0" w:space="0"/>
      </w:divBdr>
    </w:div>
    <w:div w:id="453790164">
      <w:bodyDiv w:val="true"/>
      <w:marLeft w:val="0"/>
      <w:marRight w:val="0"/>
      <w:marTop w:val="0"/>
      <w:marBottom w:val="0"/>
      <w:divBdr>
        <w:top w:val="none" w:color="auto" w:sz="0" w:space="0"/>
        <w:left w:val="none" w:color="auto" w:sz="0" w:space="0"/>
        <w:bottom w:val="none" w:color="auto" w:sz="0" w:space="0"/>
        <w:right w:val="none" w:color="auto" w:sz="0" w:space="0"/>
      </w:divBdr>
    </w:div>
    <w:div w:id="455681976">
      <w:bodyDiv w:val="true"/>
      <w:marLeft w:val="0"/>
      <w:marRight w:val="0"/>
      <w:marTop w:val="0"/>
      <w:marBottom w:val="0"/>
      <w:divBdr>
        <w:top w:val="none" w:color="auto" w:sz="0" w:space="0"/>
        <w:left w:val="none" w:color="auto" w:sz="0" w:space="0"/>
        <w:bottom w:val="none" w:color="auto" w:sz="0" w:space="0"/>
        <w:right w:val="none" w:color="auto" w:sz="0" w:space="0"/>
      </w:divBdr>
    </w:div>
    <w:div w:id="460927127">
      <w:bodyDiv w:val="true"/>
      <w:marLeft w:val="0"/>
      <w:marRight w:val="0"/>
      <w:marTop w:val="0"/>
      <w:marBottom w:val="0"/>
      <w:divBdr>
        <w:top w:val="none" w:color="auto" w:sz="0" w:space="0"/>
        <w:left w:val="none" w:color="auto" w:sz="0" w:space="0"/>
        <w:bottom w:val="none" w:color="auto" w:sz="0" w:space="0"/>
        <w:right w:val="none" w:color="auto" w:sz="0" w:space="0"/>
      </w:divBdr>
    </w:div>
    <w:div w:id="463040335">
      <w:bodyDiv w:val="true"/>
      <w:marLeft w:val="0"/>
      <w:marRight w:val="0"/>
      <w:marTop w:val="0"/>
      <w:marBottom w:val="0"/>
      <w:divBdr>
        <w:top w:val="none" w:color="auto" w:sz="0" w:space="0"/>
        <w:left w:val="none" w:color="auto" w:sz="0" w:space="0"/>
        <w:bottom w:val="none" w:color="auto" w:sz="0" w:space="0"/>
        <w:right w:val="none" w:color="auto" w:sz="0" w:space="0"/>
      </w:divBdr>
    </w:div>
    <w:div w:id="464153909">
      <w:bodyDiv w:val="true"/>
      <w:marLeft w:val="0"/>
      <w:marRight w:val="0"/>
      <w:marTop w:val="0"/>
      <w:marBottom w:val="0"/>
      <w:divBdr>
        <w:top w:val="none" w:color="auto" w:sz="0" w:space="0"/>
        <w:left w:val="none" w:color="auto" w:sz="0" w:space="0"/>
        <w:bottom w:val="none" w:color="auto" w:sz="0" w:space="0"/>
        <w:right w:val="none" w:color="auto" w:sz="0" w:space="0"/>
      </w:divBdr>
    </w:div>
    <w:div w:id="467362408">
      <w:bodyDiv w:val="true"/>
      <w:marLeft w:val="0"/>
      <w:marRight w:val="0"/>
      <w:marTop w:val="0"/>
      <w:marBottom w:val="0"/>
      <w:divBdr>
        <w:top w:val="none" w:color="auto" w:sz="0" w:space="0"/>
        <w:left w:val="none" w:color="auto" w:sz="0" w:space="0"/>
        <w:bottom w:val="none" w:color="auto" w:sz="0" w:space="0"/>
        <w:right w:val="none" w:color="auto" w:sz="0" w:space="0"/>
      </w:divBdr>
    </w:div>
    <w:div w:id="473108003">
      <w:bodyDiv w:val="true"/>
      <w:marLeft w:val="0"/>
      <w:marRight w:val="0"/>
      <w:marTop w:val="0"/>
      <w:marBottom w:val="0"/>
      <w:divBdr>
        <w:top w:val="none" w:color="auto" w:sz="0" w:space="0"/>
        <w:left w:val="none" w:color="auto" w:sz="0" w:space="0"/>
        <w:bottom w:val="none" w:color="auto" w:sz="0" w:space="0"/>
        <w:right w:val="none" w:color="auto" w:sz="0" w:space="0"/>
      </w:divBdr>
    </w:div>
    <w:div w:id="485053128">
      <w:bodyDiv w:val="true"/>
      <w:marLeft w:val="0"/>
      <w:marRight w:val="0"/>
      <w:marTop w:val="0"/>
      <w:marBottom w:val="0"/>
      <w:divBdr>
        <w:top w:val="none" w:color="auto" w:sz="0" w:space="0"/>
        <w:left w:val="none" w:color="auto" w:sz="0" w:space="0"/>
        <w:bottom w:val="none" w:color="auto" w:sz="0" w:space="0"/>
        <w:right w:val="none" w:color="auto" w:sz="0" w:space="0"/>
      </w:divBdr>
    </w:div>
    <w:div w:id="487793685">
      <w:bodyDiv w:val="true"/>
      <w:marLeft w:val="0"/>
      <w:marRight w:val="0"/>
      <w:marTop w:val="0"/>
      <w:marBottom w:val="0"/>
      <w:divBdr>
        <w:top w:val="none" w:color="auto" w:sz="0" w:space="0"/>
        <w:left w:val="none" w:color="auto" w:sz="0" w:space="0"/>
        <w:bottom w:val="none" w:color="auto" w:sz="0" w:space="0"/>
        <w:right w:val="none" w:color="auto" w:sz="0" w:space="0"/>
      </w:divBdr>
    </w:div>
    <w:div w:id="504369768">
      <w:bodyDiv w:val="true"/>
      <w:marLeft w:val="0"/>
      <w:marRight w:val="0"/>
      <w:marTop w:val="0"/>
      <w:marBottom w:val="0"/>
      <w:divBdr>
        <w:top w:val="none" w:color="auto" w:sz="0" w:space="0"/>
        <w:left w:val="none" w:color="auto" w:sz="0" w:space="0"/>
        <w:bottom w:val="none" w:color="auto" w:sz="0" w:space="0"/>
        <w:right w:val="none" w:color="auto" w:sz="0" w:space="0"/>
      </w:divBdr>
    </w:div>
    <w:div w:id="506217262">
      <w:bodyDiv w:val="true"/>
      <w:marLeft w:val="0"/>
      <w:marRight w:val="0"/>
      <w:marTop w:val="0"/>
      <w:marBottom w:val="0"/>
      <w:divBdr>
        <w:top w:val="none" w:color="auto" w:sz="0" w:space="0"/>
        <w:left w:val="none" w:color="auto" w:sz="0" w:space="0"/>
        <w:bottom w:val="none" w:color="auto" w:sz="0" w:space="0"/>
        <w:right w:val="none" w:color="auto" w:sz="0" w:space="0"/>
      </w:divBdr>
    </w:div>
    <w:div w:id="508375792">
      <w:bodyDiv w:val="true"/>
      <w:marLeft w:val="0"/>
      <w:marRight w:val="0"/>
      <w:marTop w:val="0"/>
      <w:marBottom w:val="0"/>
      <w:divBdr>
        <w:top w:val="none" w:color="auto" w:sz="0" w:space="0"/>
        <w:left w:val="none" w:color="auto" w:sz="0" w:space="0"/>
        <w:bottom w:val="none" w:color="auto" w:sz="0" w:space="0"/>
        <w:right w:val="none" w:color="auto" w:sz="0" w:space="0"/>
      </w:divBdr>
    </w:div>
    <w:div w:id="517818328">
      <w:bodyDiv w:val="true"/>
      <w:marLeft w:val="0"/>
      <w:marRight w:val="0"/>
      <w:marTop w:val="0"/>
      <w:marBottom w:val="0"/>
      <w:divBdr>
        <w:top w:val="none" w:color="auto" w:sz="0" w:space="0"/>
        <w:left w:val="none" w:color="auto" w:sz="0" w:space="0"/>
        <w:bottom w:val="none" w:color="auto" w:sz="0" w:space="0"/>
        <w:right w:val="none" w:color="auto" w:sz="0" w:space="0"/>
      </w:divBdr>
    </w:div>
    <w:div w:id="524178194">
      <w:bodyDiv w:val="true"/>
      <w:marLeft w:val="0"/>
      <w:marRight w:val="0"/>
      <w:marTop w:val="0"/>
      <w:marBottom w:val="0"/>
      <w:divBdr>
        <w:top w:val="none" w:color="auto" w:sz="0" w:space="0"/>
        <w:left w:val="none" w:color="auto" w:sz="0" w:space="0"/>
        <w:bottom w:val="none" w:color="auto" w:sz="0" w:space="0"/>
        <w:right w:val="none" w:color="auto" w:sz="0" w:space="0"/>
      </w:divBdr>
    </w:div>
    <w:div w:id="527566524">
      <w:bodyDiv w:val="true"/>
      <w:marLeft w:val="0"/>
      <w:marRight w:val="0"/>
      <w:marTop w:val="0"/>
      <w:marBottom w:val="0"/>
      <w:divBdr>
        <w:top w:val="none" w:color="auto" w:sz="0" w:space="0"/>
        <w:left w:val="none" w:color="auto" w:sz="0" w:space="0"/>
        <w:bottom w:val="none" w:color="auto" w:sz="0" w:space="0"/>
        <w:right w:val="none" w:color="auto" w:sz="0" w:space="0"/>
      </w:divBdr>
    </w:div>
    <w:div w:id="539630723">
      <w:bodyDiv w:val="true"/>
      <w:marLeft w:val="0"/>
      <w:marRight w:val="0"/>
      <w:marTop w:val="0"/>
      <w:marBottom w:val="0"/>
      <w:divBdr>
        <w:top w:val="none" w:color="auto" w:sz="0" w:space="0"/>
        <w:left w:val="none" w:color="auto" w:sz="0" w:space="0"/>
        <w:bottom w:val="none" w:color="auto" w:sz="0" w:space="0"/>
        <w:right w:val="none" w:color="auto" w:sz="0" w:space="0"/>
      </w:divBdr>
    </w:div>
    <w:div w:id="539902063">
      <w:bodyDiv w:val="true"/>
      <w:marLeft w:val="0"/>
      <w:marRight w:val="0"/>
      <w:marTop w:val="0"/>
      <w:marBottom w:val="0"/>
      <w:divBdr>
        <w:top w:val="none" w:color="auto" w:sz="0" w:space="0"/>
        <w:left w:val="none" w:color="auto" w:sz="0" w:space="0"/>
        <w:bottom w:val="none" w:color="auto" w:sz="0" w:space="0"/>
        <w:right w:val="none" w:color="auto" w:sz="0" w:space="0"/>
      </w:divBdr>
    </w:div>
    <w:div w:id="544681327">
      <w:bodyDiv w:val="true"/>
      <w:marLeft w:val="0"/>
      <w:marRight w:val="0"/>
      <w:marTop w:val="0"/>
      <w:marBottom w:val="0"/>
      <w:divBdr>
        <w:top w:val="none" w:color="auto" w:sz="0" w:space="0"/>
        <w:left w:val="none" w:color="auto" w:sz="0" w:space="0"/>
        <w:bottom w:val="none" w:color="auto" w:sz="0" w:space="0"/>
        <w:right w:val="none" w:color="auto" w:sz="0" w:space="0"/>
      </w:divBdr>
    </w:div>
    <w:div w:id="545609709">
      <w:bodyDiv w:val="true"/>
      <w:marLeft w:val="0"/>
      <w:marRight w:val="0"/>
      <w:marTop w:val="0"/>
      <w:marBottom w:val="0"/>
      <w:divBdr>
        <w:top w:val="none" w:color="auto" w:sz="0" w:space="0"/>
        <w:left w:val="none" w:color="auto" w:sz="0" w:space="0"/>
        <w:bottom w:val="none" w:color="auto" w:sz="0" w:space="0"/>
        <w:right w:val="none" w:color="auto" w:sz="0" w:space="0"/>
      </w:divBdr>
    </w:div>
    <w:div w:id="546529525">
      <w:bodyDiv w:val="true"/>
      <w:marLeft w:val="0"/>
      <w:marRight w:val="0"/>
      <w:marTop w:val="0"/>
      <w:marBottom w:val="0"/>
      <w:divBdr>
        <w:top w:val="none" w:color="auto" w:sz="0" w:space="0"/>
        <w:left w:val="none" w:color="auto" w:sz="0" w:space="0"/>
        <w:bottom w:val="none" w:color="auto" w:sz="0" w:space="0"/>
        <w:right w:val="none" w:color="auto" w:sz="0" w:space="0"/>
      </w:divBdr>
    </w:div>
    <w:div w:id="555550472">
      <w:bodyDiv w:val="true"/>
      <w:marLeft w:val="0"/>
      <w:marRight w:val="0"/>
      <w:marTop w:val="0"/>
      <w:marBottom w:val="0"/>
      <w:divBdr>
        <w:top w:val="none" w:color="auto" w:sz="0" w:space="0"/>
        <w:left w:val="none" w:color="auto" w:sz="0" w:space="0"/>
        <w:bottom w:val="none" w:color="auto" w:sz="0" w:space="0"/>
        <w:right w:val="none" w:color="auto" w:sz="0" w:space="0"/>
      </w:divBdr>
    </w:div>
    <w:div w:id="558059905">
      <w:bodyDiv w:val="true"/>
      <w:marLeft w:val="0"/>
      <w:marRight w:val="0"/>
      <w:marTop w:val="0"/>
      <w:marBottom w:val="0"/>
      <w:divBdr>
        <w:top w:val="none" w:color="auto" w:sz="0" w:space="0"/>
        <w:left w:val="none" w:color="auto" w:sz="0" w:space="0"/>
        <w:bottom w:val="none" w:color="auto" w:sz="0" w:space="0"/>
        <w:right w:val="none" w:color="auto" w:sz="0" w:space="0"/>
      </w:divBdr>
    </w:div>
    <w:div w:id="560024128">
      <w:bodyDiv w:val="true"/>
      <w:marLeft w:val="0"/>
      <w:marRight w:val="0"/>
      <w:marTop w:val="0"/>
      <w:marBottom w:val="0"/>
      <w:divBdr>
        <w:top w:val="none" w:color="auto" w:sz="0" w:space="0"/>
        <w:left w:val="none" w:color="auto" w:sz="0" w:space="0"/>
        <w:bottom w:val="none" w:color="auto" w:sz="0" w:space="0"/>
        <w:right w:val="none" w:color="auto" w:sz="0" w:space="0"/>
      </w:divBdr>
    </w:div>
    <w:div w:id="560100204">
      <w:bodyDiv w:val="true"/>
      <w:marLeft w:val="0"/>
      <w:marRight w:val="0"/>
      <w:marTop w:val="0"/>
      <w:marBottom w:val="0"/>
      <w:divBdr>
        <w:top w:val="none" w:color="auto" w:sz="0" w:space="0"/>
        <w:left w:val="none" w:color="auto" w:sz="0" w:space="0"/>
        <w:bottom w:val="none" w:color="auto" w:sz="0" w:space="0"/>
        <w:right w:val="none" w:color="auto" w:sz="0" w:space="0"/>
      </w:divBdr>
    </w:div>
    <w:div w:id="566842074">
      <w:bodyDiv w:val="true"/>
      <w:marLeft w:val="0"/>
      <w:marRight w:val="0"/>
      <w:marTop w:val="0"/>
      <w:marBottom w:val="0"/>
      <w:divBdr>
        <w:top w:val="none" w:color="auto" w:sz="0" w:space="0"/>
        <w:left w:val="none" w:color="auto" w:sz="0" w:space="0"/>
        <w:bottom w:val="none" w:color="auto" w:sz="0" w:space="0"/>
        <w:right w:val="none" w:color="auto" w:sz="0" w:space="0"/>
      </w:divBdr>
    </w:div>
    <w:div w:id="569122924">
      <w:bodyDiv w:val="true"/>
      <w:marLeft w:val="0"/>
      <w:marRight w:val="0"/>
      <w:marTop w:val="0"/>
      <w:marBottom w:val="0"/>
      <w:divBdr>
        <w:top w:val="none" w:color="auto" w:sz="0" w:space="0"/>
        <w:left w:val="none" w:color="auto" w:sz="0" w:space="0"/>
        <w:bottom w:val="none" w:color="auto" w:sz="0" w:space="0"/>
        <w:right w:val="none" w:color="auto" w:sz="0" w:space="0"/>
      </w:divBdr>
    </w:div>
    <w:div w:id="575017132">
      <w:bodyDiv w:val="true"/>
      <w:marLeft w:val="0"/>
      <w:marRight w:val="0"/>
      <w:marTop w:val="0"/>
      <w:marBottom w:val="0"/>
      <w:divBdr>
        <w:top w:val="none" w:color="auto" w:sz="0" w:space="0"/>
        <w:left w:val="none" w:color="auto" w:sz="0" w:space="0"/>
        <w:bottom w:val="none" w:color="auto" w:sz="0" w:space="0"/>
        <w:right w:val="none" w:color="auto" w:sz="0" w:space="0"/>
      </w:divBdr>
    </w:div>
    <w:div w:id="580872839">
      <w:bodyDiv w:val="true"/>
      <w:marLeft w:val="0"/>
      <w:marRight w:val="0"/>
      <w:marTop w:val="0"/>
      <w:marBottom w:val="0"/>
      <w:divBdr>
        <w:top w:val="none" w:color="auto" w:sz="0" w:space="0"/>
        <w:left w:val="none" w:color="auto" w:sz="0" w:space="0"/>
        <w:bottom w:val="none" w:color="auto" w:sz="0" w:space="0"/>
        <w:right w:val="none" w:color="auto" w:sz="0" w:space="0"/>
      </w:divBdr>
    </w:div>
    <w:div w:id="584538979">
      <w:bodyDiv w:val="true"/>
      <w:marLeft w:val="0"/>
      <w:marRight w:val="0"/>
      <w:marTop w:val="0"/>
      <w:marBottom w:val="0"/>
      <w:divBdr>
        <w:top w:val="none" w:color="auto" w:sz="0" w:space="0"/>
        <w:left w:val="none" w:color="auto" w:sz="0" w:space="0"/>
        <w:bottom w:val="none" w:color="auto" w:sz="0" w:space="0"/>
        <w:right w:val="none" w:color="auto" w:sz="0" w:space="0"/>
      </w:divBdr>
    </w:div>
    <w:div w:id="600450346">
      <w:bodyDiv w:val="true"/>
      <w:marLeft w:val="0"/>
      <w:marRight w:val="0"/>
      <w:marTop w:val="0"/>
      <w:marBottom w:val="0"/>
      <w:divBdr>
        <w:top w:val="none" w:color="auto" w:sz="0" w:space="0"/>
        <w:left w:val="none" w:color="auto" w:sz="0" w:space="0"/>
        <w:bottom w:val="none" w:color="auto" w:sz="0" w:space="0"/>
        <w:right w:val="none" w:color="auto" w:sz="0" w:space="0"/>
      </w:divBdr>
    </w:div>
    <w:div w:id="607545979">
      <w:bodyDiv w:val="true"/>
      <w:marLeft w:val="0"/>
      <w:marRight w:val="0"/>
      <w:marTop w:val="0"/>
      <w:marBottom w:val="0"/>
      <w:divBdr>
        <w:top w:val="none" w:color="auto" w:sz="0" w:space="0"/>
        <w:left w:val="none" w:color="auto" w:sz="0" w:space="0"/>
        <w:bottom w:val="none" w:color="auto" w:sz="0" w:space="0"/>
        <w:right w:val="none" w:color="auto" w:sz="0" w:space="0"/>
      </w:divBdr>
    </w:div>
    <w:div w:id="608195703">
      <w:bodyDiv w:val="true"/>
      <w:marLeft w:val="0"/>
      <w:marRight w:val="0"/>
      <w:marTop w:val="0"/>
      <w:marBottom w:val="0"/>
      <w:divBdr>
        <w:top w:val="none" w:color="auto" w:sz="0" w:space="0"/>
        <w:left w:val="none" w:color="auto" w:sz="0" w:space="0"/>
        <w:bottom w:val="none" w:color="auto" w:sz="0" w:space="0"/>
        <w:right w:val="none" w:color="auto" w:sz="0" w:space="0"/>
      </w:divBdr>
    </w:div>
    <w:div w:id="623199432">
      <w:bodyDiv w:val="true"/>
      <w:marLeft w:val="0"/>
      <w:marRight w:val="0"/>
      <w:marTop w:val="0"/>
      <w:marBottom w:val="0"/>
      <w:divBdr>
        <w:top w:val="none" w:color="auto" w:sz="0" w:space="0"/>
        <w:left w:val="none" w:color="auto" w:sz="0" w:space="0"/>
        <w:bottom w:val="none" w:color="auto" w:sz="0" w:space="0"/>
        <w:right w:val="none" w:color="auto" w:sz="0" w:space="0"/>
      </w:divBdr>
    </w:div>
    <w:div w:id="623972069">
      <w:bodyDiv w:val="true"/>
      <w:marLeft w:val="0"/>
      <w:marRight w:val="0"/>
      <w:marTop w:val="0"/>
      <w:marBottom w:val="0"/>
      <w:divBdr>
        <w:top w:val="none" w:color="auto" w:sz="0" w:space="0"/>
        <w:left w:val="none" w:color="auto" w:sz="0" w:space="0"/>
        <w:bottom w:val="none" w:color="auto" w:sz="0" w:space="0"/>
        <w:right w:val="none" w:color="auto" w:sz="0" w:space="0"/>
      </w:divBdr>
    </w:div>
    <w:div w:id="624582194">
      <w:bodyDiv w:val="true"/>
      <w:marLeft w:val="0"/>
      <w:marRight w:val="0"/>
      <w:marTop w:val="0"/>
      <w:marBottom w:val="0"/>
      <w:divBdr>
        <w:top w:val="none" w:color="auto" w:sz="0" w:space="0"/>
        <w:left w:val="none" w:color="auto" w:sz="0" w:space="0"/>
        <w:bottom w:val="none" w:color="auto" w:sz="0" w:space="0"/>
        <w:right w:val="none" w:color="auto" w:sz="0" w:space="0"/>
      </w:divBdr>
    </w:div>
    <w:div w:id="626542524">
      <w:bodyDiv w:val="true"/>
      <w:marLeft w:val="0"/>
      <w:marRight w:val="0"/>
      <w:marTop w:val="0"/>
      <w:marBottom w:val="0"/>
      <w:divBdr>
        <w:top w:val="none" w:color="auto" w:sz="0" w:space="0"/>
        <w:left w:val="none" w:color="auto" w:sz="0" w:space="0"/>
        <w:bottom w:val="none" w:color="auto" w:sz="0" w:space="0"/>
        <w:right w:val="none" w:color="auto" w:sz="0" w:space="0"/>
      </w:divBdr>
    </w:div>
    <w:div w:id="639775359">
      <w:bodyDiv w:val="true"/>
      <w:marLeft w:val="0"/>
      <w:marRight w:val="0"/>
      <w:marTop w:val="0"/>
      <w:marBottom w:val="0"/>
      <w:divBdr>
        <w:top w:val="none" w:color="auto" w:sz="0" w:space="0"/>
        <w:left w:val="none" w:color="auto" w:sz="0" w:space="0"/>
        <w:bottom w:val="none" w:color="auto" w:sz="0" w:space="0"/>
        <w:right w:val="none" w:color="auto" w:sz="0" w:space="0"/>
      </w:divBdr>
    </w:div>
    <w:div w:id="639846466">
      <w:bodyDiv w:val="true"/>
      <w:marLeft w:val="0"/>
      <w:marRight w:val="0"/>
      <w:marTop w:val="0"/>
      <w:marBottom w:val="0"/>
      <w:divBdr>
        <w:top w:val="none" w:color="auto" w:sz="0" w:space="0"/>
        <w:left w:val="none" w:color="auto" w:sz="0" w:space="0"/>
        <w:bottom w:val="none" w:color="auto" w:sz="0" w:space="0"/>
        <w:right w:val="none" w:color="auto" w:sz="0" w:space="0"/>
      </w:divBdr>
    </w:div>
    <w:div w:id="642084552">
      <w:bodyDiv w:val="true"/>
      <w:marLeft w:val="0"/>
      <w:marRight w:val="0"/>
      <w:marTop w:val="0"/>
      <w:marBottom w:val="0"/>
      <w:divBdr>
        <w:top w:val="none" w:color="auto" w:sz="0" w:space="0"/>
        <w:left w:val="none" w:color="auto" w:sz="0" w:space="0"/>
        <w:bottom w:val="none" w:color="auto" w:sz="0" w:space="0"/>
        <w:right w:val="none" w:color="auto" w:sz="0" w:space="0"/>
      </w:divBdr>
    </w:div>
    <w:div w:id="647367621">
      <w:bodyDiv w:val="true"/>
      <w:marLeft w:val="0"/>
      <w:marRight w:val="0"/>
      <w:marTop w:val="0"/>
      <w:marBottom w:val="0"/>
      <w:divBdr>
        <w:top w:val="none" w:color="auto" w:sz="0" w:space="0"/>
        <w:left w:val="none" w:color="auto" w:sz="0" w:space="0"/>
        <w:bottom w:val="none" w:color="auto" w:sz="0" w:space="0"/>
        <w:right w:val="none" w:color="auto" w:sz="0" w:space="0"/>
      </w:divBdr>
    </w:div>
    <w:div w:id="648244021">
      <w:bodyDiv w:val="true"/>
      <w:marLeft w:val="0"/>
      <w:marRight w:val="0"/>
      <w:marTop w:val="0"/>
      <w:marBottom w:val="0"/>
      <w:divBdr>
        <w:top w:val="none" w:color="auto" w:sz="0" w:space="0"/>
        <w:left w:val="none" w:color="auto" w:sz="0" w:space="0"/>
        <w:bottom w:val="none" w:color="auto" w:sz="0" w:space="0"/>
        <w:right w:val="none" w:color="auto" w:sz="0" w:space="0"/>
      </w:divBdr>
    </w:div>
    <w:div w:id="655574604">
      <w:bodyDiv w:val="true"/>
      <w:marLeft w:val="0"/>
      <w:marRight w:val="0"/>
      <w:marTop w:val="0"/>
      <w:marBottom w:val="0"/>
      <w:divBdr>
        <w:top w:val="none" w:color="auto" w:sz="0" w:space="0"/>
        <w:left w:val="none" w:color="auto" w:sz="0" w:space="0"/>
        <w:bottom w:val="none" w:color="auto" w:sz="0" w:space="0"/>
        <w:right w:val="none" w:color="auto" w:sz="0" w:space="0"/>
      </w:divBdr>
    </w:div>
    <w:div w:id="660277213">
      <w:bodyDiv w:val="true"/>
      <w:marLeft w:val="0"/>
      <w:marRight w:val="0"/>
      <w:marTop w:val="0"/>
      <w:marBottom w:val="0"/>
      <w:divBdr>
        <w:top w:val="none" w:color="auto" w:sz="0" w:space="0"/>
        <w:left w:val="none" w:color="auto" w:sz="0" w:space="0"/>
        <w:bottom w:val="none" w:color="auto" w:sz="0" w:space="0"/>
        <w:right w:val="none" w:color="auto" w:sz="0" w:space="0"/>
      </w:divBdr>
    </w:div>
    <w:div w:id="660279028">
      <w:bodyDiv w:val="true"/>
      <w:marLeft w:val="0"/>
      <w:marRight w:val="0"/>
      <w:marTop w:val="0"/>
      <w:marBottom w:val="0"/>
      <w:divBdr>
        <w:top w:val="none" w:color="auto" w:sz="0" w:space="0"/>
        <w:left w:val="none" w:color="auto" w:sz="0" w:space="0"/>
        <w:bottom w:val="none" w:color="auto" w:sz="0" w:space="0"/>
        <w:right w:val="none" w:color="auto" w:sz="0" w:space="0"/>
      </w:divBdr>
    </w:div>
    <w:div w:id="671030317">
      <w:bodyDiv w:val="true"/>
      <w:marLeft w:val="0"/>
      <w:marRight w:val="0"/>
      <w:marTop w:val="0"/>
      <w:marBottom w:val="0"/>
      <w:divBdr>
        <w:top w:val="none" w:color="auto" w:sz="0" w:space="0"/>
        <w:left w:val="none" w:color="auto" w:sz="0" w:space="0"/>
        <w:bottom w:val="none" w:color="auto" w:sz="0" w:space="0"/>
        <w:right w:val="none" w:color="auto" w:sz="0" w:space="0"/>
      </w:divBdr>
    </w:div>
    <w:div w:id="675036350">
      <w:bodyDiv w:val="true"/>
      <w:marLeft w:val="0"/>
      <w:marRight w:val="0"/>
      <w:marTop w:val="0"/>
      <w:marBottom w:val="0"/>
      <w:divBdr>
        <w:top w:val="none" w:color="auto" w:sz="0" w:space="0"/>
        <w:left w:val="none" w:color="auto" w:sz="0" w:space="0"/>
        <w:bottom w:val="none" w:color="auto" w:sz="0" w:space="0"/>
        <w:right w:val="none" w:color="auto" w:sz="0" w:space="0"/>
      </w:divBdr>
    </w:div>
    <w:div w:id="680470122">
      <w:bodyDiv w:val="true"/>
      <w:marLeft w:val="0"/>
      <w:marRight w:val="0"/>
      <w:marTop w:val="0"/>
      <w:marBottom w:val="0"/>
      <w:divBdr>
        <w:top w:val="none" w:color="auto" w:sz="0" w:space="0"/>
        <w:left w:val="none" w:color="auto" w:sz="0" w:space="0"/>
        <w:bottom w:val="none" w:color="auto" w:sz="0" w:space="0"/>
        <w:right w:val="none" w:color="auto" w:sz="0" w:space="0"/>
      </w:divBdr>
    </w:div>
    <w:div w:id="691302969">
      <w:bodyDiv w:val="true"/>
      <w:marLeft w:val="0"/>
      <w:marRight w:val="0"/>
      <w:marTop w:val="0"/>
      <w:marBottom w:val="0"/>
      <w:divBdr>
        <w:top w:val="none" w:color="auto" w:sz="0" w:space="0"/>
        <w:left w:val="none" w:color="auto" w:sz="0" w:space="0"/>
        <w:bottom w:val="none" w:color="auto" w:sz="0" w:space="0"/>
        <w:right w:val="none" w:color="auto" w:sz="0" w:space="0"/>
      </w:divBdr>
    </w:div>
    <w:div w:id="694506150">
      <w:bodyDiv w:val="true"/>
      <w:marLeft w:val="0"/>
      <w:marRight w:val="0"/>
      <w:marTop w:val="0"/>
      <w:marBottom w:val="0"/>
      <w:divBdr>
        <w:top w:val="none" w:color="auto" w:sz="0" w:space="0"/>
        <w:left w:val="none" w:color="auto" w:sz="0" w:space="0"/>
        <w:bottom w:val="none" w:color="auto" w:sz="0" w:space="0"/>
        <w:right w:val="none" w:color="auto" w:sz="0" w:space="0"/>
      </w:divBdr>
    </w:div>
    <w:div w:id="697588512">
      <w:bodyDiv w:val="true"/>
      <w:marLeft w:val="0"/>
      <w:marRight w:val="0"/>
      <w:marTop w:val="0"/>
      <w:marBottom w:val="0"/>
      <w:divBdr>
        <w:top w:val="none" w:color="auto" w:sz="0" w:space="0"/>
        <w:left w:val="none" w:color="auto" w:sz="0" w:space="0"/>
        <w:bottom w:val="none" w:color="auto" w:sz="0" w:space="0"/>
        <w:right w:val="none" w:color="auto" w:sz="0" w:space="0"/>
      </w:divBdr>
    </w:div>
    <w:div w:id="700321280">
      <w:bodyDiv w:val="true"/>
      <w:marLeft w:val="0"/>
      <w:marRight w:val="0"/>
      <w:marTop w:val="0"/>
      <w:marBottom w:val="0"/>
      <w:divBdr>
        <w:top w:val="none" w:color="auto" w:sz="0" w:space="0"/>
        <w:left w:val="none" w:color="auto" w:sz="0" w:space="0"/>
        <w:bottom w:val="none" w:color="auto" w:sz="0" w:space="0"/>
        <w:right w:val="none" w:color="auto" w:sz="0" w:space="0"/>
      </w:divBdr>
    </w:div>
    <w:div w:id="703335748">
      <w:bodyDiv w:val="true"/>
      <w:marLeft w:val="0"/>
      <w:marRight w:val="0"/>
      <w:marTop w:val="0"/>
      <w:marBottom w:val="0"/>
      <w:divBdr>
        <w:top w:val="none" w:color="auto" w:sz="0" w:space="0"/>
        <w:left w:val="none" w:color="auto" w:sz="0" w:space="0"/>
        <w:bottom w:val="none" w:color="auto" w:sz="0" w:space="0"/>
        <w:right w:val="none" w:color="auto" w:sz="0" w:space="0"/>
      </w:divBdr>
    </w:div>
    <w:div w:id="704526332">
      <w:bodyDiv w:val="true"/>
      <w:marLeft w:val="0"/>
      <w:marRight w:val="0"/>
      <w:marTop w:val="0"/>
      <w:marBottom w:val="0"/>
      <w:divBdr>
        <w:top w:val="none" w:color="auto" w:sz="0" w:space="0"/>
        <w:left w:val="none" w:color="auto" w:sz="0" w:space="0"/>
        <w:bottom w:val="none" w:color="auto" w:sz="0" w:space="0"/>
        <w:right w:val="none" w:color="auto" w:sz="0" w:space="0"/>
      </w:divBdr>
    </w:div>
    <w:div w:id="706755130">
      <w:bodyDiv w:val="true"/>
      <w:marLeft w:val="0"/>
      <w:marRight w:val="0"/>
      <w:marTop w:val="0"/>
      <w:marBottom w:val="0"/>
      <w:divBdr>
        <w:top w:val="none" w:color="auto" w:sz="0" w:space="0"/>
        <w:left w:val="none" w:color="auto" w:sz="0" w:space="0"/>
        <w:bottom w:val="none" w:color="auto" w:sz="0" w:space="0"/>
        <w:right w:val="none" w:color="auto" w:sz="0" w:space="0"/>
      </w:divBdr>
    </w:div>
    <w:div w:id="712462907">
      <w:bodyDiv w:val="true"/>
      <w:marLeft w:val="0"/>
      <w:marRight w:val="0"/>
      <w:marTop w:val="0"/>
      <w:marBottom w:val="0"/>
      <w:divBdr>
        <w:top w:val="none" w:color="auto" w:sz="0" w:space="0"/>
        <w:left w:val="none" w:color="auto" w:sz="0" w:space="0"/>
        <w:bottom w:val="none" w:color="auto" w:sz="0" w:space="0"/>
        <w:right w:val="none" w:color="auto" w:sz="0" w:space="0"/>
      </w:divBdr>
    </w:div>
    <w:div w:id="742336506">
      <w:bodyDiv w:val="true"/>
      <w:marLeft w:val="0"/>
      <w:marRight w:val="0"/>
      <w:marTop w:val="0"/>
      <w:marBottom w:val="0"/>
      <w:divBdr>
        <w:top w:val="none" w:color="auto" w:sz="0" w:space="0"/>
        <w:left w:val="none" w:color="auto" w:sz="0" w:space="0"/>
        <w:bottom w:val="none" w:color="auto" w:sz="0" w:space="0"/>
        <w:right w:val="none" w:color="auto" w:sz="0" w:space="0"/>
      </w:divBdr>
    </w:div>
    <w:div w:id="745804622">
      <w:bodyDiv w:val="true"/>
      <w:marLeft w:val="0"/>
      <w:marRight w:val="0"/>
      <w:marTop w:val="0"/>
      <w:marBottom w:val="0"/>
      <w:divBdr>
        <w:top w:val="none" w:color="auto" w:sz="0" w:space="0"/>
        <w:left w:val="none" w:color="auto" w:sz="0" w:space="0"/>
        <w:bottom w:val="none" w:color="auto" w:sz="0" w:space="0"/>
        <w:right w:val="none" w:color="auto" w:sz="0" w:space="0"/>
      </w:divBdr>
    </w:div>
    <w:div w:id="749886457">
      <w:bodyDiv w:val="true"/>
      <w:marLeft w:val="0"/>
      <w:marRight w:val="0"/>
      <w:marTop w:val="0"/>
      <w:marBottom w:val="0"/>
      <w:divBdr>
        <w:top w:val="none" w:color="auto" w:sz="0" w:space="0"/>
        <w:left w:val="none" w:color="auto" w:sz="0" w:space="0"/>
        <w:bottom w:val="none" w:color="auto" w:sz="0" w:space="0"/>
        <w:right w:val="none" w:color="auto" w:sz="0" w:space="0"/>
      </w:divBdr>
    </w:div>
    <w:div w:id="751585168">
      <w:bodyDiv w:val="true"/>
      <w:marLeft w:val="0"/>
      <w:marRight w:val="0"/>
      <w:marTop w:val="0"/>
      <w:marBottom w:val="0"/>
      <w:divBdr>
        <w:top w:val="none" w:color="auto" w:sz="0" w:space="0"/>
        <w:left w:val="none" w:color="auto" w:sz="0" w:space="0"/>
        <w:bottom w:val="none" w:color="auto" w:sz="0" w:space="0"/>
        <w:right w:val="none" w:color="auto" w:sz="0" w:space="0"/>
      </w:divBdr>
    </w:div>
    <w:div w:id="752552889">
      <w:bodyDiv w:val="true"/>
      <w:marLeft w:val="0"/>
      <w:marRight w:val="0"/>
      <w:marTop w:val="0"/>
      <w:marBottom w:val="0"/>
      <w:divBdr>
        <w:top w:val="none" w:color="auto" w:sz="0" w:space="0"/>
        <w:left w:val="none" w:color="auto" w:sz="0" w:space="0"/>
        <w:bottom w:val="none" w:color="auto" w:sz="0" w:space="0"/>
        <w:right w:val="none" w:color="auto" w:sz="0" w:space="0"/>
      </w:divBdr>
    </w:div>
    <w:div w:id="765737653">
      <w:bodyDiv w:val="true"/>
      <w:marLeft w:val="0"/>
      <w:marRight w:val="0"/>
      <w:marTop w:val="0"/>
      <w:marBottom w:val="0"/>
      <w:divBdr>
        <w:top w:val="none" w:color="auto" w:sz="0" w:space="0"/>
        <w:left w:val="none" w:color="auto" w:sz="0" w:space="0"/>
        <w:bottom w:val="none" w:color="auto" w:sz="0" w:space="0"/>
        <w:right w:val="none" w:color="auto" w:sz="0" w:space="0"/>
      </w:divBdr>
    </w:div>
    <w:div w:id="783430006">
      <w:bodyDiv w:val="true"/>
      <w:marLeft w:val="0"/>
      <w:marRight w:val="0"/>
      <w:marTop w:val="0"/>
      <w:marBottom w:val="0"/>
      <w:divBdr>
        <w:top w:val="none" w:color="auto" w:sz="0" w:space="0"/>
        <w:left w:val="none" w:color="auto" w:sz="0" w:space="0"/>
        <w:bottom w:val="none" w:color="auto" w:sz="0" w:space="0"/>
        <w:right w:val="none" w:color="auto" w:sz="0" w:space="0"/>
      </w:divBdr>
    </w:div>
    <w:div w:id="784276110">
      <w:bodyDiv w:val="true"/>
      <w:marLeft w:val="0"/>
      <w:marRight w:val="0"/>
      <w:marTop w:val="0"/>
      <w:marBottom w:val="0"/>
      <w:divBdr>
        <w:top w:val="none" w:color="auto" w:sz="0" w:space="0"/>
        <w:left w:val="none" w:color="auto" w:sz="0" w:space="0"/>
        <w:bottom w:val="none" w:color="auto" w:sz="0" w:space="0"/>
        <w:right w:val="none" w:color="auto" w:sz="0" w:space="0"/>
      </w:divBdr>
    </w:div>
    <w:div w:id="785386393">
      <w:bodyDiv w:val="true"/>
      <w:marLeft w:val="0"/>
      <w:marRight w:val="0"/>
      <w:marTop w:val="0"/>
      <w:marBottom w:val="0"/>
      <w:divBdr>
        <w:top w:val="none" w:color="auto" w:sz="0" w:space="0"/>
        <w:left w:val="none" w:color="auto" w:sz="0" w:space="0"/>
        <w:bottom w:val="none" w:color="auto" w:sz="0" w:space="0"/>
        <w:right w:val="none" w:color="auto" w:sz="0" w:space="0"/>
      </w:divBdr>
    </w:div>
    <w:div w:id="789665780">
      <w:bodyDiv w:val="true"/>
      <w:marLeft w:val="0"/>
      <w:marRight w:val="0"/>
      <w:marTop w:val="0"/>
      <w:marBottom w:val="0"/>
      <w:divBdr>
        <w:top w:val="none" w:color="auto" w:sz="0" w:space="0"/>
        <w:left w:val="none" w:color="auto" w:sz="0" w:space="0"/>
        <w:bottom w:val="none" w:color="auto" w:sz="0" w:space="0"/>
        <w:right w:val="none" w:color="auto" w:sz="0" w:space="0"/>
      </w:divBdr>
    </w:div>
    <w:div w:id="793208023">
      <w:bodyDiv w:val="true"/>
      <w:marLeft w:val="0"/>
      <w:marRight w:val="0"/>
      <w:marTop w:val="0"/>
      <w:marBottom w:val="0"/>
      <w:divBdr>
        <w:top w:val="none" w:color="auto" w:sz="0" w:space="0"/>
        <w:left w:val="none" w:color="auto" w:sz="0" w:space="0"/>
        <w:bottom w:val="none" w:color="auto" w:sz="0" w:space="0"/>
        <w:right w:val="none" w:color="auto" w:sz="0" w:space="0"/>
      </w:divBdr>
    </w:div>
    <w:div w:id="796023443">
      <w:bodyDiv w:val="true"/>
      <w:marLeft w:val="0"/>
      <w:marRight w:val="0"/>
      <w:marTop w:val="0"/>
      <w:marBottom w:val="0"/>
      <w:divBdr>
        <w:top w:val="none" w:color="auto" w:sz="0" w:space="0"/>
        <w:left w:val="none" w:color="auto" w:sz="0" w:space="0"/>
        <w:bottom w:val="none" w:color="auto" w:sz="0" w:space="0"/>
        <w:right w:val="none" w:color="auto" w:sz="0" w:space="0"/>
      </w:divBdr>
    </w:div>
    <w:div w:id="799422742">
      <w:bodyDiv w:val="true"/>
      <w:marLeft w:val="0"/>
      <w:marRight w:val="0"/>
      <w:marTop w:val="0"/>
      <w:marBottom w:val="0"/>
      <w:divBdr>
        <w:top w:val="none" w:color="auto" w:sz="0" w:space="0"/>
        <w:left w:val="none" w:color="auto" w:sz="0" w:space="0"/>
        <w:bottom w:val="none" w:color="auto" w:sz="0" w:space="0"/>
        <w:right w:val="none" w:color="auto" w:sz="0" w:space="0"/>
      </w:divBdr>
    </w:div>
    <w:div w:id="811797986">
      <w:bodyDiv w:val="true"/>
      <w:marLeft w:val="0"/>
      <w:marRight w:val="0"/>
      <w:marTop w:val="0"/>
      <w:marBottom w:val="0"/>
      <w:divBdr>
        <w:top w:val="none" w:color="auto" w:sz="0" w:space="0"/>
        <w:left w:val="none" w:color="auto" w:sz="0" w:space="0"/>
        <w:bottom w:val="none" w:color="auto" w:sz="0" w:space="0"/>
        <w:right w:val="none" w:color="auto" w:sz="0" w:space="0"/>
      </w:divBdr>
    </w:div>
    <w:div w:id="816189603">
      <w:bodyDiv w:val="true"/>
      <w:marLeft w:val="0"/>
      <w:marRight w:val="0"/>
      <w:marTop w:val="0"/>
      <w:marBottom w:val="0"/>
      <w:divBdr>
        <w:top w:val="none" w:color="auto" w:sz="0" w:space="0"/>
        <w:left w:val="none" w:color="auto" w:sz="0" w:space="0"/>
        <w:bottom w:val="none" w:color="auto" w:sz="0" w:space="0"/>
        <w:right w:val="none" w:color="auto" w:sz="0" w:space="0"/>
      </w:divBdr>
    </w:div>
    <w:div w:id="818955935">
      <w:bodyDiv w:val="true"/>
      <w:marLeft w:val="0"/>
      <w:marRight w:val="0"/>
      <w:marTop w:val="0"/>
      <w:marBottom w:val="0"/>
      <w:divBdr>
        <w:top w:val="none" w:color="auto" w:sz="0" w:space="0"/>
        <w:left w:val="none" w:color="auto" w:sz="0" w:space="0"/>
        <w:bottom w:val="none" w:color="auto" w:sz="0" w:space="0"/>
        <w:right w:val="none" w:color="auto" w:sz="0" w:space="0"/>
      </w:divBdr>
    </w:div>
    <w:div w:id="831721420">
      <w:bodyDiv w:val="true"/>
      <w:marLeft w:val="0"/>
      <w:marRight w:val="0"/>
      <w:marTop w:val="0"/>
      <w:marBottom w:val="0"/>
      <w:divBdr>
        <w:top w:val="none" w:color="auto" w:sz="0" w:space="0"/>
        <w:left w:val="none" w:color="auto" w:sz="0" w:space="0"/>
        <w:bottom w:val="none" w:color="auto" w:sz="0" w:space="0"/>
        <w:right w:val="none" w:color="auto" w:sz="0" w:space="0"/>
      </w:divBdr>
    </w:div>
    <w:div w:id="832378613">
      <w:bodyDiv w:val="true"/>
      <w:marLeft w:val="0"/>
      <w:marRight w:val="0"/>
      <w:marTop w:val="0"/>
      <w:marBottom w:val="0"/>
      <w:divBdr>
        <w:top w:val="none" w:color="auto" w:sz="0" w:space="0"/>
        <w:left w:val="none" w:color="auto" w:sz="0" w:space="0"/>
        <w:bottom w:val="none" w:color="auto" w:sz="0" w:space="0"/>
        <w:right w:val="none" w:color="auto" w:sz="0" w:space="0"/>
      </w:divBdr>
    </w:div>
    <w:div w:id="841965512">
      <w:bodyDiv w:val="true"/>
      <w:marLeft w:val="0"/>
      <w:marRight w:val="0"/>
      <w:marTop w:val="0"/>
      <w:marBottom w:val="0"/>
      <w:divBdr>
        <w:top w:val="none" w:color="auto" w:sz="0" w:space="0"/>
        <w:left w:val="none" w:color="auto" w:sz="0" w:space="0"/>
        <w:bottom w:val="none" w:color="auto" w:sz="0" w:space="0"/>
        <w:right w:val="none" w:color="auto" w:sz="0" w:space="0"/>
      </w:divBdr>
    </w:div>
    <w:div w:id="849299266">
      <w:bodyDiv w:val="true"/>
      <w:marLeft w:val="0"/>
      <w:marRight w:val="0"/>
      <w:marTop w:val="0"/>
      <w:marBottom w:val="0"/>
      <w:divBdr>
        <w:top w:val="none" w:color="auto" w:sz="0" w:space="0"/>
        <w:left w:val="none" w:color="auto" w:sz="0" w:space="0"/>
        <w:bottom w:val="none" w:color="auto" w:sz="0" w:space="0"/>
        <w:right w:val="none" w:color="auto" w:sz="0" w:space="0"/>
      </w:divBdr>
    </w:div>
    <w:div w:id="855774659">
      <w:bodyDiv w:val="true"/>
      <w:marLeft w:val="0"/>
      <w:marRight w:val="0"/>
      <w:marTop w:val="0"/>
      <w:marBottom w:val="0"/>
      <w:divBdr>
        <w:top w:val="none" w:color="auto" w:sz="0" w:space="0"/>
        <w:left w:val="none" w:color="auto" w:sz="0" w:space="0"/>
        <w:bottom w:val="none" w:color="auto" w:sz="0" w:space="0"/>
        <w:right w:val="none" w:color="auto" w:sz="0" w:space="0"/>
      </w:divBdr>
    </w:div>
    <w:div w:id="857230478">
      <w:bodyDiv w:val="true"/>
      <w:marLeft w:val="0"/>
      <w:marRight w:val="0"/>
      <w:marTop w:val="0"/>
      <w:marBottom w:val="0"/>
      <w:divBdr>
        <w:top w:val="none" w:color="auto" w:sz="0" w:space="0"/>
        <w:left w:val="none" w:color="auto" w:sz="0" w:space="0"/>
        <w:bottom w:val="none" w:color="auto" w:sz="0" w:space="0"/>
        <w:right w:val="none" w:color="auto" w:sz="0" w:space="0"/>
      </w:divBdr>
    </w:div>
    <w:div w:id="859926485">
      <w:bodyDiv w:val="true"/>
      <w:marLeft w:val="0"/>
      <w:marRight w:val="0"/>
      <w:marTop w:val="0"/>
      <w:marBottom w:val="0"/>
      <w:divBdr>
        <w:top w:val="none" w:color="auto" w:sz="0" w:space="0"/>
        <w:left w:val="none" w:color="auto" w:sz="0" w:space="0"/>
        <w:bottom w:val="none" w:color="auto" w:sz="0" w:space="0"/>
        <w:right w:val="none" w:color="auto" w:sz="0" w:space="0"/>
      </w:divBdr>
    </w:div>
    <w:div w:id="860440538">
      <w:bodyDiv w:val="true"/>
      <w:marLeft w:val="0"/>
      <w:marRight w:val="0"/>
      <w:marTop w:val="0"/>
      <w:marBottom w:val="0"/>
      <w:divBdr>
        <w:top w:val="none" w:color="auto" w:sz="0" w:space="0"/>
        <w:left w:val="none" w:color="auto" w:sz="0" w:space="0"/>
        <w:bottom w:val="none" w:color="auto" w:sz="0" w:space="0"/>
        <w:right w:val="none" w:color="auto" w:sz="0" w:space="0"/>
      </w:divBdr>
    </w:div>
    <w:div w:id="867178622">
      <w:bodyDiv w:val="true"/>
      <w:marLeft w:val="0"/>
      <w:marRight w:val="0"/>
      <w:marTop w:val="0"/>
      <w:marBottom w:val="0"/>
      <w:divBdr>
        <w:top w:val="none" w:color="auto" w:sz="0" w:space="0"/>
        <w:left w:val="none" w:color="auto" w:sz="0" w:space="0"/>
        <w:bottom w:val="none" w:color="auto" w:sz="0" w:space="0"/>
        <w:right w:val="none" w:color="auto" w:sz="0" w:space="0"/>
      </w:divBdr>
    </w:div>
    <w:div w:id="880285605">
      <w:bodyDiv w:val="true"/>
      <w:marLeft w:val="0"/>
      <w:marRight w:val="0"/>
      <w:marTop w:val="0"/>
      <w:marBottom w:val="0"/>
      <w:divBdr>
        <w:top w:val="none" w:color="auto" w:sz="0" w:space="0"/>
        <w:left w:val="none" w:color="auto" w:sz="0" w:space="0"/>
        <w:bottom w:val="none" w:color="auto" w:sz="0" w:space="0"/>
        <w:right w:val="none" w:color="auto" w:sz="0" w:space="0"/>
      </w:divBdr>
    </w:div>
    <w:div w:id="881748884">
      <w:bodyDiv w:val="true"/>
      <w:marLeft w:val="0"/>
      <w:marRight w:val="0"/>
      <w:marTop w:val="0"/>
      <w:marBottom w:val="0"/>
      <w:divBdr>
        <w:top w:val="none" w:color="auto" w:sz="0" w:space="0"/>
        <w:left w:val="none" w:color="auto" w:sz="0" w:space="0"/>
        <w:bottom w:val="none" w:color="auto" w:sz="0" w:space="0"/>
        <w:right w:val="none" w:color="auto" w:sz="0" w:space="0"/>
      </w:divBdr>
    </w:div>
    <w:div w:id="882669015">
      <w:bodyDiv w:val="true"/>
      <w:marLeft w:val="0"/>
      <w:marRight w:val="0"/>
      <w:marTop w:val="0"/>
      <w:marBottom w:val="0"/>
      <w:divBdr>
        <w:top w:val="none" w:color="auto" w:sz="0" w:space="0"/>
        <w:left w:val="none" w:color="auto" w:sz="0" w:space="0"/>
        <w:bottom w:val="none" w:color="auto" w:sz="0" w:space="0"/>
        <w:right w:val="none" w:color="auto" w:sz="0" w:space="0"/>
      </w:divBdr>
    </w:div>
    <w:div w:id="890265313">
      <w:bodyDiv w:val="true"/>
      <w:marLeft w:val="0"/>
      <w:marRight w:val="0"/>
      <w:marTop w:val="0"/>
      <w:marBottom w:val="0"/>
      <w:divBdr>
        <w:top w:val="none" w:color="auto" w:sz="0" w:space="0"/>
        <w:left w:val="none" w:color="auto" w:sz="0" w:space="0"/>
        <w:bottom w:val="none" w:color="auto" w:sz="0" w:space="0"/>
        <w:right w:val="none" w:color="auto" w:sz="0" w:space="0"/>
      </w:divBdr>
    </w:div>
    <w:div w:id="903487396">
      <w:bodyDiv w:val="true"/>
      <w:marLeft w:val="0"/>
      <w:marRight w:val="0"/>
      <w:marTop w:val="0"/>
      <w:marBottom w:val="0"/>
      <w:divBdr>
        <w:top w:val="none" w:color="auto" w:sz="0" w:space="0"/>
        <w:left w:val="none" w:color="auto" w:sz="0" w:space="0"/>
        <w:bottom w:val="none" w:color="auto" w:sz="0" w:space="0"/>
        <w:right w:val="none" w:color="auto" w:sz="0" w:space="0"/>
      </w:divBdr>
    </w:div>
    <w:div w:id="904295072">
      <w:bodyDiv w:val="true"/>
      <w:marLeft w:val="0"/>
      <w:marRight w:val="0"/>
      <w:marTop w:val="0"/>
      <w:marBottom w:val="0"/>
      <w:divBdr>
        <w:top w:val="none" w:color="auto" w:sz="0" w:space="0"/>
        <w:left w:val="none" w:color="auto" w:sz="0" w:space="0"/>
        <w:bottom w:val="none" w:color="auto" w:sz="0" w:space="0"/>
        <w:right w:val="none" w:color="auto" w:sz="0" w:space="0"/>
      </w:divBdr>
    </w:div>
    <w:div w:id="915361016">
      <w:bodyDiv w:val="true"/>
      <w:marLeft w:val="0"/>
      <w:marRight w:val="0"/>
      <w:marTop w:val="0"/>
      <w:marBottom w:val="0"/>
      <w:divBdr>
        <w:top w:val="none" w:color="auto" w:sz="0" w:space="0"/>
        <w:left w:val="none" w:color="auto" w:sz="0" w:space="0"/>
        <w:bottom w:val="none" w:color="auto" w:sz="0" w:space="0"/>
        <w:right w:val="none" w:color="auto" w:sz="0" w:space="0"/>
      </w:divBdr>
    </w:div>
    <w:div w:id="919413675">
      <w:bodyDiv w:val="true"/>
      <w:marLeft w:val="0"/>
      <w:marRight w:val="0"/>
      <w:marTop w:val="0"/>
      <w:marBottom w:val="0"/>
      <w:divBdr>
        <w:top w:val="none" w:color="auto" w:sz="0" w:space="0"/>
        <w:left w:val="none" w:color="auto" w:sz="0" w:space="0"/>
        <w:bottom w:val="none" w:color="auto" w:sz="0" w:space="0"/>
        <w:right w:val="none" w:color="auto" w:sz="0" w:space="0"/>
      </w:divBdr>
    </w:div>
    <w:div w:id="922178521">
      <w:bodyDiv w:val="true"/>
      <w:marLeft w:val="0"/>
      <w:marRight w:val="0"/>
      <w:marTop w:val="0"/>
      <w:marBottom w:val="0"/>
      <w:divBdr>
        <w:top w:val="none" w:color="auto" w:sz="0" w:space="0"/>
        <w:left w:val="none" w:color="auto" w:sz="0" w:space="0"/>
        <w:bottom w:val="none" w:color="auto" w:sz="0" w:space="0"/>
        <w:right w:val="none" w:color="auto" w:sz="0" w:space="0"/>
      </w:divBdr>
    </w:div>
    <w:div w:id="924918919">
      <w:bodyDiv w:val="true"/>
      <w:marLeft w:val="0"/>
      <w:marRight w:val="0"/>
      <w:marTop w:val="0"/>
      <w:marBottom w:val="0"/>
      <w:divBdr>
        <w:top w:val="none" w:color="auto" w:sz="0" w:space="0"/>
        <w:left w:val="none" w:color="auto" w:sz="0" w:space="0"/>
        <w:bottom w:val="none" w:color="auto" w:sz="0" w:space="0"/>
        <w:right w:val="none" w:color="auto" w:sz="0" w:space="0"/>
      </w:divBdr>
    </w:div>
    <w:div w:id="929655214">
      <w:bodyDiv w:val="true"/>
      <w:marLeft w:val="0"/>
      <w:marRight w:val="0"/>
      <w:marTop w:val="0"/>
      <w:marBottom w:val="0"/>
      <w:divBdr>
        <w:top w:val="none" w:color="auto" w:sz="0" w:space="0"/>
        <w:left w:val="none" w:color="auto" w:sz="0" w:space="0"/>
        <w:bottom w:val="none" w:color="auto" w:sz="0" w:space="0"/>
        <w:right w:val="none" w:color="auto" w:sz="0" w:space="0"/>
      </w:divBdr>
    </w:div>
    <w:div w:id="936838155">
      <w:bodyDiv w:val="true"/>
      <w:marLeft w:val="0"/>
      <w:marRight w:val="0"/>
      <w:marTop w:val="0"/>
      <w:marBottom w:val="0"/>
      <w:divBdr>
        <w:top w:val="none" w:color="auto" w:sz="0" w:space="0"/>
        <w:left w:val="none" w:color="auto" w:sz="0" w:space="0"/>
        <w:bottom w:val="none" w:color="auto" w:sz="0" w:space="0"/>
        <w:right w:val="none" w:color="auto" w:sz="0" w:space="0"/>
      </w:divBdr>
    </w:div>
    <w:div w:id="939141222">
      <w:bodyDiv w:val="true"/>
      <w:marLeft w:val="0"/>
      <w:marRight w:val="0"/>
      <w:marTop w:val="0"/>
      <w:marBottom w:val="0"/>
      <w:divBdr>
        <w:top w:val="none" w:color="auto" w:sz="0" w:space="0"/>
        <w:left w:val="none" w:color="auto" w:sz="0" w:space="0"/>
        <w:bottom w:val="none" w:color="auto" w:sz="0" w:space="0"/>
        <w:right w:val="none" w:color="auto" w:sz="0" w:space="0"/>
      </w:divBdr>
    </w:div>
    <w:div w:id="939796428">
      <w:bodyDiv w:val="true"/>
      <w:marLeft w:val="0"/>
      <w:marRight w:val="0"/>
      <w:marTop w:val="0"/>
      <w:marBottom w:val="0"/>
      <w:divBdr>
        <w:top w:val="none" w:color="auto" w:sz="0" w:space="0"/>
        <w:left w:val="none" w:color="auto" w:sz="0" w:space="0"/>
        <w:bottom w:val="none" w:color="auto" w:sz="0" w:space="0"/>
        <w:right w:val="none" w:color="auto" w:sz="0" w:space="0"/>
      </w:divBdr>
    </w:div>
    <w:div w:id="940645672">
      <w:bodyDiv w:val="true"/>
      <w:marLeft w:val="0"/>
      <w:marRight w:val="0"/>
      <w:marTop w:val="0"/>
      <w:marBottom w:val="0"/>
      <w:divBdr>
        <w:top w:val="none" w:color="auto" w:sz="0" w:space="0"/>
        <w:left w:val="none" w:color="auto" w:sz="0" w:space="0"/>
        <w:bottom w:val="none" w:color="auto" w:sz="0" w:space="0"/>
        <w:right w:val="none" w:color="auto" w:sz="0" w:space="0"/>
      </w:divBdr>
    </w:div>
    <w:div w:id="945965824">
      <w:bodyDiv w:val="true"/>
      <w:marLeft w:val="0"/>
      <w:marRight w:val="0"/>
      <w:marTop w:val="0"/>
      <w:marBottom w:val="0"/>
      <w:divBdr>
        <w:top w:val="none" w:color="auto" w:sz="0" w:space="0"/>
        <w:left w:val="none" w:color="auto" w:sz="0" w:space="0"/>
        <w:bottom w:val="none" w:color="auto" w:sz="0" w:space="0"/>
        <w:right w:val="none" w:color="auto" w:sz="0" w:space="0"/>
      </w:divBdr>
    </w:div>
    <w:div w:id="959185342">
      <w:bodyDiv w:val="true"/>
      <w:marLeft w:val="0"/>
      <w:marRight w:val="0"/>
      <w:marTop w:val="0"/>
      <w:marBottom w:val="0"/>
      <w:divBdr>
        <w:top w:val="none" w:color="auto" w:sz="0" w:space="0"/>
        <w:left w:val="none" w:color="auto" w:sz="0" w:space="0"/>
        <w:bottom w:val="none" w:color="auto" w:sz="0" w:space="0"/>
        <w:right w:val="none" w:color="auto" w:sz="0" w:space="0"/>
      </w:divBdr>
    </w:div>
    <w:div w:id="967510438">
      <w:bodyDiv w:val="true"/>
      <w:marLeft w:val="0"/>
      <w:marRight w:val="0"/>
      <w:marTop w:val="0"/>
      <w:marBottom w:val="0"/>
      <w:divBdr>
        <w:top w:val="none" w:color="auto" w:sz="0" w:space="0"/>
        <w:left w:val="none" w:color="auto" w:sz="0" w:space="0"/>
        <w:bottom w:val="none" w:color="auto" w:sz="0" w:space="0"/>
        <w:right w:val="none" w:color="auto" w:sz="0" w:space="0"/>
      </w:divBdr>
    </w:div>
    <w:div w:id="971325816">
      <w:bodyDiv w:val="true"/>
      <w:marLeft w:val="0"/>
      <w:marRight w:val="0"/>
      <w:marTop w:val="0"/>
      <w:marBottom w:val="0"/>
      <w:divBdr>
        <w:top w:val="none" w:color="auto" w:sz="0" w:space="0"/>
        <w:left w:val="none" w:color="auto" w:sz="0" w:space="0"/>
        <w:bottom w:val="none" w:color="auto" w:sz="0" w:space="0"/>
        <w:right w:val="none" w:color="auto" w:sz="0" w:space="0"/>
      </w:divBdr>
    </w:div>
    <w:div w:id="991561626">
      <w:bodyDiv w:val="true"/>
      <w:marLeft w:val="0"/>
      <w:marRight w:val="0"/>
      <w:marTop w:val="0"/>
      <w:marBottom w:val="0"/>
      <w:divBdr>
        <w:top w:val="none" w:color="auto" w:sz="0" w:space="0"/>
        <w:left w:val="none" w:color="auto" w:sz="0" w:space="0"/>
        <w:bottom w:val="none" w:color="auto" w:sz="0" w:space="0"/>
        <w:right w:val="none" w:color="auto" w:sz="0" w:space="0"/>
      </w:divBdr>
    </w:div>
    <w:div w:id="1010569403">
      <w:bodyDiv w:val="true"/>
      <w:marLeft w:val="0"/>
      <w:marRight w:val="0"/>
      <w:marTop w:val="0"/>
      <w:marBottom w:val="0"/>
      <w:divBdr>
        <w:top w:val="none" w:color="auto" w:sz="0" w:space="0"/>
        <w:left w:val="none" w:color="auto" w:sz="0" w:space="0"/>
        <w:bottom w:val="none" w:color="auto" w:sz="0" w:space="0"/>
        <w:right w:val="none" w:color="auto" w:sz="0" w:space="0"/>
      </w:divBdr>
    </w:div>
    <w:div w:id="1014459117">
      <w:bodyDiv w:val="true"/>
      <w:marLeft w:val="0"/>
      <w:marRight w:val="0"/>
      <w:marTop w:val="0"/>
      <w:marBottom w:val="0"/>
      <w:divBdr>
        <w:top w:val="none" w:color="auto" w:sz="0" w:space="0"/>
        <w:left w:val="none" w:color="auto" w:sz="0" w:space="0"/>
        <w:bottom w:val="none" w:color="auto" w:sz="0" w:space="0"/>
        <w:right w:val="none" w:color="auto" w:sz="0" w:space="0"/>
      </w:divBdr>
    </w:div>
    <w:div w:id="1015113700">
      <w:bodyDiv w:val="true"/>
      <w:marLeft w:val="0"/>
      <w:marRight w:val="0"/>
      <w:marTop w:val="0"/>
      <w:marBottom w:val="0"/>
      <w:divBdr>
        <w:top w:val="none" w:color="auto" w:sz="0" w:space="0"/>
        <w:left w:val="none" w:color="auto" w:sz="0" w:space="0"/>
        <w:bottom w:val="none" w:color="auto" w:sz="0" w:space="0"/>
        <w:right w:val="none" w:color="auto" w:sz="0" w:space="0"/>
      </w:divBdr>
    </w:div>
    <w:div w:id="1019040366">
      <w:bodyDiv w:val="true"/>
      <w:marLeft w:val="0"/>
      <w:marRight w:val="0"/>
      <w:marTop w:val="0"/>
      <w:marBottom w:val="0"/>
      <w:divBdr>
        <w:top w:val="none" w:color="auto" w:sz="0" w:space="0"/>
        <w:left w:val="none" w:color="auto" w:sz="0" w:space="0"/>
        <w:bottom w:val="none" w:color="auto" w:sz="0" w:space="0"/>
        <w:right w:val="none" w:color="auto" w:sz="0" w:space="0"/>
      </w:divBdr>
    </w:div>
    <w:div w:id="1019114194">
      <w:bodyDiv w:val="true"/>
      <w:marLeft w:val="0"/>
      <w:marRight w:val="0"/>
      <w:marTop w:val="0"/>
      <w:marBottom w:val="0"/>
      <w:divBdr>
        <w:top w:val="none" w:color="auto" w:sz="0" w:space="0"/>
        <w:left w:val="none" w:color="auto" w:sz="0" w:space="0"/>
        <w:bottom w:val="none" w:color="auto" w:sz="0" w:space="0"/>
        <w:right w:val="none" w:color="auto" w:sz="0" w:space="0"/>
      </w:divBdr>
    </w:div>
    <w:div w:id="1028723601">
      <w:bodyDiv w:val="true"/>
      <w:marLeft w:val="0"/>
      <w:marRight w:val="0"/>
      <w:marTop w:val="0"/>
      <w:marBottom w:val="0"/>
      <w:divBdr>
        <w:top w:val="none" w:color="auto" w:sz="0" w:space="0"/>
        <w:left w:val="none" w:color="auto" w:sz="0" w:space="0"/>
        <w:bottom w:val="none" w:color="auto" w:sz="0" w:space="0"/>
        <w:right w:val="none" w:color="auto" w:sz="0" w:space="0"/>
      </w:divBdr>
    </w:div>
    <w:div w:id="1030379556">
      <w:bodyDiv w:val="true"/>
      <w:marLeft w:val="0"/>
      <w:marRight w:val="0"/>
      <w:marTop w:val="0"/>
      <w:marBottom w:val="0"/>
      <w:divBdr>
        <w:top w:val="none" w:color="auto" w:sz="0" w:space="0"/>
        <w:left w:val="none" w:color="auto" w:sz="0" w:space="0"/>
        <w:bottom w:val="none" w:color="auto" w:sz="0" w:space="0"/>
        <w:right w:val="none" w:color="auto" w:sz="0" w:space="0"/>
      </w:divBdr>
    </w:div>
    <w:div w:id="1032877367">
      <w:bodyDiv w:val="true"/>
      <w:marLeft w:val="0"/>
      <w:marRight w:val="0"/>
      <w:marTop w:val="0"/>
      <w:marBottom w:val="0"/>
      <w:divBdr>
        <w:top w:val="none" w:color="auto" w:sz="0" w:space="0"/>
        <w:left w:val="none" w:color="auto" w:sz="0" w:space="0"/>
        <w:bottom w:val="none" w:color="auto" w:sz="0" w:space="0"/>
        <w:right w:val="none" w:color="auto" w:sz="0" w:space="0"/>
      </w:divBdr>
    </w:div>
    <w:div w:id="1035498794">
      <w:bodyDiv w:val="true"/>
      <w:marLeft w:val="0"/>
      <w:marRight w:val="0"/>
      <w:marTop w:val="0"/>
      <w:marBottom w:val="0"/>
      <w:divBdr>
        <w:top w:val="none" w:color="auto" w:sz="0" w:space="0"/>
        <w:left w:val="none" w:color="auto" w:sz="0" w:space="0"/>
        <w:bottom w:val="none" w:color="auto" w:sz="0" w:space="0"/>
        <w:right w:val="none" w:color="auto" w:sz="0" w:space="0"/>
      </w:divBdr>
    </w:div>
    <w:div w:id="1038313723">
      <w:bodyDiv w:val="true"/>
      <w:marLeft w:val="0"/>
      <w:marRight w:val="0"/>
      <w:marTop w:val="0"/>
      <w:marBottom w:val="0"/>
      <w:divBdr>
        <w:top w:val="none" w:color="auto" w:sz="0" w:space="0"/>
        <w:left w:val="none" w:color="auto" w:sz="0" w:space="0"/>
        <w:bottom w:val="none" w:color="auto" w:sz="0" w:space="0"/>
        <w:right w:val="none" w:color="auto" w:sz="0" w:space="0"/>
      </w:divBdr>
    </w:div>
    <w:div w:id="1041786369">
      <w:bodyDiv w:val="true"/>
      <w:marLeft w:val="0"/>
      <w:marRight w:val="0"/>
      <w:marTop w:val="0"/>
      <w:marBottom w:val="0"/>
      <w:divBdr>
        <w:top w:val="none" w:color="auto" w:sz="0" w:space="0"/>
        <w:left w:val="none" w:color="auto" w:sz="0" w:space="0"/>
        <w:bottom w:val="none" w:color="auto" w:sz="0" w:space="0"/>
        <w:right w:val="none" w:color="auto" w:sz="0" w:space="0"/>
      </w:divBdr>
    </w:div>
    <w:div w:id="1043485404">
      <w:bodyDiv w:val="true"/>
      <w:marLeft w:val="0"/>
      <w:marRight w:val="0"/>
      <w:marTop w:val="0"/>
      <w:marBottom w:val="0"/>
      <w:divBdr>
        <w:top w:val="none" w:color="auto" w:sz="0" w:space="0"/>
        <w:left w:val="none" w:color="auto" w:sz="0" w:space="0"/>
        <w:bottom w:val="none" w:color="auto" w:sz="0" w:space="0"/>
        <w:right w:val="none" w:color="auto" w:sz="0" w:space="0"/>
      </w:divBdr>
    </w:div>
    <w:div w:id="1046610474">
      <w:bodyDiv w:val="true"/>
      <w:marLeft w:val="0"/>
      <w:marRight w:val="0"/>
      <w:marTop w:val="0"/>
      <w:marBottom w:val="0"/>
      <w:divBdr>
        <w:top w:val="none" w:color="auto" w:sz="0" w:space="0"/>
        <w:left w:val="none" w:color="auto" w:sz="0" w:space="0"/>
        <w:bottom w:val="none" w:color="auto" w:sz="0" w:space="0"/>
        <w:right w:val="none" w:color="auto" w:sz="0" w:space="0"/>
      </w:divBdr>
    </w:div>
    <w:div w:id="1062755220">
      <w:bodyDiv w:val="true"/>
      <w:marLeft w:val="0"/>
      <w:marRight w:val="0"/>
      <w:marTop w:val="0"/>
      <w:marBottom w:val="0"/>
      <w:divBdr>
        <w:top w:val="none" w:color="auto" w:sz="0" w:space="0"/>
        <w:left w:val="none" w:color="auto" w:sz="0" w:space="0"/>
        <w:bottom w:val="none" w:color="auto" w:sz="0" w:space="0"/>
        <w:right w:val="none" w:color="auto" w:sz="0" w:space="0"/>
      </w:divBdr>
    </w:div>
    <w:div w:id="1065837053">
      <w:bodyDiv w:val="true"/>
      <w:marLeft w:val="0"/>
      <w:marRight w:val="0"/>
      <w:marTop w:val="0"/>
      <w:marBottom w:val="0"/>
      <w:divBdr>
        <w:top w:val="none" w:color="auto" w:sz="0" w:space="0"/>
        <w:left w:val="none" w:color="auto" w:sz="0" w:space="0"/>
        <w:bottom w:val="none" w:color="auto" w:sz="0" w:space="0"/>
        <w:right w:val="none" w:color="auto" w:sz="0" w:space="0"/>
      </w:divBdr>
    </w:div>
    <w:div w:id="1067456030">
      <w:bodyDiv w:val="true"/>
      <w:marLeft w:val="0"/>
      <w:marRight w:val="0"/>
      <w:marTop w:val="0"/>
      <w:marBottom w:val="0"/>
      <w:divBdr>
        <w:top w:val="none" w:color="auto" w:sz="0" w:space="0"/>
        <w:left w:val="none" w:color="auto" w:sz="0" w:space="0"/>
        <w:bottom w:val="none" w:color="auto" w:sz="0" w:space="0"/>
        <w:right w:val="none" w:color="auto" w:sz="0" w:space="0"/>
      </w:divBdr>
    </w:div>
    <w:div w:id="1070427539">
      <w:bodyDiv w:val="true"/>
      <w:marLeft w:val="0"/>
      <w:marRight w:val="0"/>
      <w:marTop w:val="0"/>
      <w:marBottom w:val="0"/>
      <w:divBdr>
        <w:top w:val="none" w:color="auto" w:sz="0" w:space="0"/>
        <w:left w:val="none" w:color="auto" w:sz="0" w:space="0"/>
        <w:bottom w:val="none" w:color="auto" w:sz="0" w:space="0"/>
        <w:right w:val="none" w:color="auto" w:sz="0" w:space="0"/>
      </w:divBdr>
    </w:div>
    <w:div w:id="1102645331">
      <w:bodyDiv w:val="true"/>
      <w:marLeft w:val="0"/>
      <w:marRight w:val="0"/>
      <w:marTop w:val="0"/>
      <w:marBottom w:val="0"/>
      <w:divBdr>
        <w:top w:val="none" w:color="auto" w:sz="0" w:space="0"/>
        <w:left w:val="none" w:color="auto" w:sz="0" w:space="0"/>
        <w:bottom w:val="none" w:color="auto" w:sz="0" w:space="0"/>
        <w:right w:val="none" w:color="auto" w:sz="0" w:space="0"/>
      </w:divBdr>
    </w:div>
    <w:div w:id="1107851509">
      <w:bodyDiv w:val="true"/>
      <w:marLeft w:val="0"/>
      <w:marRight w:val="0"/>
      <w:marTop w:val="0"/>
      <w:marBottom w:val="0"/>
      <w:divBdr>
        <w:top w:val="none" w:color="auto" w:sz="0" w:space="0"/>
        <w:left w:val="none" w:color="auto" w:sz="0" w:space="0"/>
        <w:bottom w:val="none" w:color="auto" w:sz="0" w:space="0"/>
        <w:right w:val="none" w:color="auto" w:sz="0" w:space="0"/>
      </w:divBdr>
    </w:div>
    <w:div w:id="1116412759">
      <w:bodyDiv w:val="true"/>
      <w:marLeft w:val="0"/>
      <w:marRight w:val="0"/>
      <w:marTop w:val="0"/>
      <w:marBottom w:val="0"/>
      <w:divBdr>
        <w:top w:val="none" w:color="auto" w:sz="0" w:space="0"/>
        <w:left w:val="none" w:color="auto" w:sz="0" w:space="0"/>
        <w:bottom w:val="none" w:color="auto" w:sz="0" w:space="0"/>
        <w:right w:val="none" w:color="auto" w:sz="0" w:space="0"/>
      </w:divBdr>
    </w:div>
    <w:div w:id="1122531848">
      <w:bodyDiv w:val="true"/>
      <w:marLeft w:val="0"/>
      <w:marRight w:val="0"/>
      <w:marTop w:val="0"/>
      <w:marBottom w:val="0"/>
      <w:divBdr>
        <w:top w:val="none" w:color="auto" w:sz="0" w:space="0"/>
        <w:left w:val="none" w:color="auto" w:sz="0" w:space="0"/>
        <w:bottom w:val="none" w:color="auto" w:sz="0" w:space="0"/>
        <w:right w:val="none" w:color="auto" w:sz="0" w:space="0"/>
      </w:divBdr>
    </w:div>
    <w:div w:id="1144275741">
      <w:bodyDiv w:val="true"/>
      <w:marLeft w:val="0"/>
      <w:marRight w:val="0"/>
      <w:marTop w:val="0"/>
      <w:marBottom w:val="0"/>
      <w:divBdr>
        <w:top w:val="none" w:color="auto" w:sz="0" w:space="0"/>
        <w:left w:val="none" w:color="auto" w:sz="0" w:space="0"/>
        <w:bottom w:val="none" w:color="auto" w:sz="0" w:space="0"/>
        <w:right w:val="none" w:color="auto" w:sz="0" w:space="0"/>
      </w:divBdr>
    </w:div>
    <w:div w:id="1145969321">
      <w:bodyDiv w:val="true"/>
      <w:marLeft w:val="0"/>
      <w:marRight w:val="0"/>
      <w:marTop w:val="0"/>
      <w:marBottom w:val="0"/>
      <w:divBdr>
        <w:top w:val="none" w:color="auto" w:sz="0" w:space="0"/>
        <w:left w:val="none" w:color="auto" w:sz="0" w:space="0"/>
        <w:bottom w:val="none" w:color="auto" w:sz="0" w:space="0"/>
        <w:right w:val="none" w:color="auto" w:sz="0" w:space="0"/>
      </w:divBdr>
    </w:div>
    <w:div w:id="1148135273">
      <w:bodyDiv w:val="true"/>
      <w:marLeft w:val="0"/>
      <w:marRight w:val="0"/>
      <w:marTop w:val="0"/>
      <w:marBottom w:val="0"/>
      <w:divBdr>
        <w:top w:val="none" w:color="auto" w:sz="0" w:space="0"/>
        <w:left w:val="none" w:color="auto" w:sz="0" w:space="0"/>
        <w:bottom w:val="none" w:color="auto" w:sz="0" w:space="0"/>
        <w:right w:val="none" w:color="auto" w:sz="0" w:space="0"/>
      </w:divBdr>
    </w:div>
    <w:div w:id="1155492852">
      <w:bodyDiv w:val="true"/>
      <w:marLeft w:val="0"/>
      <w:marRight w:val="0"/>
      <w:marTop w:val="0"/>
      <w:marBottom w:val="0"/>
      <w:divBdr>
        <w:top w:val="none" w:color="auto" w:sz="0" w:space="0"/>
        <w:left w:val="none" w:color="auto" w:sz="0" w:space="0"/>
        <w:bottom w:val="none" w:color="auto" w:sz="0" w:space="0"/>
        <w:right w:val="none" w:color="auto" w:sz="0" w:space="0"/>
      </w:divBdr>
    </w:div>
    <w:div w:id="1157768369">
      <w:bodyDiv w:val="true"/>
      <w:marLeft w:val="0"/>
      <w:marRight w:val="0"/>
      <w:marTop w:val="0"/>
      <w:marBottom w:val="0"/>
      <w:divBdr>
        <w:top w:val="none" w:color="auto" w:sz="0" w:space="0"/>
        <w:left w:val="none" w:color="auto" w:sz="0" w:space="0"/>
        <w:bottom w:val="none" w:color="auto" w:sz="0" w:space="0"/>
        <w:right w:val="none" w:color="auto" w:sz="0" w:space="0"/>
      </w:divBdr>
    </w:div>
    <w:div w:id="1164319678">
      <w:bodyDiv w:val="true"/>
      <w:marLeft w:val="0"/>
      <w:marRight w:val="0"/>
      <w:marTop w:val="0"/>
      <w:marBottom w:val="0"/>
      <w:divBdr>
        <w:top w:val="none" w:color="auto" w:sz="0" w:space="0"/>
        <w:left w:val="none" w:color="auto" w:sz="0" w:space="0"/>
        <w:bottom w:val="none" w:color="auto" w:sz="0" w:space="0"/>
        <w:right w:val="none" w:color="auto" w:sz="0" w:space="0"/>
      </w:divBdr>
    </w:div>
    <w:div w:id="1172796117">
      <w:bodyDiv w:val="true"/>
      <w:marLeft w:val="0"/>
      <w:marRight w:val="0"/>
      <w:marTop w:val="0"/>
      <w:marBottom w:val="0"/>
      <w:divBdr>
        <w:top w:val="none" w:color="auto" w:sz="0" w:space="0"/>
        <w:left w:val="none" w:color="auto" w:sz="0" w:space="0"/>
        <w:bottom w:val="none" w:color="auto" w:sz="0" w:space="0"/>
        <w:right w:val="none" w:color="auto" w:sz="0" w:space="0"/>
      </w:divBdr>
    </w:div>
    <w:div w:id="1185366677">
      <w:bodyDiv w:val="true"/>
      <w:marLeft w:val="0"/>
      <w:marRight w:val="0"/>
      <w:marTop w:val="0"/>
      <w:marBottom w:val="0"/>
      <w:divBdr>
        <w:top w:val="none" w:color="auto" w:sz="0" w:space="0"/>
        <w:left w:val="none" w:color="auto" w:sz="0" w:space="0"/>
        <w:bottom w:val="none" w:color="auto" w:sz="0" w:space="0"/>
        <w:right w:val="none" w:color="auto" w:sz="0" w:space="0"/>
      </w:divBdr>
    </w:div>
    <w:div w:id="1185558319">
      <w:bodyDiv w:val="true"/>
      <w:marLeft w:val="0"/>
      <w:marRight w:val="0"/>
      <w:marTop w:val="0"/>
      <w:marBottom w:val="0"/>
      <w:divBdr>
        <w:top w:val="none" w:color="auto" w:sz="0" w:space="0"/>
        <w:left w:val="none" w:color="auto" w:sz="0" w:space="0"/>
        <w:bottom w:val="none" w:color="auto" w:sz="0" w:space="0"/>
        <w:right w:val="none" w:color="auto" w:sz="0" w:space="0"/>
      </w:divBdr>
    </w:div>
    <w:div w:id="1188258327">
      <w:bodyDiv w:val="true"/>
      <w:marLeft w:val="0"/>
      <w:marRight w:val="0"/>
      <w:marTop w:val="0"/>
      <w:marBottom w:val="0"/>
      <w:divBdr>
        <w:top w:val="none" w:color="auto" w:sz="0" w:space="0"/>
        <w:left w:val="none" w:color="auto" w:sz="0" w:space="0"/>
        <w:bottom w:val="none" w:color="auto" w:sz="0" w:space="0"/>
        <w:right w:val="none" w:color="auto" w:sz="0" w:space="0"/>
      </w:divBdr>
    </w:div>
    <w:div w:id="1196314639">
      <w:bodyDiv w:val="true"/>
      <w:marLeft w:val="0"/>
      <w:marRight w:val="0"/>
      <w:marTop w:val="0"/>
      <w:marBottom w:val="0"/>
      <w:divBdr>
        <w:top w:val="none" w:color="auto" w:sz="0" w:space="0"/>
        <w:left w:val="none" w:color="auto" w:sz="0" w:space="0"/>
        <w:bottom w:val="none" w:color="auto" w:sz="0" w:space="0"/>
        <w:right w:val="none" w:color="auto" w:sz="0" w:space="0"/>
      </w:divBdr>
    </w:div>
    <w:div w:id="1205681453">
      <w:bodyDiv w:val="true"/>
      <w:marLeft w:val="0"/>
      <w:marRight w:val="0"/>
      <w:marTop w:val="0"/>
      <w:marBottom w:val="0"/>
      <w:divBdr>
        <w:top w:val="none" w:color="auto" w:sz="0" w:space="0"/>
        <w:left w:val="none" w:color="auto" w:sz="0" w:space="0"/>
        <w:bottom w:val="none" w:color="auto" w:sz="0" w:space="0"/>
        <w:right w:val="none" w:color="auto" w:sz="0" w:space="0"/>
      </w:divBdr>
    </w:div>
    <w:div w:id="1217354201">
      <w:bodyDiv w:val="true"/>
      <w:marLeft w:val="0"/>
      <w:marRight w:val="0"/>
      <w:marTop w:val="0"/>
      <w:marBottom w:val="0"/>
      <w:divBdr>
        <w:top w:val="none" w:color="auto" w:sz="0" w:space="0"/>
        <w:left w:val="none" w:color="auto" w:sz="0" w:space="0"/>
        <w:bottom w:val="none" w:color="auto" w:sz="0" w:space="0"/>
        <w:right w:val="none" w:color="auto" w:sz="0" w:space="0"/>
      </w:divBdr>
    </w:div>
    <w:div w:id="1217819238">
      <w:bodyDiv w:val="true"/>
      <w:marLeft w:val="0"/>
      <w:marRight w:val="0"/>
      <w:marTop w:val="0"/>
      <w:marBottom w:val="0"/>
      <w:divBdr>
        <w:top w:val="none" w:color="auto" w:sz="0" w:space="0"/>
        <w:left w:val="none" w:color="auto" w:sz="0" w:space="0"/>
        <w:bottom w:val="none" w:color="auto" w:sz="0" w:space="0"/>
        <w:right w:val="none" w:color="auto" w:sz="0" w:space="0"/>
      </w:divBdr>
    </w:div>
    <w:div w:id="1232422755">
      <w:bodyDiv w:val="true"/>
      <w:marLeft w:val="0"/>
      <w:marRight w:val="0"/>
      <w:marTop w:val="0"/>
      <w:marBottom w:val="0"/>
      <w:divBdr>
        <w:top w:val="none" w:color="auto" w:sz="0" w:space="0"/>
        <w:left w:val="none" w:color="auto" w:sz="0" w:space="0"/>
        <w:bottom w:val="none" w:color="auto" w:sz="0" w:space="0"/>
        <w:right w:val="none" w:color="auto" w:sz="0" w:space="0"/>
      </w:divBdr>
    </w:div>
    <w:div w:id="1240015117">
      <w:bodyDiv w:val="true"/>
      <w:marLeft w:val="0"/>
      <w:marRight w:val="0"/>
      <w:marTop w:val="0"/>
      <w:marBottom w:val="0"/>
      <w:divBdr>
        <w:top w:val="none" w:color="auto" w:sz="0" w:space="0"/>
        <w:left w:val="none" w:color="auto" w:sz="0" w:space="0"/>
        <w:bottom w:val="none" w:color="auto" w:sz="0" w:space="0"/>
        <w:right w:val="none" w:color="auto" w:sz="0" w:space="0"/>
      </w:divBdr>
    </w:div>
    <w:div w:id="1246720679">
      <w:bodyDiv w:val="true"/>
      <w:marLeft w:val="0"/>
      <w:marRight w:val="0"/>
      <w:marTop w:val="0"/>
      <w:marBottom w:val="0"/>
      <w:divBdr>
        <w:top w:val="none" w:color="auto" w:sz="0" w:space="0"/>
        <w:left w:val="none" w:color="auto" w:sz="0" w:space="0"/>
        <w:bottom w:val="none" w:color="auto" w:sz="0" w:space="0"/>
        <w:right w:val="none" w:color="auto" w:sz="0" w:space="0"/>
      </w:divBdr>
    </w:div>
    <w:div w:id="1253391396">
      <w:bodyDiv w:val="true"/>
      <w:marLeft w:val="0"/>
      <w:marRight w:val="0"/>
      <w:marTop w:val="0"/>
      <w:marBottom w:val="0"/>
      <w:divBdr>
        <w:top w:val="none" w:color="auto" w:sz="0" w:space="0"/>
        <w:left w:val="none" w:color="auto" w:sz="0" w:space="0"/>
        <w:bottom w:val="none" w:color="auto" w:sz="0" w:space="0"/>
        <w:right w:val="none" w:color="auto" w:sz="0" w:space="0"/>
      </w:divBdr>
    </w:div>
    <w:div w:id="1263874251">
      <w:bodyDiv w:val="true"/>
      <w:marLeft w:val="0"/>
      <w:marRight w:val="0"/>
      <w:marTop w:val="0"/>
      <w:marBottom w:val="0"/>
      <w:divBdr>
        <w:top w:val="none" w:color="auto" w:sz="0" w:space="0"/>
        <w:left w:val="none" w:color="auto" w:sz="0" w:space="0"/>
        <w:bottom w:val="none" w:color="auto" w:sz="0" w:space="0"/>
        <w:right w:val="none" w:color="auto" w:sz="0" w:space="0"/>
      </w:divBdr>
    </w:div>
    <w:div w:id="1274824437">
      <w:bodyDiv w:val="true"/>
      <w:marLeft w:val="0"/>
      <w:marRight w:val="0"/>
      <w:marTop w:val="0"/>
      <w:marBottom w:val="0"/>
      <w:divBdr>
        <w:top w:val="none" w:color="auto" w:sz="0" w:space="0"/>
        <w:left w:val="none" w:color="auto" w:sz="0" w:space="0"/>
        <w:bottom w:val="none" w:color="auto" w:sz="0" w:space="0"/>
        <w:right w:val="none" w:color="auto" w:sz="0" w:space="0"/>
      </w:divBdr>
    </w:div>
    <w:div w:id="1276672827">
      <w:bodyDiv w:val="true"/>
      <w:marLeft w:val="0"/>
      <w:marRight w:val="0"/>
      <w:marTop w:val="0"/>
      <w:marBottom w:val="0"/>
      <w:divBdr>
        <w:top w:val="none" w:color="auto" w:sz="0" w:space="0"/>
        <w:left w:val="none" w:color="auto" w:sz="0" w:space="0"/>
        <w:bottom w:val="none" w:color="auto" w:sz="0" w:space="0"/>
        <w:right w:val="none" w:color="auto" w:sz="0" w:space="0"/>
      </w:divBdr>
    </w:div>
    <w:div w:id="1277562690">
      <w:bodyDiv w:val="true"/>
      <w:marLeft w:val="0"/>
      <w:marRight w:val="0"/>
      <w:marTop w:val="0"/>
      <w:marBottom w:val="0"/>
      <w:divBdr>
        <w:top w:val="none" w:color="auto" w:sz="0" w:space="0"/>
        <w:left w:val="none" w:color="auto" w:sz="0" w:space="0"/>
        <w:bottom w:val="none" w:color="auto" w:sz="0" w:space="0"/>
        <w:right w:val="none" w:color="auto" w:sz="0" w:space="0"/>
      </w:divBdr>
    </w:div>
    <w:div w:id="1279068383">
      <w:bodyDiv w:val="true"/>
      <w:marLeft w:val="0"/>
      <w:marRight w:val="0"/>
      <w:marTop w:val="0"/>
      <w:marBottom w:val="0"/>
      <w:divBdr>
        <w:top w:val="none" w:color="auto" w:sz="0" w:space="0"/>
        <w:left w:val="none" w:color="auto" w:sz="0" w:space="0"/>
        <w:bottom w:val="none" w:color="auto" w:sz="0" w:space="0"/>
        <w:right w:val="none" w:color="auto" w:sz="0" w:space="0"/>
      </w:divBdr>
    </w:div>
    <w:div w:id="1301223870">
      <w:bodyDiv w:val="true"/>
      <w:marLeft w:val="0"/>
      <w:marRight w:val="0"/>
      <w:marTop w:val="0"/>
      <w:marBottom w:val="0"/>
      <w:divBdr>
        <w:top w:val="none" w:color="auto" w:sz="0" w:space="0"/>
        <w:left w:val="none" w:color="auto" w:sz="0" w:space="0"/>
        <w:bottom w:val="none" w:color="auto" w:sz="0" w:space="0"/>
        <w:right w:val="none" w:color="auto" w:sz="0" w:space="0"/>
      </w:divBdr>
    </w:div>
    <w:div w:id="1310162644">
      <w:bodyDiv w:val="true"/>
      <w:marLeft w:val="0"/>
      <w:marRight w:val="0"/>
      <w:marTop w:val="0"/>
      <w:marBottom w:val="0"/>
      <w:divBdr>
        <w:top w:val="none" w:color="auto" w:sz="0" w:space="0"/>
        <w:left w:val="none" w:color="auto" w:sz="0" w:space="0"/>
        <w:bottom w:val="none" w:color="auto" w:sz="0" w:space="0"/>
        <w:right w:val="none" w:color="auto" w:sz="0" w:space="0"/>
      </w:divBdr>
    </w:div>
    <w:div w:id="1315253724">
      <w:bodyDiv w:val="true"/>
      <w:marLeft w:val="0"/>
      <w:marRight w:val="0"/>
      <w:marTop w:val="0"/>
      <w:marBottom w:val="0"/>
      <w:divBdr>
        <w:top w:val="none" w:color="auto" w:sz="0" w:space="0"/>
        <w:left w:val="none" w:color="auto" w:sz="0" w:space="0"/>
        <w:bottom w:val="none" w:color="auto" w:sz="0" w:space="0"/>
        <w:right w:val="none" w:color="auto" w:sz="0" w:space="0"/>
      </w:divBdr>
    </w:div>
    <w:div w:id="1318337477">
      <w:bodyDiv w:val="true"/>
      <w:marLeft w:val="0"/>
      <w:marRight w:val="0"/>
      <w:marTop w:val="0"/>
      <w:marBottom w:val="0"/>
      <w:divBdr>
        <w:top w:val="none" w:color="auto" w:sz="0" w:space="0"/>
        <w:left w:val="none" w:color="auto" w:sz="0" w:space="0"/>
        <w:bottom w:val="none" w:color="auto" w:sz="0" w:space="0"/>
        <w:right w:val="none" w:color="auto" w:sz="0" w:space="0"/>
      </w:divBdr>
    </w:div>
    <w:div w:id="1319917739">
      <w:bodyDiv w:val="true"/>
      <w:marLeft w:val="0"/>
      <w:marRight w:val="0"/>
      <w:marTop w:val="0"/>
      <w:marBottom w:val="0"/>
      <w:divBdr>
        <w:top w:val="none" w:color="auto" w:sz="0" w:space="0"/>
        <w:left w:val="none" w:color="auto" w:sz="0" w:space="0"/>
        <w:bottom w:val="none" w:color="auto" w:sz="0" w:space="0"/>
        <w:right w:val="none" w:color="auto" w:sz="0" w:space="0"/>
      </w:divBdr>
    </w:div>
    <w:div w:id="1325663806">
      <w:bodyDiv w:val="true"/>
      <w:marLeft w:val="0"/>
      <w:marRight w:val="0"/>
      <w:marTop w:val="0"/>
      <w:marBottom w:val="0"/>
      <w:divBdr>
        <w:top w:val="none" w:color="auto" w:sz="0" w:space="0"/>
        <w:left w:val="none" w:color="auto" w:sz="0" w:space="0"/>
        <w:bottom w:val="none" w:color="auto" w:sz="0" w:space="0"/>
        <w:right w:val="none" w:color="auto" w:sz="0" w:space="0"/>
      </w:divBdr>
    </w:div>
    <w:div w:id="1330058916">
      <w:bodyDiv w:val="true"/>
      <w:marLeft w:val="0"/>
      <w:marRight w:val="0"/>
      <w:marTop w:val="0"/>
      <w:marBottom w:val="0"/>
      <w:divBdr>
        <w:top w:val="none" w:color="auto" w:sz="0" w:space="0"/>
        <w:left w:val="none" w:color="auto" w:sz="0" w:space="0"/>
        <w:bottom w:val="none" w:color="auto" w:sz="0" w:space="0"/>
        <w:right w:val="none" w:color="auto" w:sz="0" w:space="0"/>
      </w:divBdr>
    </w:div>
    <w:div w:id="1333681135">
      <w:bodyDiv w:val="true"/>
      <w:marLeft w:val="0"/>
      <w:marRight w:val="0"/>
      <w:marTop w:val="0"/>
      <w:marBottom w:val="0"/>
      <w:divBdr>
        <w:top w:val="none" w:color="auto" w:sz="0" w:space="0"/>
        <w:left w:val="none" w:color="auto" w:sz="0" w:space="0"/>
        <w:bottom w:val="none" w:color="auto" w:sz="0" w:space="0"/>
        <w:right w:val="none" w:color="auto" w:sz="0" w:space="0"/>
      </w:divBdr>
    </w:div>
    <w:div w:id="1339192358">
      <w:bodyDiv w:val="true"/>
      <w:marLeft w:val="0"/>
      <w:marRight w:val="0"/>
      <w:marTop w:val="0"/>
      <w:marBottom w:val="0"/>
      <w:divBdr>
        <w:top w:val="none" w:color="auto" w:sz="0" w:space="0"/>
        <w:left w:val="none" w:color="auto" w:sz="0" w:space="0"/>
        <w:bottom w:val="none" w:color="auto" w:sz="0" w:space="0"/>
        <w:right w:val="none" w:color="auto" w:sz="0" w:space="0"/>
      </w:divBdr>
    </w:div>
    <w:div w:id="1342703642">
      <w:bodyDiv w:val="true"/>
      <w:marLeft w:val="0"/>
      <w:marRight w:val="0"/>
      <w:marTop w:val="0"/>
      <w:marBottom w:val="0"/>
      <w:divBdr>
        <w:top w:val="none" w:color="auto" w:sz="0" w:space="0"/>
        <w:left w:val="none" w:color="auto" w:sz="0" w:space="0"/>
        <w:bottom w:val="none" w:color="auto" w:sz="0" w:space="0"/>
        <w:right w:val="none" w:color="auto" w:sz="0" w:space="0"/>
      </w:divBdr>
    </w:div>
    <w:div w:id="1352798930">
      <w:bodyDiv w:val="true"/>
      <w:marLeft w:val="0"/>
      <w:marRight w:val="0"/>
      <w:marTop w:val="0"/>
      <w:marBottom w:val="0"/>
      <w:divBdr>
        <w:top w:val="none" w:color="auto" w:sz="0" w:space="0"/>
        <w:left w:val="none" w:color="auto" w:sz="0" w:space="0"/>
        <w:bottom w:val="none" w:color="auto" w:sz="0" w:space="0"/>
        <w:right w:val="none" w:color="auto" w:sz="0" w:space="0"/>
      </w:divBdr>
    </w:div>
    <w:div w:id="1354109070">
      <w:bodyDiv w:val="true"/>
      <w:marLeft w:val="0"/>
      <w:marRight w:val="0"/>
      <w:marTop w:val="0"/>
      <w:marBottom w:val="0"/>
      <w:divBdr>
        <w:top w:val="none" w:color="auto" w:sz="0" w:space="0"/>
        <w:left w:val="none" w:color="auto" w:sz="0" w:space="0"/>
        <w:bottom w:val="none" w:color="auto" w:sz="0" w:space="0"/>
        <w:right w:val="none" w:color="auto" w:sz="0" w:space="0"/>
      </w:divBdr>
    </w:div>
    <w:div w:id="1362512325">
      <w:bodyDiv w:val="true"/>
      <w:marLeft w:val="0"/>
      <w:marRight w:val="0"/>
      <w:marTop w:val="0"/>
      <w:marBottom w:val="0"/>
      <w:divBdr>
        <w:top w:val="none" w:color="auto" w:sz="0" w:space="0"/>
        <w:left w:val="none" w:color="auto" w:sz="0" w:space="0"/>
        <w:bottom w:val="none" w:color="auto" w:sz="0" w:space="0"/>
        <w:right w:val="none" w:color="auto" w:sz="0" w:space="0"/>
      </w:divBdr>
    </w:div>
    <w:div w:id="1367752298">
      <w:bodyDiv w:val="true"/>
      <w:marLeft w:val="0"/>
      <w:marRight w:val="0"/>
      <w:marTop w:val="0"/>
      <w:marBottom w:val="0"/>
      <w:divBdr>
        <w:top w:val="none" w:color="auto" w:sz="0" w:space="0"/>
        <w:left w:val="none" w:color="auto" w:sz="0" w:space="0"/>
        <w:bottom w:val="none" w:color="auto" w:sz="0" w:space="0"/>
        <w:right w:val="none" w:color="auto" w:sz="0" w:space="0"/>
      </w:divBdr>
    </w:div>
    <w:div w:id="1369526289">
      <w:bodyDiv w:val="true"/>
      <w:marLeft w:val="0"/>
      <w:marRight w:val="0"/>
      <w:marTop w:val="0"/>
      <w:marBottom w:val="0"/>
      <w:divBdr>
        <w:top w:val="none" w:color="auto" w:sz="0" w:space="0"/>
        <w:left w:val="none" w:color="auto" w:sz="0" w:space="0"/>
        <w:bottom w:val="none" w:color="auto" w:sz="0" w:space="0"/>
        <w:right w:val="none" w:color="auto" w:sz="0" w:space="0"/>
      </w:divBdr>
    </w:div>
    <w:div w:id="1372610796">
      <w:bodyDiv w:val="true"/>
      <w:marLeft w:val="0"/>
      <w:marRight w:val="0"/>
      <w:marTop w:val="0"/>
      <w:marBottom w:val="0"/>
      <w:divBdr>
        <w:top w:val="none" w:color="auto" w:sz="0" w:space="0"/>
        <w:left w:val="none" w:color="auto" w:sz="0" w:space="0"/>
        <w:bottom w:val="none" w:color="auto" w:sz="0" w:space="0"/>
        <w:right w:val="none" w:color="auto" w:sz="0" w:space="0"/>
      </w:divBdr>
    </w:div>
    <w:div w:id="1378971001">
      <w:bodyDiv w:val="true"/>
      <w:marLeft w:val="0"/>
      <w:marRight w:val="0"/>
      <w:marTop w:val="0"/>
      <w:marBottom w:val="0"/>
      <w:divBdr>
        <w:top w:val="none" w:color="auto" w:sz="0" w:space="0"/>
        <w:left w:val="none" w:color="auto" w:sz="0" w:space="0"/>
        <w:bottom w:val="none" w:color="auto" w:sz="0" w:space="0"/>
        <w:right w:val="none" w:color="auto" w:sz="0" w:space="0"/>
      </w:divBdr>
    </w:div>
    <w:div w:id="1379668437">
      <w:bodyDiv w:val="true"/>
      <w:marLeft w:val="0"/>
      <w:marRight w:val="0"/>
      <w:marTop w:val="0"/>
      <w:marBottom w:val="0"/>
      <w:divBdr>
        <w:top w:val="none" w:color="auto" w:sz="0" w:space="0"/>
        <w:left w:val="none" w:color="auto" w:sz="0" w:space="0"/>
        <w:bottom w:val="none" w:color="auto" w:sz="0" w:space="0"/>
        <w:right w:val="none" w:color="auto" w:sz="0" w:space="0"/>
      </w:divBdr>
    </w:div>
    <w:div w:id="1383096237">
      <w:bodyDiv w:val="true"/>
      <w:marLeft w:val="0"/>
      <w:marRight w:val="0"/>
      <w:marTop w:val="0"/>
      <w:marBottom w:val="0"/>
      <w:divBdr>
        <w:top w:val="none" w:color="auto" w:sz="0" w:space="0"/>
        <w:left w:val="none" w:color="auto" w:sz="0" w:space="0"/>
        <w:bottom w:val="none" w:color="auto" w:sz="0" w:space="0"/>
        <w:right w:val="none" w:color="auto" w:sz="0" w:space="0"/>
      </w:divBdr>
    </w:div>
    <w:div w:id="1384409797">
      <w:bodyDiv w:val="true"/>
      <w:marLeft w:val="0"/>
      <w:marRight w:val="0"/>
      <w:marTop w:val="0"/>
      <w:marBottom w:val="0"/>
      <w:divBdr>
        <w:top w:val="none" w:color="auto" w:sz="0" w:space="0"/>
        <w:left w:val="none" w:color="auto" w:sz="0" w:space="0"/>
        <w:bottom w:val="none" w:color="auto" w:sz="0" w:space="0"/>
        <w:right w:val="none" w:color="auto" w:sz="0" w:space="0"/>
      </w:divBdr>
    </w:div>
    <w:div w:id="1385714149">
      <w:bodyDiv w:val="true"/>
      <w:marLeft w:val="0"/>
      <w:marRight w:val="0"/>
      <w:marTop w:val="0"/>
      <w:marBottom w:val="0"/>
      <w:divBdr>
        <w:top w:val="none" w:color="auto" w:sz="0" w:space="0"/>
        <w:left w:val="none" w:color="auto" w:sz="0" w:space="0"/>
        <w:bottom w:val="none" w:color="auto" w:sz="0" w:space="0"/>
        <w:right w:val="none" w:color="auto" w:sz="0" w:space="0"/>
      </w:divBdr>
    </w:div>
    <w:div w:id="1388335506">
      <w:bodyDiv w:val="true"/>
      <w:marLeft w:val="0"/>
      <w:marRight w:val="0"/>
      <w:marTop w:val="0"/>
      <w:marBottom w:val="0"/>
      <w:divBdr>
        <w:top w:val="none" w:color="auto" w:sz="0" w:space="0"/>
        <w:left w:val="none" w:color="auto" w:sz="0" w:space="0"/>
        <w:bottom w:val="none" w:color="auto" w:sz="0" w:space="0"/>
        <w:right w:val="none" w:color="auto" w:sz="0" w:space="0"/>
      </w:divBdr>
    </w:div>
    <w:div w:id="1390030935">
      <w:bodyDiv w:val="true"/>
      <w:marLeft w:val="0"/>
      <w:marRight w:val="0"/>
      <w:marTop w:val="0"/>
      <w:marBottom w:val="0"/>
      <w:divBdr>
        <w:top w:val="none" w:color="auto" w:sz="0" w:space="0"/>
        <w:left w:val="none" w:color="auto" w:sz="0" w:space="0"/>
        <w:bottom w:val="none" w:color="auto" w:sz="0" w:space="0"/>
        <w:right w:val="none" w:color="auto" w:sz="0" w:space="0"/>
      </w:divBdr>
    </w:div>
    <w:div w:id="1410228266">
      <w:bodyDiv w:val="true"/>
      <w:marLeft w:val="0"/>
      <w:marRight w:val="0"/>
      <w:marTop w:val="0"/>
      <w:marBottom w:val="0"/>
      <w:divBdr>
        <w:top w:val="none" w:color="auto" w:sz="0" w:space="0"/>
        <w:left w:val="none" w:color="auto" w:sz="0" w:space="0"/>
        <w:bottom w:val="none" w:color="auto" w:sz="0" w:space="0"/>
        <w:right w:val="none" w:color="auto" w:sz="0" w:space="0"/>
      </w:divBdr>
    </w:div>
    <w:div w:id="1411580247">
      <w:bodyDiv w:val="true"/>
      <w:marLeft w:val="0"/>
      <w:marRight w:val="0"/>
      <w:marTop w:val="0"/>
      <w:marBottom w:val="0"/>
      <w:divBdr>
        <w:top w:val="none" w:color="auto" w:sz="0" w:space="0"/>
        <w:left w:val="none" w:color="auto" w:sz="0" w:space="0"/>
        <w:bottom w:val="none" w:color="auto" w:sz="0" w:space="0"/>
        <w:right w:val="none" w:color="auto" w:sz="0" w:space="0"/>
      </w:divBdr>
    </w:div>
    <w:div w:id="1413622196">
      <w:bodyDiv w:val="true"/>
      <w:marLeft w:val="0"/>
      <w:marRight w:val="0"/>
      <w:marTop w:val="0"/>
      <w:marBottom w:val="0"/>
      <w:divBdr>
        <w:top w:val="none" w:color="auto" w:sz="0" w:space="0"/>
        <w:left w:val="none" w:color="auto" w:sz="0" w:space="0"/>
        <w:bottom w:val="none" w:color="auto" w:sz="0" w:space="0"/>
        <w:right w:val="none" w:color="auto" w:sz="0" w:space="0"/>
      </w:divBdr>
    </w:div>
    <w:div w:id="1415516581">
      <w:bodyDiv w:val="true"/>
      <w:marLeft w:val="0"/>
      <w:marRight w:val="0"/>
      <w:marTop w:val="0"/>
      <w:marBottom w:val="0"/>
      <w:divBdr>
        <w:top w:val="none" w:color="auto" w:sz="0" w:space="0"/>
        <w:left w:val="none" w:color="auto" w:sz="0" w:space="0"/>
        <w:bottom w:val="none" w:color="auto" w:sz="0" w:space="0"/>
        <w:right w:val="none" w:color="auto" w:sz="0" w:space="0"/>
      </w:divBdr>
    </w:div>
    <w:div w:id="1419792701">
      <w:bodyDiv w:val="true"/>
      <w:marLeft w:val="0"/>
      <w:marRight w:val="0"/>
      <w:marTop w:val="0"/>
      <w:marBottom w:val="0"/>
      <w:divBdr>
        <w:top w:val="none" w:color="auto" w:sz="0" w:space="0"/>
        <w:left w:val="none" w:color="auto" w:sz="0" w:space="0"/>
        <w:bottom w:val="none" w:color="auto" w:sz="0" w:space="0"/>
        <w:right w:val="none" w:color="auto" w:sz="0" w:space="0"/>
      </w:divBdr>
    </w:div>
    <w:div w:id="1421246114">
      <w:bodyDiv w:val="true"/>
      <w:marLeft w:val="0"/>
      <w:marRight w:val="0"/>
      <w:marTop w:val="0"/>
      <w:marBottom w:val="0"/>
      <w:divBdr>
        <w:top w:val="none" w:color="auto" w:sz="0" w:space="0"/>
        <w:left w:val="none" w:color="auto" w:sz="0" w:space="0"/>
        <w:bottom w:val="none" w:color="auto" w:sz="0" w:space="0"/>
        <w:right w:val="none" w:color="auto" w:sz="0" w:space="0"/>
      </w:divBdr>
    </w:div>
    <w:div w:id="1422138304">
      <w:bodyDiv w:val="true"/>
      <w:marLeft w:val="0"/>
      <w:marRight w:val="0"/>
      <w:marTop w:val="0"/>
      <w:marBottom w:val="0"/>
      <w:divBdr>
        <w:top w:val="none" w:color="auto" w:sz="0" w:space="0"/>
        <w:left w:val="none" w:color="auto" w:sz="0" w:space="0"/>
        <w:bottom w:val="none" w:color="auto" w:sz="0" w:space="0"/>
        <w:right w:val="none" w:color="auto" w:sz="0" w:space="0"/>
      </w:divBdr>
    </w:div>
    <w:div w:id="1424640593">
      <w:bodyDiv w:val="true"/>
      <w:marLeft w:val="0"/>
      <w:marRight w:val="0"/>
      <w:marTop w:val="0"/>
      <w:marBottom w:val="0"/>
      <w:divBdr>
        <w:top w:val="none" w:color="auto" w:sz="0" w:space="0"/>
        <w:left w:val="none" w:color="auto" w:sz="0" w:space="0"/>
        <w:bottom w:val="none" w:color="auto" w:sz="0" w:space="0"/>
        <w:right w:val="none" w:color="auto" w:sz="0" w:space="0"/>
      </w:divBdr>
    </w:div>
    <w:div w:id="1427917781">
      <w:bodyDiv w:val="true"/>
      <w:marLeft w:val="0"/>
      <w:marRight w:val="0"/>
      <w:marTop w:val="0"/>
      <w:marBottom w:val="0"/>
      <w:divBdr>
        <w:top w:val="none" w:color="auto" w:sz="0" w:space="0"/>
        <w:left w:val="none" w:color="auto" w:sz="0" w:space="0"/>
        <w:bottom w:val="none" w:color="auto" w:sz="0" w:space="0"/>
        <w:right w:val="none" w:color="auto" w:sz="0" w:space="0"/>
      </w:divBdr>
    </w:div>
    <w:div w:id="1429036529">
      <w:bodyDiv w:val="true"/>
      <w:marLeft w:val="0"/>
      <w:marRight w:val="0"/>
      <w:marTop w:val="0"/>
      <w:marBottom w:val="0"/>
      <w:divBdr>
        <w:top w:val="none" w:color="auto" w:sz="0" w:space="0"/>
        <w:left w:val="none" w:color="auto" w:sz="0" w:space="0"/>
        <w:bottom w:val="none" w:color="auto" w:sz="0" w:space="0"/>
        <w:right w:val="none" w:color="auto" w:sz="0" w:space="0"/>
      </w:divBdr>
    </w:div>
    <w:div w:id="1429236528">
      <w:bodyDiv w:val="true"/>
      <w:marLeft w:val="0"/>
      <w:marRight w:val="0"/>
      <w:marTop w:val="0"/>
      <w:marBottom w:val="0"/>
      <w:divBdr>
        <w:top w:val="none" w:color="auto" w:sz="0" w:space="0"/>
        <w:left w:val="none" w:color="auto" w:sz="0" w:space="0"/>
        <w:bottom w:val="none" w:color="auto" w:sz="0" w:space="0"/>
        <w:right w:val="none" w:color="auto" w:sz="0" w:space="0"/>
      </w:divBdr>
    </w:div>
    <w:div w:id="1429696525">
      <w:bodyDiv w:val="true"/>
      <w:marLeft w:val="0"/>
      <w:marRight w:val="0"/>
      <w:marTop w:val="0"/>
      <w:marBottom w:val="0"/>
      <w:divBdr>
        <w:top w:val="none" w:color="auto" w:sz="0" w:space="0"/>
        <w:left w:val="none" w:color="auto" w:sz="0" w:space="0"/>
        <w:bottom w:val="none" w:color="auto" w:sz="0" w:space="0"/>
        <w:right w:val="none" w:color="auto" w:sz="0" w:space="0"/>
      </w:divBdr>
    </w:div>
    <w:div w:id="1442844064">
      <w:bodyDiv w:val="true"/>
      <w:marLeft w:val="0"/>
      <w:marRight w:val="0"/>
      <w:marTop w:val="0"/>
      <w:marBottom w:val="0"/>
      <w:divBdr>
        <w:top w:val="none" w:color="auto" w:sz="0" w:space="0"/>
        <w:left w:val="none" w:color="auto" w:sz="0" w:space="0"/>
        <w:bottom w:val="none" w:color="auto" w:sz="0" w:space="0"/>
        <w:right w:val="none" w:color="auto" w:sz="0" w:space="0"/>
      </w:divBdr>
    </w:div>
    <w:div w:id="1461342293">
      <w:bodyDiv w:val="true"/>
      <w:marLeft w:val="0"/>
      <w:marRight w:val="0"/>
      <w:marTop w:val="0"/>
      <w:marBottom w:val="0"/>
      <w:divBdr>
        <w:top w:val="none" w:color="auto" w:sz="0" w:space="0"/>
        <w:left w:val="none" w:color="auto" w:sz="0" w:space="0"/>
        <w:bottom w:val="none" w:color="auto" w:sz="0" w:space="0"/>
        <w:right w:val="none" w:color="auto" w:sz="0" w:space="0"/>
      </w:divBdr>
    </w:div>
    <w:div w:id="1469208389">
      <w:bodyDiv w:val="true"/>
      <w:marLeft w:val="0"/>
      <w:marRight w:val="0"/>
      <w:marTop w:val="0"/>
      <w:marBottom w:val="0"/>
      <w:divBdr>
        <w:top w:val="none" w:color="auto" w:sz="0" w:space="0"/>
        <w:left w:val="none" w:color="auto" w:sz="0" w:space="0"/>
        <w:bottom w:val="none" w:color="auto" w:sz="0" w:space="0"/>
        <w:right w:val="none" w:color="auto" w:sz="0" w:space="0"/>
      </w:divBdr>
    </w:div>
    <w:div w:id="1470321037">
      <w:bodyDiv w:val="true"/>
      <w:marLeft w:val="0"/>
      <w:marRight w:val="0"/>
      <w:marTop w:val="0"/>
      <w:marBottom w:val="0"/>
      <w:divBdr>
        <w:top w:val="none" w:color="auto" w:sz="0" w:space="0"/>
        <w:left w:val="none" w:color="auto" w:sz="0" w:space="0"/>
        <w:bottom w:val="none" w:color="auto" w:sz="0" w:space="0"/>
        <w:right w:val="none" w:color="auto" w:sz="0" w:space="0"/>
      </w:divBdr>
    </w:div>
    <w:div w:id="1474061440">
      <w:bodyDiv w:val="true"/>
      <w:marLeft w:val="0"/>
      <w:marRight w:val="0"/>
      <w:marTop w:val="0"/>
      <w:marBottom w:val="0"/>
      <w:divBdr>
        <w:top w:val="none" w:color="auto" w:sz="0" w:space="0"/>
        <w:left w:val="none" w:color="auto" w:sz="0" w:space="0"/>
        <w:bottom w:val="none" w:color="auto" w:sz="0" w:space="0"/>
        <w:right w:val="none" w:color="auto" w:sz="0" w:space="0"/>
      </w:divBdr>
    </w:div>
    <w:div w:id="1482192237">
      <w:bodyDiv w:val="true"/>
      <w:marLeft w:val="0"/>
      <w:marRight w:val="0"/>
      <w:marTop w:val="0"/>
      <w:marBottom w:val="0"/>
      <w:divBdr>
        <w:top w:val="none" w:color="auto" w:sz="0" w:space="0"/>
        <w:left w:val="none" w:color="auto" w:sz="0" w:space="0"/>
        <w:bottom w:val="none" w:color="auto" w:sz="0" w:space="0"/>
        <w:right w:val="none" w:color="auto" w:sz="0" w:space="0"/>
      </w:divBdr>
    </w:div>
    <w:div w:id="1485196153">
      <w:bodyDiv w:val="true"/>
      <w:marLeft w:val="0"/>
      <w:marRight w:val="0"/>
      <w:marTop w:val="0"/>
      <w:marBottom w:val="0"/>
      <w:divBdr>
        <w:top w:val="none" w:color="auto" w:sz="0" w:space="0"/>
        <w:left w:val="none" w:color="auto" w:sz="0" w:space="0"/>
        <w:bottom w:val="none" w:color="auto" w:sz="0" w:space="0"/>
        <w:right w:val="none" w:color="auto" w:sz="0" w:space="0"/>
      </w:divBdr>
    </w:div>
    <w:div w:id="1486776316">
      <w:bodyDiv w:val="true"/>
      <w:marLeft w:val="0"/>
      <w:marRight w:val="0"/>
      <w:marTop w:val="0"/>
      <w:marBottom w:val="0"/>
      <w:divBdr>
        <w:top w:val="none" w:color="auto" w:sz="0" w:space="0"/>
        <w:left w:val="none" w:color="auto" w:sz="0" w:space="0"/>
        <w:bottom w:val="none" w:color="auto" w:sz="0" w:space="0"/>
        <w:right w:val="none" w:color="auto" w:sz="0" w:space="0"/>
      </w:divBdr>
    </w:div>
    <w:div w:id="1492058219">
      <w:bodyDiv w:val="true"/>
      <w:marLeft w:val="0"/>
      <w:marRight w:val="0"/>
      <w:marTop w:val="0"/>
      <w:marBottom w:val="0"/>
      <w:divBdr>
        <w:top w:val="none" w:color="auto" w:sz="0" w:space="0"/>
        <w:left w:val="none" w:color="auto" w:sz="0" w:space="0"/>
        <w:bottom w:val="none" w:color="auto" w:sz="0" w:space="0"/>
        <w:right w:val="none" w:color="auto" w:sz="0" w:space="0"/>
      </w:divBdr>
    </w:div>
    <w:div w:id="1492715105">
      <w:bodyDiv w:val="true"/>
      <w:marLeft w:val="0"/>
      <w:marRight w:val="0"/>
      <w:marTop w:val="0"/>
      <w:marBottom w:val="0"/>
      <w:divBdr>
        <w:top w:val="none" w:color="auto" w:sz="0" w:space="0"/>
        <w:left w:val="none" w:color="auto" w:sz="0" w:space="0"/>
        <w:bottom w:val="none" w:color="auto" w:sz="0" w:space="0"/>
        <w:right w:val="none" w:color="auto" w:sz="0" w:space="0"/>
      </w:divBdr>
    </w:div>
    <w:div w:id="1498382254">
      <w:bodyDiv w:val="true"/>
      <w:marLeft w:val="0"/>
      <w:marRight w:val="0"/>
      <w:marTop w:val="0"/>
      <w:marBottom w:val="0"/>
      <w:divBdr>
        <w:top w:val="none" w:color="auto" w:sz="0" w:space="0"/>
        <w:left w:val="none" w:color="auto" w:sz="0" w:space="0"/>
        <w:bottom w:val="none" w:color="auto" w:sz="0" w:space="0"/>
        <w:right w:val="none" w:color="auto" w:sz="0" w:space="0"/>
      </w:divBdr>
    </w:div>
    <w:div w:id="1505365218">
      <w:bodyDiv w:val="true"/>
      <w:marLeft w:val="0"/>
      <w:marRight w:val="0"/>
      <w:marTop w:val="0"/>
      <w:marBottom w:val="0"/>
      <w:divBdr>
        <w:top w:val="none" w:color="auto" w:sz="0" w:space="0"/>
        <w:left w:val="none" w:color="auto" w:sz="0" w:space="0"/>
        <w:bottom w:val="none" w:color="auto" w:sz="0" w:space="0"/>
        <w:right w:val="none" w:color="auto" w:sz="0" w:space="0"/>
      </w:divBdr>
    </w:div>
    <w:div w:id="1505895311">
      <w:bodyDiv w:val="true"/>
      <w:marLeft w:val="0"/>
      <w:marRight w:val="0"/>
      <w:marTop w:val="0"/>
      <w:marBottom w:val="0"/>
      <w:divBdr>
        <w:top w:val="none" w:color="auto" w:sz="0" w:space="0"/>
        <w:left w:val="none" w:color="auto" w:sz="0" w:space="0"/>
        <w:bottom w:val="none" w:color="auto" w:sz="0" w:space="0"/>
        <w:right w:val="none" w:color="auto" w:sz="0" w:space="0"/>
      </w:divBdr>
    </w:div>
    <w:div w:id="1506437120">
      <w:bodyDiv w:val="true"/>
      <w:marLeft w:val="0"/>
      <w:marRight w:val="0"/>
      <w:marTop w:val="0"/>
      <w:marBottom w:val="0"/>
      <w:divBdr>
        <w:top w:val="none" w:color="auto" w:sz="0" w:space="0"/>
        <w:left w:val="none" w:color="auto" w:sz="0" w:space="0"/>
        <w:bottom w:val="none" w:color="auto" w:sz="0" w:space="0"/>
        <w:right w:val="none" w:color="auto" w:sz="0" w:space="0"/>
      </w:divBdr>
    </w:div>
    <w:div w:id="1508398258">
      <w:bodyDiv w:val="true"/>
      <w:marLeft w:val="0"/>
      <w:marRight w:val="0"/>
      <w:marTop w:val="0"/>
      <w:marBottom w:val="0"/>
      <w:divBdr>
        <w:top w:val="none" w:color="auto" w:sz="0" w:space="0"/>
        <w:left w:val="none" w:color="auto" w:sz="0" w:space="0"/>
        <w:bottom w:val="none" w:color="auto" w:sz="0" w:space="0"/>
        <w:right w:val="none" w:color="auto" w:sz="0" w:space="0"/>
      </w:divBdr>
    </w:div>
    <w:div w:id="1511337972">
      <w:bodyDiv w:val="true"/>
      <w:marLeft w:val="0"/>
      <w:marRight w:val="0"/>
      <w:marTop w:val="0"/>
      <w:marBottom w:val="0"/>
      <w:divBdr>
        <w:top w:val="none" w:color="auto" w:sz="0" w:space="0"/>
        <w:left w:val="none" w:color="auto" w:sz="0" w:space="0"/>
        <w:bottom w:val="none" w:color="auto" w:sz="0" w:space="0"/>
        <w:right w:val="none" w:color="auto" w:sz="0" w:space="0"/>
      </w:divBdr>
    </w:div>
    <w:div w:id="1513034937">
      <w:bodyDiv w:val="true"/>
      <w:marLeft w:val="0"/>
      <w:marRight w:val="0"/>
      <w:marTop w:val="0"/>
      <w:marBottom w:val="0"/>
      <w:divBdr>
        <w:top w:val="none" w:color="auto" w:sz="0" w:space="0"/>
        <w:left w:val="none" w:color="auto" w:sz="0" w:space="0"/>
        <w:bottom w:val="none" w:color="auto" w:sz="0" w:space="0"/>
        <w:right w:val="none" w:color="auto" w:sz="0" w:space="0"/>
      </w:divBdr>
    </w:div>
    <w:div w:id="1513186777">
      <w:bodyDiv w:val="true"/>
      <w:marLeft w:val="0"/>
      <w:marRight w:val="0"/>
      <w:marTop w:val="0"/>
      <w:marBottom w:val="0"/>
      <w:divBdr>
        <w:top w:val="none" w:color="auto" w:sz="0" w:space="0"/>
        <w:left w:val="none" w:color="auto" w:sz="0" w:space="0"/>
        <w:bottom w:val="none" w:color="auto" w:sz="0" w:space="0"/>
        <w:right w:val="none" w:color="auto" w:sz="0" w:space="0"/>
      </w:divBdr>
    </w:div>
    <w:div w:id="1525090849">
      <w:bodyDiv w:val="true"/>
      <w:marLeft w:val="0"/>
      <w:marRight w:val="0"/>
      <w:marTop w:val="0"/>
      <w:marBottom w:val="0"/>
      <w:divBdr>
        <w:top w:val="none" w:color="auto" w:sz="0" w:space="0"/>
        <w:left w:val="none" w:color="auto" w:sz="0" w:space="0"/>
        <w:bottom w:val="none" w:color="auto" w:sz="0" w:space="0"/>
        <w:right w:val="none" w:color="auto" w:sz="0" w:space="0"/>
      </w:divBdr>
    </w:div>
    <w:div w:id="1530100420">
      <w:bodyDiv w:val="true"/>
      <w:marLeft w:val="0"/>
      <w:marRight w:val="0"/>
      <w:marTop w:val="0"/>
      <w:marBottom w:val="0"/>
      <w:divBdr>
        <w:top w:val="none" w:color="auto" w:sz="0" w:space="0"/>
        <w:left w:val="none" w:color="auto" w:sz="0" w:space="0"/>
        <w:bottom w:val="none" w:color="auto" w:sz="0" w:space="0"/>
        <w:right w:val="none" w:color="auto" w:sz="0" w:space="0"/>
      </w:divBdr>
    </w:div>
    <w:div w:id="1536383207">
      <w:bodyDiv w:val="true"/>
      <w:marLeft w:val="0"/>
      <w:marRight w:val="0"/>
      <w:marTop w:val="0"/>
      <w:marBottom w:val="0"/>
      <w:divBdr>
        <w:top w:val="none" w:color="auto" w:sz="0" w:space="0"/>
        <w:left w:val="none" w:color="auto" w:sz="0" w:space="0"/>
        <w:bottom w:val="none" w:color="auto" w:sz="0" w:space="0"/>
        <w:right w:val="none" w:color="auto" w:sz="0" w:space="0"/>
      </w:divBdr>
    </w:div>
    <w:div w:id="1544514773">
      <w:bodyDiv w:val="true"/>
      <w:marLeft w:val="0"/>
      <w:marRight w:val="0"/>
      <w:marTop w:val="0"/>
      <w:marBottom w:val="0"/>
      <w:divBdr>
        <w:top w:val="none" w:color="auto" w:sz="0" w:space="0"/>
        <w:left w:val="none" w:color="auto" w:sz="0" w:space="0"/>
        <w:bottom w:val="none" w:color="auto" w:sz="0" w:space="0"/>
        <w:right w:val="none" w:color="auto" w:sz="0" w:space="0"/>
      </w:divBdr>
    </w:div>
    <w:div w:id="1548645817">
      <w:bodyDiv w:val="true"/>
      <w:marLeft w:val="0"/>
      <w:marRight w:val="0"/>
      <w:marTop w:val="0"/>
      <w:marBottom w:val="0"/>
      <w:divBdr>
        <w:top w:val="none" w:color="auto" w:sz="0" w:space="0"/>
        <w:left w:val="none" w:color="auto" w:sz="0" w:space="0"/>
        <w:bottom w:val="none" w:color="auto" w:sz="0" w:space="0"/>
        <w:right w:val="none" w:color="auto" w:sz="0" w:space="0"/>
      </w:divBdr>
    </w:div>
    <w:div w:id="1548907457">
      <w:bodyDiv w:val="true"/>
      <w:marLeft w:val="0"/>
      <w:marRight w:val="0"/>
      <w:marTop w:val="0"/>
      <w:marBottom w:val="0"/>
      <w:divBdr>
        <w:top w:val="none" w:color="auto" w:sz="0" w:space="0"/>
        <w:left w:val="none" w:color="auto" w:sz="0" w:space="0"/>
        <w:bottom w:val="none" w:color="auto" w:sz="0" w:space="0"/>
        <w:right w:val="none" w:color="auto" w:sz="0" w:space="0"/>
      </w:divBdr>
    </w:div>
    <w:div w:id="1556431672">
      <w:bodyDiv w:val="true"/>
      <w:marLeft w:val="0"/>
      <w:marRight w:val="0"/>
      <w:marTop w:val="0"/>
      <w:marBottom w:val="0"/>
      <w:divBdr>
        <w:top w:val="none" w:color="auto" w:sz="0" w:space="0"/>
        <w:left w:val="none" w:color="auto" w:sz="0" w:space="0"/>
        <w:bottom w:val="none" w:color="auto" w:sz="0" w:space="0"/>
        <w:right w:val="none" w:color="auto" w:sz="0" w:space="0"/>
      </w:divBdr>
    </w:div>
    <w:div w:id="1559782201">
      <w:bodyDiv w:val="true"/>
      <w:marLeft w:val="0"/>
      <w:marRight w:val="0"/>
      <w:marTop w:val="0"/>
      <w:marBottom w:val="0"/>
      <w:divBdr>
        <w:top w:val="none" w:color="auto" w:sz="0" w:space="0"/>
        <w:left w:val="none" w:color="auto" w:sz="0" w:space="0"/>
        <w:bottom w:val="none" w:color="auto" w:sz="0" w:space="0"/>
        <w:right w:val="none" w:color="auto" w:sz="0" w:space="0"/>
      </w:divBdr>
    </w:div>
    <w:div w:id="1560556526">
      <w:bodyDiv w:val="true"/>
      <w:marLeft w:val="0"/>
      <w:marRight w:val="0"/>
      <w:marTop w:val="0"/>
      <w:marBottom w:val="0"/>
      <w:divBdr>
        <w:top w:val="none" w:color="auto" w:sz="0" w:space="0"/>
        <w:left w:val="none" w:color="auto" w:sz="0" w:space="0"/>
        <w:bottom w:val="none" w:color="auto" w:sz="0" w:space="0"/>
        <w:right w:val="none" w:color="auto" w:sz="0" w:space="0"/>
      </w:divBdr>
    </w:div>
    <w:div w:id="1566260359">
      <w:bodyDiv w:val="true"/>
      <w:marLeft w:val="0"/>
      <w:marRight w:val="0"/>
      <w:marTop w:val="0"/>
      <w:marBottom w:val="0"/>
      <w:divBdr>
        <w:top w:val="none" w:color="auto" w:sz="0" w:space="0"/>
        <w:left w:val="none" w:color="auto" w:sz="0" w:space="0"/>
        <w:bottom w:val="none" w:color="auto" w:sz="0" w:space="0"/>
        <w:right w:val="none" w:color="auto" w:sz="0" w:space="0"/>
      </w:divBdr>
    </w:div>
    <w:div w:id="1576086866">
      <w:bodyDiv w:val="true"/>
      <w:marLeft w:val="0"/>
      <w:marRight w:val="0"/>
      <w:marTop w:val="0"/>
      <w:marBottom w:val="0"/>
      <w:divBdr>
        <w:top w:val="none" w:color="auto" w:sz="0" w:space="0"/>
        <w:left w:val="none" w:color="auto" w:sz="0" w:space="0"/>
        <w:bottom w:val="none" w:color="auto" w:sz="0" w:space="0"/>
        <w:right w:val="none" w:color="auto" w:sz="0" w:space="0"/>
      </w:divBdr>
    </w:div>
    <w:div w:id="1579680245">
      <w:bodyDiv w:val="true"/>
      <w:marLeft w:val="0"/>
      <w:marRight w:val="0"/>
      <w:marTop w:val="0"/>
      <w:marBottom w:val="0"/>
      <w:divBdr>
        <w:top w:val="none" w:color="auto" w:sz="0" w:space="0"/>
        <w:left w:val="none" w:color="auto" w:sz="0" w:space="0"/>
        <w:bottom w:val="none" w:color="auto" w:sz="0" w:space="0"/>
        <w:right w:val="none" w:color="auto" w:sz="0" w:space="0"/>
      </w:divBdr>
    </w:div>
    <w:div w:id="1584484524">
      <w:bodyDiv w:val="true"/>
      <w:marLeft w:val="0"/>
      <w:marRight w:val="0"/>
      <w:marTop w:val="0"/>
      <w:marBottom w:val="0"/>
      <w:divBdr>
        <w:top w:val="none" w:color="auto" w:sz="0" w:space="0"/>
        <w:left w:val="none" w:color="auto" w:sz="0" w:space="0"/>
        <w:bottom w:val="none" w:color="auto" w:sz="0" w:space="0"/>
        <w:right w:val="none" w:color="auto" w:sz="0" w:space="0"/>
      </w:divBdr>
    </w:div>
    <w:div w:id="1587808153">
      <w:bodyDiv w:val="true"/>
      <w:marLeft w:val="0"/>
      <w:marRight w:val="0"/>
      <w:marTop w:val="0"/>
      <w:marBottom w:val="0"/>
      <w:divBdr>
        <w:top w:val="none" w:color="auto" w:sz="0" w:space="0"/>
        <w:left w:val="none" w:color="auto" w:sz="0" w:space="0"/>
        <w:bottom w:val="none" w:color="auto" w:sz="0" w:space="0"/>
        <w:right w:val="none" w:color="auto" w:sz="0" w:space="0"/>
      </w:divBdr>
    </w:div>
    <w:div w:id="1598249030">
      <w:bodyDiv w:val="true"/>
      <w:marLeft w:val="0"/>
      <w:marRight w:val="0"/>
      <w:marTop w:val="0"/>
      <w:marBottom w:val="0"/>
      <w:divBdr>
        <w:top w:val="none" w:color="auto" w:sz="0" w:space="0"/>
        <w:left w:val="none" w:color="auto" w:sz="0" w:space="0"/>
        <w:bottom w:val="none" w:color="auto" w:sz="0" w:space="0"/>
        <w:right w:val="none" w:color="auto" w:sz="0" w:space="0"/>
      </w:divBdr>
    </w:div>
    <w:div w:id="1607036195">
      <w:bodyDiv w:val="true"/>
      <w:marLeft w:val="0"/>
      <w:marRight w:val="0"/>
      <w:marTop w:val="0"/>
      <w:marBottom w:val="0"/>
      <w:divBdr>
        <w:top w:val="none" w:color="auto" w:sz="0" w:space="0"/>
        <w:left w:val="none" w:color="auto" w:sz="0" w:space="0"/>
        <w:bottom w:val="none" w:color="auto" w:sz="0" w:space="0"/>
        <w:right w:val="none" w:color="auto" w:sz="0" w:space="0"/>
      </w:divBdr>
    </w:div>
    <w:div w:id="1612398791">
      <w:bodyDiv w:val="true"/>
      <w:marLeft w:val="0"/>
      <w:marRight w:val="0"/>
      <w:marTop w:val="0"/>
      <w:marBottom w:val="0"/>
      <w:divBdr>
        <w:top w:val="none" w:color="auto" w:sz="0" w:space="0"/>
        <w:left w:val="none" w:color="auto" w:sz="0" w:space="0"/>
        <w:bottom w:val="none" w:color="auto" w:sz="0" w:space="0"/>
        <w:right w:val="none" w:color="auto" w:sz="0" w:space="0"/>
      </w:divBdr>
    </w:div>
    <w:div w:id="1614676717">
      <w:bodyDiv w:val="true"/>
      <w:marLeft w:val="0"/>
      <w:marRight w:val="0"/>
      <w:marTop w:val="0"/>
      <w:marBottom w:val="0"/>
      <w:divBdr>
        <w:top w:val="none" w:color="auto" w:sz="0" w:space="0"/>
        <w:left w:val="none" w:color="auto" w:sz="0" w:space="0"/>
        <w:bottom w:val="none" w:color="auto" w:sz="0" w:space="0"/>
        <w:right w:val="none" w:color="auto" w:sz="0" w:space="0"/>
      </w:divBdr>
    </w:div>
    <w:div w:id="1616980044">
      <w:bodyDiv w:val="true"/>
      <w:marLeft w:val="0"/>
      <w:marRight w:val="0"/>
      <w:marTop w:val="0"/>
      <w:marBottom w:val="0"/>
      <w:divBdr>
        <w:top w:val="none" w:color="auto" w:sz="0" w:space="0"/>
        <w:left w:val="none" w:color="auto" w:sz="0" w:space="0"/>
        <w:bottom w:val="none" w:color="auto" w:sz="0" w:space="0"/>
        <w:right w:val="none" w:color="auto" w:sz="0" w:space="0"/>
      </w:divBdr>
    </w:div>
    <w:div w:id="1620726292">
      <w:bodyDiv w:val="true"/>
      <w:marLeft w:val="0"/>
      <w:marRight w:val="0"/>
      <w:marTop w:val="0"/>
      <w:marBottom w:val="0"/>
      <w:divBdr>
        <w:top w:val="none" w:color="auto" w:sz="0" w:space="0"/>
        <w:left w:val="none" w:color="auto" w:sz="0" w:space="0"/>
        <w:bottom w:val="none" w:color="auto" w:sz="0" w:space="0"/>
        <w:right w:val="none" w:color="auto" w:sz="0" w:space="0"/>
      </w:divBdr>
    </w:div>
    <w:div w:id="1621184467">
      <w:bodyDiv w:val="true"/>
      <w:marLeft w:val="0"/>
      <w:marRight w:val="0"/>
      <w:marTop w:val="0"/>
      <w:marBottom w:val="0"/>
      <w:divBdr>
        <w:top w:val="none" w:color="auto" w:sz="0" w:space="0"/>
        <w:left w:val="none" w:color="auto" w:sz="0" w:space="0"/>
        <w:bottom w:val="none" w:color="auto" w:sz="0" w:space="0"/>
        <w:right w:val="none" w:color="auto" w:sz="0" w:space="0"/>
      </w:divBdr>
    </w:div>
    <w:div w:id="1624995565">
      <w:bodyDiv w:val="true"/>
      <w:marLeft w:val="0"/>
      <w:marRight w:val="0"/>
      <w:marTop w:val="0"/>
      <w:marBottom w:val="0"/>
      <w:divBdr>
        <w:top w:val="none" w:color="auto" w:sz="0" w:space="0"/>
        <w:left w:val="none" w:color="auto" w:sz="0" w:space="0"/>
        <w:bottom w:val="none" w:color="auto" w:sz="0" w:space="0"/>
        <w:right w:val="none" w:color="auto" w:sz="0" w:space="0"/>
      </w:divBdr>
    </w:div>
    <w:div w:id="1634018557">
      <w:bodyDiv w:val="true"/>
      <w:marLeft w:val="0"/>
      <w:marRight w:val="0"/>
      <w:marTop w:val="0"/>
      <w:marBottom w:val="0"/>
      <w:divBdr>
        <w:top w:val="none" w:color="auto" w:sz="0" w:space="0"/>
        <w:left w:val="none" w:color="auto" w:sz="0" w:space="0"/>
        <w:bottom w:val="none" w:color="auto" w:sz="0" w:space="0"/>
        <w:right w:val="none" w:color="auto" w:sz="0" w:space="0"/>
      </w:divBdr>
    </w:div>
    <w:div w:id="1645352904">
      <w:bodyDiv w:val="true"/>
      <w:marLeft w:val="0"/>
      <w:marRight w:val="0"/>
      <w:marTop w:val="0"/>
      <w:marBottom w:val="0"/>
      <w:divBdr>
        <w:top w:val="none" w:color="auto" w:sz="0" w:space="0"/>
        <w:left w:val="none" w:color="auto" w:sz="0" w:space="0"/>
        <w:bottom w:val="none" w:color="auto" w:sz="0" w:space="0"/>
        <w:right w:val="none" w:color="auto" w:sz="0" w:space="0"/>
      </w:divBdr>
    </w:div>
    <w:div w:id="1655841879">
      <w:bodyDiv w:val="true"/>
      <w:marLeft w:val="0"/>
      <w:marRight w:val="0"/>
      <w:marTop w:val="0"/>
      <w:marBottom w:val="0"/>
      <w:divBdr>
        <w:top w:val="none" w:color="auto" w:sz="0" w:space="0"/>
        <w:left w:val="none" w:color="auto" w:sz="0" w:space="0"/>
        <w:bottom w:val="none" w:color="auto" w:sz="0" w:space="0"/>
        <w:right w:val="none" w:color="auto" w:sz="0" w:space="0"/>
      </w:divBdr>
    </w:div>
    <w:div w:id="1656033962">
      <w:bodyDiv w:val="true"/>
      <w:marLeft w:val="0"/>
      <w:marRight w:val="0"/>
      <w:marTop w:val="0"/>
      <w:marBottom w:val="0"/>
      <w:divBdr>
        <w:top w:val="none" w:color="auto" w:sz="0" w:space="0"/>
        <w:left w:val="none" w:color="auto" w:sz="0" w:space="0"/>
        <w:bottom w:val="none" w:color="auto" w:sz="0" w:space="0"/>
        <w:right w:val="none" w:color="auto" w:sz="0" w:space="0"/>
      </w:divBdr>
    </w:div>
    <w:div w:id="1656563991">
      <w:bodyDiv w:val="true"/>
      <w:marLeft w:val="0"/>
      <w:marRight w:val="0"/>
      <w:marTop w:val="0"/>
      <w:marBottom w:val="0"/>
      <w:divBdr>
        <w:top w:val="none" w:color="auto" w:sz="0" w:space="0"/>
        <w:left w:val="none" w:color="auto" w:sz="0" w:space="0"/>
        <w:bottom w:val="none" w:color="auto" w:sz="0" w:space="0"/>
        <w:right w:val="none" w:color="auto" w:sz="0" w:space="0"/>
      </w:divBdr>
    </w:div>
    <w:div w:id="1658605955">
      <w:bodyDiv w:val="true"/>
      <w:marLeft w:val="0"/>
      <w:marRight w:val="0"/>
      <w:marTop w:val="0"/>
      <w:marBottom w:val="0"/>
      <w:divBdr>
        <w:top w:val="none" w:color="auto" w:sz="0" w:space="0"/>
        <w:left w:val="none" w:color="auto" w:sz="0" w:space="0"/>
        <w:bottom w:val="none" w:color="auto" w:sz="0" w:space="0"/>
        <w:right w:val="none" w:color="auto" w:sz="0" w:space="0"/>
      </w:divBdr>
    </w:div>
    <w:div w:id="1671518122">
      <w:bodyDiv w:val="true"/>
      <w:marLeft w:val="0"/>
      <w:marRight w:val="0"/>
      <w:marTop w:val="0"/>
      <w:marBottom w:val="0"/>
      <w:divBdr>
        <w:top w:val="none" w:color="auto" w:sz="0" w:space="0"/>
        <w:left w:val="none" w:color="auto" w:sz="0" w:space="0"/>
        <w:bottom w:val="none" w:color="auto" w:sz="0" w:space="0"/>
        <w:right w:val="none" w:color="auto" w:sz="0" w:space="0"/>
      </w:divBdr>
    </w:div>
    <w:div w:id="1671640143">
      <w:bodyDiv w:val="true"/>
      <w:marLeft w:val="0"/>
      <w:marRight w:val="0"/>
      <w:marTop w:val="0"/>
      <w:marBottom w:val="0"/>
      <w:divBdr>
        <w:top w:val="none" w:color="auto" w:sz="0" w:space="0"/>
        <w:left w:val="none" w:color="auto" w:sz="0" w:space="0"/>
        <w:bottom w:val="none" w:color="auto" w:sz="0" w:space="0"/>
        <w:right w:val="none" w:color="auto" w:sz="0" w:space="0"/>
      </w:divBdr>
    </w:div>
    <w:div w:id="1682201274">
      <w:bodyDiv w:val="true"/>
      <w:marLeft w:val="0"/>
      <w:marRight w:val="0"/>
      <w:marTop w:val="0"/>
      <w:marBottom w:val="0"/>
      <w:divBdr>
        <w:top w:val="none" w:color="auto" w:sz="0" w:space="0"/>
        <w:left w:val="none" w:color="auto" w:sz="0" w:space="0"/>
        <w:bottom w:val="none" w:color="auto" w:sz="0" w:space="0"/>
        <w:right w:val="none" w:color="auto" w:sz="0" w:space="0"/>
      </w:divBdr>
    </w:div>
    <w:div w:id="1682970023">
      <w:bodyDiv w:val="true"/>
      <w:marLeft w:val="0"/>
      <w:marRight w:val="0"/>
      <w:marTop w:val="0"/>
      <w:marBottom w:val="0"/>
      <w:divBdr>
        <w:top w:val="none" w:color="auto" w:sz="0" w:space="0"/>
        <w:left w:val="none" w:color="auto" w:sz="0" w:space="0"/>
        <w:bottom w:val="none" w:color="auto" w:sz="0" w:space="0"/>
        <w:right w:val="none" w:color="auto" w:sz="0" w:space="0"/>
      </w:divBdr>
    </w:div>
    <w:div w:id="1684433781">
      <w:bodyDiv w:val="true"/>
      <w:marLeft w:val="0"/>
      <w:marRight w:val="0"/>
      <w:marTop w:val="0"/>
      <w:marBottom w:val="0"/>
      <w:divBdr>
        <w:top w:val="none" w:color="auto" w:sz="0" w:space="0"/>
        <w:left w:val="none" w:color="auto" w:sz="0" w:space="0"/>
        <w:bottom w:val="none" w:color="auto" w:sz="0" w:space="0"/>
        <w:right w:val="none" w:color="auto" w:sz="0" w:space="0"/>
      </w:divBdr>
    </w:div>
    <w:div w:id="1689022563">
      <w:bodyDiv w:val="true"/>
      <w:marLeft w:val="0"/>
      <w:marRight w:val="0"/>
      <w:marTop w:val="0"/>
      <w:marBottom w:val="0"/>
      <w:divBdr>
        <w:top w:val="none" w:color="auto" w:sz="0" w:space="0"/>
        <w:left w:val="none" w:color="auto" w:sz="0" w:space="0"/>
        <w:bottom w:val="none" w:color="auto" w:sz="0" w:space="0"/>
        <w:right w:val="none" w:color="auto" w:sz="0" w:space="0"/>
      </w:divBdr>
    </w:div>
    <w:div w:id="1689404048">
      <w:bodyDiv w:val="true"/>
      <w:marLeft w:val="0"/>
      <w:marRight w:val="0"/>
      <w:marTop w:val="0"/>
      <w:marBottom w:val="0"/>
      <w:divBdr>
        <w:top w:val="none" w:color="auto" w:sz="0" w:space="0"/>
        <w:left w:val="none" w:color="auto" w:sz="0" w:space="0"/>
        <w:bottom w:val="none" w:color="auto" w:sz="0" w:space="0"/>
        <w:right w:val="none" w:color="auto" w:sz="0" w:space="0"/>
      </w:divBdr>
    </w:div>
    <w:div w:id="1692535386">
      <w:bodyDiv w:val="true"/>
      <w:marLeft w:val="0"/>
      <w:marRight w:val="0"/>
      <w:marTop w:val="0"/>
      <w:marBottom w:val="0"/>
      <w:divBdr>
        <w:top w:val="none" w:color="auto" w:sz="0" w:space="0"/>
        <w:left w:val="none" w:color="auto" w:sz="0" w:space="0"/>
        <w:bottom w:val="none" w:color="auto" w:sz="0" w:space="0"/>
        <w:right w:val="none" w:color="auto" w:sz="0" w:space="0"/>
      </w:divBdr>
    </w:div>
    <w:div w:id="1699115050">
      <w:bodyDiv w:val="true"/>
      <w:marLeft w:val="0"/>
      <w:marRight w:val="0"/>
      <w:marTop w:val="0"/>
      <w:marBottom w:val="0"/>
      <w:divBdr>
        <w:top w:val="none" w:color="auto" w:sz="0" w:space="0"/>
        <w:left w:val="none" w:color="auto" w:sz="0" w:space="0"/>
        <w:bottom w:val="none" w:color="auto" w:sz="0" w:space="0"/>
        <w:right w:val="none" w:color="auto" w:sz="0" w:space="0"/>
      </w:divBdr>
    </w:div>
    <w:div w:id="1700274958">
      <w:bodyDiv w:val="true"/>
      <w:marLeft w:val="0"/>
      <w:marRight w:val="0"/>
      <w:marTop w:val="0"/>
      <w:marBottom w:val="0"/>
      <w:divBdr>
        <w:top w:val="none" w:color="auto" w:sz="0" w:space="0"/>
        <w:left w:val="none" w:color="auto" w:sz="0" w:space="0"/>
        <w:bottom w:val="none" w:color="auto" w:sz="0" w:space="0"/>
        <w:right w:val="none" w:color="auto" w:sz="0" w:space="0"/>
      </w:divBdr>
    </w:div>
    <w:div w:id="1719472021">
      <w:bodyDiv w:val="true"/>
      <w:marLeft w:val="0"/>
      <w:marRight w:val="0"/>
      <w:marTop w:val="0"/>
      <w:marBottom w:val="0"/>
      <w:divBdr>
        <w:top w:val="none" w:color="auto" w:sz="0" w:space="0"/>
        <w:left w:val="none" w:color="auto" w:sz="0" w:space="0"/>
        <w:bottom w:val="none" w:color="auto" w:sz="0" w:space="0"/>
        <w:right w:val="none" w:color="auto" w:sz="0" w:space="0"/>
      </w:divBdr>
    </w:div>
    <w:div w:id="1735424624">
      <w:bodyDiv w:val="true"/>
      <w:marLeft w:val="0"/>
      <w:marRight w:val="0"/>
      <w:marTop w:val="0"/>
      <w:marBottom w:val="0"/>
      <w:divBdr>
        <w:top w:val="none" w:color="auto" w:sz="0" w:space="0"/>
        <w:left w:val="none" w:color="auto" w:sz="0" w:space="0"/>
        <w:bottom w:val="none" w:color="auto" w:sz="0" w:space="0"/>
        <w:right w:val="none" w:color="auto" w:sz="0" w:space="0"/>
      </w:divBdr>
    </w:div>
    <w:div w:id="1735621395">
      <w:bodyDiv w:val="true"/>
      <w:marLeft w:val="0"/>
      <w:marRight w:val="0"/>
      <w:marTop w:val="0"/>
      <w:marBottom w:val="0"/>
      <w:divBdr>
        <w:top w:val="none" w:color="auto" w:sz="0" w:space="0"/>
        <w:left w:val="none" w:color="auto" w:sz="0" w:space="0"/>
        <w:bottom w:val="none" w:color="auto" w:sz="0" w:space="0"/>
        <w:right w:val="none" w:color="auto" w:sz="0" w:space="0"/>
      </w:divBdr>
    </w:div>
    <w:div w:id="1745451803">
      <w:bodyDiv w:val="true"/>
      <w:marLeft w:val="0"/>
      <w:marRight w:val="0"/>
      <w:marTop w:val="0"/>
      <w:marBottom w:val="0"/>
      <w:divBdr>
        <w:top w:val="none" w:color="auto" w:sz="0" w:space="0"/>
        <w:left w:val="none" w:color="auto" w:sz="0" w:space="0"/>
        <w:bottom w:val="none" w:color="auto" w:sz="0" w:space="0"/>
        <w:right w:val="none" w:color="auto" w:sz="0" w:space="0"/>
      </w:divBdr>
    </w:div>
    <w:div w:id="1780179672">
      <w:bodyDiv w:val="true"/>
      <w:marLeft w:val="0"/>
      <w:marRight w:val="0"/>
      <w:marTop w:val="0"/>
      <w:marBottom w:val="0"/>
      <w:divBdr>
        <w:top w:val="none" w:color="auto" w:sz="0" w:space="0"/>
        <w:left w:val="none" w:color="auto" w:sz="0" w:space="0"/>
        <w:bottom w:val="none" w:color="auto" w:sz="0" w:space="0"/>
        <w:right w:val="none" w:color="auto" w:sz="0" w:space="0"/>
      </w:divBdr>
    </w:div>
    <w:div w:id="1782993348">
      <w:bodyDiv w:val="true"/>
      <w:marLeft w:val="0"/>
      <w:marRight w:val="0"/>
      <w:marTop w:val="0"/>
      <w:marBottom w:val="0"/>
      <w:divBdr>
        <w:top w:val="none" w:color="auto" w:sz="0" w:space="0"/>
        <w:left w:val="none" w:color="auto" w:sz="0" w:space="0"/>
        <w:bottom w:val="none" w:color="auto" w:sz="0" w:space="0"/>
        <w:right w:val="none" w:color="auto" w:sz="0" w:space="0"/>
      </w:divBdr>
    </w:div>
    <w:div w:id="1793356118">
      <w:bodyDiv w:val="true"/>
      <w:marLeft w:val="0"/>
      <w:marRight w:val="0"/>
      <w:marTop w:val="0"/>
      <w:marBottom w:val="0"/>
      <w:divBdr>
        <w:top w:val="none" w:color="auto" w:sz="0" w:space="0"/>
        <w:left w:val="none" w:color="auto" w:sz="0" w:space="0"/>
        <w:bottom w:val="none" w:color="auto" w:sz="0" w:space="0"/>
        <w:right w:val="none" w:color="auto" w:sz="0" w:space="0"/>
      </w:divBdr>
    </w:div>
    <w:div w:id="1794863069">
      <w:bodyDiv w:val="true"/>
      <w:marLeft w:val="0"/>
      <w:marRight w:val="0"/>
      <w:marTop w:val="0"/>
      <w:marBottom w:val="0"/>
      <w:divBdr>
        <w:top w:val="none" w:color="auto" w:sz="0" w:space="0"/>
        <w:left w:val="none" w:color="auto" w:sz="0" w:space="0"/>
        <w:bottom w:val="none" w:color="auto" w:sz="0" w:space="0"/>
        <w:right w:val="none" w:color="auto" w:sz="0" w:space="0"/>
      </w:divBdr>
    </w:div>
    <w:div w:id="1794905203">
      <w:bodyDiv w:val="true"/>
      <w:marLeft w:val="0"/>
      <w:marRight w:val="0"/>
      <w:marTop w:val="0"/>
      <w:marBottom w:val="0"/>
      <w:divBdr>
        <w:top w:val="none" w:color="auto" w:sz="0" w:space="0"/>
        <w:left w:val="none" w:color="auto" w:sz="0" w:space="0"/>
        <w:bottom w:val="none" w:color="auto" w:sz="0" w:space="0"/>
        <w:right w:val="none" w:color="auto" w:sz="0" w:space="0"/>
      </w:divBdr>
    </w:div>
    <w:div w:id="1798522160">
      <w:bodyDiv w:val="true"/>
      <w:marLeft w:val="0"/>
      <w:marRight w:val="0"/>
      <w:marTop w:val="0"/>
      <w:marBottom w:val="0"/>
      <w:divBdr>
        <w:top w:val="none" w:color="auto" w:sz="0" w:space="0"/>
        <w:left w:val="none" w:color="auto" w:sz="0" w:space="0"/>
        <w:bottom w:val="none" w:color="auto" w:sz="0" w:space="0"/>
        <w:right w:val="none" w:color="auto" w:sz="0" w:space="0"/>
      </w:divBdr>
    </w:div>
    <w:div w:id="1799756129">
      <w:bodyDiv w:val="true"/>
      <w:marLeft w:val="0"/>
      <w:marRight w:val="0"/>
      <w:marTop w:val="0"/>
      <w:marBottom w:val="0"/>
      <w:divBdr>
        <w:top w:val="none" w:color="auto" w:sz="0" w:space="0"/>
        <w:left w:val="none" w:color="auto" w:sz="0" w:space="0"/>
        <w:bottom w:val="none" w:color="auto" w:sz="0" w:space="0"/>
        <w:right w:val="none" w:color="auto" w:sz="0" w:space="0"/>
      </w:divBdr>
    </w:div>
    <w:div w:id="1799834558">
      <w:bodyDiv w:val="true"/>
      <w:marLeft w:val="0"/>
      <w:marRight w:val="0"/>
      <w:marTop w:val="0"/>
      <w:marBottom w:val="0"/>
      <w:divBdr>
        <w:top w:val="none" w:color="auto" w:sz="0" w:space="0"/>
        <w:left w:val="none" w:color="auto" w:sz="0" w:space="0"/>
        <w:bottom w:val="none" w:color="auto" w:sz="0" w:space="0"/>
        <w:right w:val="none" w:color="auto" w:sz="0" w:space="0"/>
      </w:divBdr>
    </w:div>
    <w:div w:id="1800609776">
      <w:bodyDiv w:val="true"/>
      <w:marLeft w:val="0"/>
      <w:marRight w:val="0"/>
      <w:marTop w:val="0"/>
      <w:marBottom w:val="0"/>
      <w:divBdr>
        <w:top w:val="none" w:color="auto" w:sz="0" w:space="0"/>
        <w:left w:val="none" w:color="auto" w:sz="0" w:space="0"/>
        <w:bottom w:val="none" w:color="auto" w:sz="0" w:space="0"/>
        <w:right w:val="none" w:color="auto" w:sz="0" w:space="0"/>
      </w:divBdr>
    </w:div>
    <w:div w:id="1804344975">
      <w:bodyDiv w:val="true"/>
      <w:marLeft w:val="0"/>
      <w:marRight w:val="0"/>
      <w:marTop w:val="0"/>
      <w:marBottom w:val="0"/>
      <w:divBdr>
        <w:top w:val="none" w:color="auto" w:sz="0" w:space="0"/>
        <w:left w:val="none" w:color="auto" w:sz="0" w:space="0"/>
        <w:bottom w:val="none" w:color="auto" w:sz="0" w:space="0"/>
        <w:right w:val="none" w:color="auto" w:sz="0" w:space="0"/>
      </w:divBdr>
    </w:div>
    <w:div w:id="1805191182">
      <w:bodyDiv w:val="true"/>
      <w:marLeft w:val="0"/>
      <w:marRight w:val="0"/>
      <w:marTop w:val="0"/>
      <w:marBottom w:val="0"/>
      <w:divBdr>
        <w:top w:val="none" w:color="auto" w:sz="0" w:space="0"/>
        <w:left w:val="none" w:color="auto" w:sz="0" w:space="0"/>
        <w:bottom w:val="none" w:color="auto" w:sz="0" w:space="0"/>
        <w:right w:val="none" w:color="auto" w:sz="0" w:space="0"/>
      </w:divBdr>
    </w:div>
    <w:div w:id="1825856809">
      <w:bodyDiv w:val="true"/>
      <w:marLeft w:val="0"/>
      <w:marRight w:val="0"/>
      <w:marTop w:val="0"/>
      <w:marBottom w:val="0"/>
      <w:divBdr>
        <w:top w:val="none" w:color="auto" w:sz="0" w:space="0"/>
        <w:left w:val="none" w:color="auto" w:sz="0" w:space="0"/>
        <w:bottom w:val="none" w:color="auto" w:sz="0" w:space="0"/>
        <w:right w:val="none" w:color="auto" w:sz="0" w:space="0"/>
      </w:divBdr>
    </w:div>
    <w:div w:id="1826899016">
      <w:bodyDiv w:val="true"/>
      <w:marLeft w:val="0"/>
      <w:marRight w:val="0"/>
      <w:marTop w:val="0"/>
      <w:marBottom w:val="0"/>
      <w:divBdr>
        <w:top w:val="none" w:color="auto" w:sz="0" w:space="0"/>
        <w:left w:val="none" w:color="auto" w:sz="0" w:space="0"/>
        <w:bottom w:val="none" w:color="auto" w:sz="0" w:space="0"/>
        <w:right w:val="none" w:color="auto" w:sz="0" w:space="0"/>
      </w:divBdr>
    </w:div>
    <w:div w:id="1844974231">
      <w:bodyDiv w:val="true"/>
      <w:marLeft w:val="0"/>
      <w:marRight w:val="0"/>
      <w:marTop w:val="0"/>
      <w:marBottom w:val="0"/>
      <w:divBdr>
        <w:top w:val="none" w:color="auto" w:sz="0" w:space="0"/>
        <w:left w:val="none" w:color="auto" w:sz="0" w:space="0"/>
        <w:bottom w:val="none" w:color="auto" w:sz="0" w:space="0"/>
        <w:right w:val="none" w:color="auto" w:sz="0" w:space="0"/>
      </w:divBdr>
    </w:div>
    <w:div w:id="1849951648">
      <w:bodyDiv w:val="true"/>
      <w:marLeft w:val="0"/>
      <w:marRight w:val="0"/>
      <w:marTop w:val="0"/>
      <w:marBottom w:val="0"/>
      <w:divBdr>
        <w:top w:val="none" w:color="auto" w:sz="0" w:space="0"/>
        <w:left w:val="none" w:color="auto" w:sz="0" w:space="0"/>
        <w:bottom w:val="none" w:color="auto" w:sz="0" w:space="0"/>
        <w:right w:val="none" w:color="auto" w:sz="0" w:space="0"/>
      </w:divBdr>
    </w:div>
    <w:div w:id="1853833007">
      <w:bodyDiv w:val="true"/>
      <w:marLeft w:val="0"/>
      <w:marRight w:val="0"/>
      <w:marTop w:val="0"/>
      <w:marBottom w:val="0"/>
      <w:divBdr>
        <w:top w:val="none" w:color="auto" w:sz="0" w:space="0"/>
        <w:left w:val="none" w:color="auto" w:sz="0" w:space="0"/>
        <w:bottom w:val="none" w:color="auto" w:sz="0" w:space="0"/>
        <w:right w:val="none" w:color="auto" w:sz="0" w:space="0"/>
      </w:divBdr>
    </w:div>
    <w:div w:id="1868057797">
      <w:bodyDiv w:val="true"/>
      <w:marLeft w:val="0"/>
      <w:marRight w:val="0"/>
      <w:marTop w:val="0"/>
      <w:marBottom w:val="0"/>
      <w:divBdr>
        <w:top w:val="none" w:color="auto" w:sz="0" w:space="0"/>
        <w:left w:val="none" w:color="auto" w:sz="0" w:space="0"/>
        <w:bottom w:val="none" w:color="auto" w:sz="0" w:space="0"/>
        <w:right w:val="none" w:color="auto" w:sz="0" w:space="0"/>
      </w:divBdr>
    </w:div>
    <w:div w:id="1868447529">
      <w:bodyDiv w:val="true"/>
      <w:marLeft w:val="0"/>
      <w:marRight w:val="0"/>
      <w:marTop w:val="0"/>
      <w:marBottom w:val="0"/>
      <w:divBdr>
        <w:top w:val="none" w:color="auto" w:sz="0" w:space="0"/>
        <w:left w:val="none" w:color="auto" w:sz="0" w:space="0"/>
        <w:bottom w:val="none" w:color="auto" w:sz="0" w:space="0"/>
        <w:right w:val="none" w:color="auto" w:sz="0" w:space="0"/>
      </w:divBdr>
    </w:div>
    <w:div w:id="1880239350">
      <w:bodyDiv w:val="true"/>
      <w:marLeft w:val="0"/>
      <w:marRight w:val="0"/>
      <w:marTop w:val="0"/>
      <w:marBottom w:val="0"/>
      <w:divBdr>
        <w:top w:val="none" w:color="auto" w:sz="0" w:space="0"/>
        <w:left w:val="none" w:color="auto" w:sz="0" w:space="0"/>
        <w:bottom w:val="none" w:color="auto" w:sz="0" w:space="0"/>
        <w:right w:val="none" w:color="auto" w:sz="0" w:space="0"/>
      </w:divBdr>
    </w:div>
    <w:div w:id="1881815357">
      <w:bodyDiv w:val="true"/>
      <w:marLeft w:val="0"/>
      <w:marRight w:val="0"/>
      <w:marTop w:val="0"/>
      <w:marBottom w:val="0"/>
      <w:divBdr>
        <w:top w:val="none" w:color="auto" w:sz="0" w:space="0"/>
        <w:left w:val="none" w:color="auto" w:sz="0" w:space="0"/>
        <w:bottom w:val="none" w:color="auto" w:sz="0" w:space="0"/>
        <w:right w:val="none" w:color="auto" w:sz="0" w:space="0"/>
      </w:divBdr>
    </w:div>
    <w:div w:id="1894655018">
      <w:bodyDiv w:val="true"/>
      <w:marLeft w:val="0"/>
      <w:marRight w:val="0"/>
      <w:marTop w:val="0"/>
      <w:marBottom w:val="0"/>
      <w:divBdr>
        <w:top w:val="none" w:color="auto" w:sz="0" w:space="0"/>
        <w:left w:val="none" w:color="auto" w:sz="0" w:space="0"/>
        <w:bottom w:val="none" w:color="auto" w:sz="0" w:space="0"/>
        <w:right w:val="none" w:color="auto" w:sz="0" w:space="0"/>
      </w:divBdr>
    </w:div>
    <w:div w:id="1897815823">
      <w:bodyDiv w:val="true"/>
      <w:marLeft w:val="0"/>
      <w:marRight w:val="0"/>
      <w:marTop w:val="0"/>
      <w:marBottom w:val="0"/>
      <w:divBdr>
        <w:top w:val="none" w:color="auto" w:sz="0" w:space="0"/>
        <w:left w:val="none" w:color="auto" w:sz="0" w:space="0"/>
        <w:bottom w:val="none" w:color="auto" w:sz="0" w:space="0"/>
        <w:right w:val="none" w:color="auto" w:sz="0" w:space="0"/>
      </w:divBdr>
    </w:div>
    <w:div w:id="1903372822">
      <w:bodyDiv w:val="true"/>
      <w:marLeft w:val="0"/>
      <w:marRight w:val="0"/>
      <w:marTop w:val="0"/>
      <w:marBottom w:val="0"/>
      <w:divBdr>
        <w:top w:val="none" w:color="auto" w:sz="0" w:space="0"/>
        <w:left w:val="none" w:color="auto" w:sz="0" w:space="0"/>
        <w:bottom w:val="none" w:color="auto" w:sz="0" w:space="0"/>
        <w:right w:val="none" w:color="auto" w:sz="0" w:space="0"/>
      </w:divBdr>
    </w:div>
    <w:div w:id="1910847743">
      <w:bodyDiv w:val="true"/>
      <w:marLeft w:val="0"/>
      <w:marRight w:val="0"/>
      <w:marTop w:val="0"/>
      <w:marBottom w:val="0"/>
      <w:divBdr>
        <w:top w:val="none" w:color="auto" w:sz="0" w:space="0"/>
        <w:left w:val="none" w:color="auto" w:sz="0" w:space="0"/>
        <w:bottom w:val="none" w:color="auto" w:sz="0" w:space="0"/>
        <w:right w:val="none" w:color="auto" w:sz="0" w:space="0"/>
      </w:divBdr>
    </w:div>
    <w:div w:id="1915357336">
      <w:bodyDiv w:val="true"/>
      <w:marLeft w:val="0"/>
      <w:marRight w:val="0"/>
      <w:marTop w:val="0"/>
      <w:marBottom w:val="0"/>
      <w:divBdr>
        <w:top w:val="none" w:color="auto" w:sz="0" w:space="0"/>
        <w:left w:val="none" w:color="auto" w:sz="0" w:space="0"/>
        <w:bottom w:val="none" w:color="auto" w:sz="0" w:space="0"/>
        <w:right w:val="none" w:color="auto" w:sz="0" w:space="0"/>
      </w:divBdr>
    </w:div>
    <w:div w:id="1918443748">
      <w:bodyDiv w:val="true"/>
      <w:marLeft w:val="0"/>
      <w:marRight w:val="0"/>
      <w:marTop w:val="0"/>
      <w:marBottom w:val="0"/>
      <w:divBdr>
        <w:top w:val="none" w:color="auto" w:sz="0" w:space="0"/>
        <w:left w:val="none" w:color="auto" w:sz="0" w:space="0"/>
        <w:bottom w:val="none" w:color="auto" w:sz="0" w:space="0"/>
        <w:right w:val="none" w:color="auto" w:sz="0" w:space="0"/>
      </w:divBdr>
    </w:div>
    <w:div w:id="1924407605">
      <w:bodyDiv w:val="true"/>
      <w:marLeft w:val="0"/>
      <w:marRight w:val="0"/>
      <w:marTop w:val="0"/>
      <w:marBottom w:val="0"/>
      <w:divBdr>
        <w:top w:val="none" w:color="auto" w:sz="0" w:space="0"/>
        <w:left w:val="none" w:color="auto" w:sz="0" w:space="0"/>
        <w:bottom w:val="none" w:color="auto" w:sz="0" w:space="0"/>
        <w:right w:val="none" w:color="auto" w:sz="0" w:space="0"/>
      </w:divBdr>
    </w:div>
    <w:div w:id="1925799263">
      <w:bodyDiv w:val="true"/>
      <w:marLeft w:val="0"/>
      <w:marRight w:val="0"/>
      <w:marTop w:val="0"/>
      <w:marBottom w:val="0"/>
      <w:divBdr>
        <w:top w:val="none" w:color="auto" w:sz="0" w:space="0"/>
        <w:left w:val="none" w:color="auto" w:sz="0" w:space="0"/>
        <w:bottom w:val="none" w:color="auto" w:sz="0" w:space="0"/>
        <w:right w:val="none" w:color="auto" w:sz="0" w:space="0"/>
      </w:divBdr>
    </w:div>
    <w:div w:id="1927492881">
      <w:bodyDiv w:val="true"/>
      <w:marLeft w:val="0"/>
      <w:marRight w:val="0"/>
      <w:marTop w:val="0"/>
      <w:marBottom w:val="0"/>
      <w:divBdr>
        <w:top w:val="none" w:color="auto" w:sz="0" w:space="0"/>
        <w:left w:val="none" w:color="auto" w:sz="0" w:space="0"/>
        <w:bottom w:val="none" w:color="auto" w:sz="0" w:space="0"/>
        <w:right w:val="none" w:color="auto" w:sz="0" w:space="0"/>
      </w:divBdr>
    </w:div>
    <w:div w:id="1928072474">
      <w:bodyDiv w:val="true"/>
      <w:marLeft w:val="0"/>
      <w:marRight w:val="0"/>
      <w:marTop w:val="0"/>
      <w:marBottom w:val="0"/>
      <w:divBdr>
        <w:top w:val="none" w:color="auto" w:sz="0" w:space="0"/>
        <w:left w:val="none" w:color="auto" w:sz="0" w:space="0"/>
        <w:bottom w:val="none" w:color="auto" w:sz="0" w:space="0"/>
        <w:right w:val="none" w:color="auto" w:sz="0" w:space="0"/>
      </w:divBdr>
    </w:div>
    <w:div w:id="1930507184">
      <w:bodyDiv w:val="true"/>
      <w:marLeft w:val="0"/>
      <w:marRight w:val="0"/>
      <w:marTop w:val="0"/>
      <w:marBottom w:val="0"/>
      <w:divBdr>
        <w:top w:val="none" w:color="auto" w:sz="0" w:space="0"/>
        <w:left w:val="none" w:color="auto" w:sz="0" w:space="0"/>
        <w:bottom w:val="none" w:color="auto" w:sz="0" w:space="0"/>
        <w:right w:val="none" w:color="auto" w:sz="0" w:space="0"/>
      </w:divBdr>
    </w:div>
    <w:div w:id="1931348912">
      <w:bodyDiv w:val="true"/>
      <w:marLeft w:val="0"/>
      <w:marRight w:val="0"/>
      <w:marTop w:val="0"/>
      <w:marBottom w:val="0"/>
      <w:divBdr>
        <w:top w:val="none" w:color="auto" w:sz="0" w:space="0"/>
        <w:left w:val="none" w:color="auto" w:sz="0" w:space="0"/>
        <w:bottom w:val="none" w:color="auto" w:sz="0" w:space="0"/>
        <w:right w:val="none" w:color="auto" w:sz="0" w:space="0"/>
      </w:divBdr>
    </w:div>
    <w:div w:id="1933660926">
      <w:bodyDiv w:val="true"/>
      <w:marLeft w:val="0"/>
      <w:marRight w:val="0"/>
      <w:marTop w:val="0"/>
      <w:marBottom w:val="0"/>
      <w:divBdr>
        <w:top w:val="none" w:color="auto" w:sz="0" w:space="0"/>
        <w:left w:val="none" w:color="auto" w:sz="0" w:space="0"/>
        <w:bottom w:val="none" w:color="auto" w:sz="0" w:space="0"/>
        <w:right w:val="none" w:color="auto" w:sz="0" w:space="0"/>
      </w:divBdr>
    </w:div>
    <w:div w:id="1938901842">
      <w:bodyDiv w:val="true"/>
      <w:marLeft w:val="0"/>
      <w:marRight w:val="0"/>
      <w:marTop w:val="0"/>
      <w:marBottom w:val="0"/>
      <w:divBdr>
        <w:top w:val="none" w:color="auto" w:sz="0" w:space="0"/>
        <w:left w:val="none" w:color="auto" w:sz="0" w:space="0"/>
        <w:bottom w:val="none" w:color="auto" w:sz="0" w:space="0"/>
        <w:right w:val="none" w:color="auto" w:sz="0" w:space="0"/>
      </w:divBdr>
    </w:div>
    <w:div w:id="1942561806">
      <w:bodyDiv w:val="true"/>
      <w:marLeft w:val="0"/>
      <w:marRight w:val="0"/>
      <w:marTop w:val="0"/>
      <w:marBottom w:val="0"/>
      <w:divBdr>
        <w:top w:val="none" w:color="auto" w:sz="0" w:space="0"/>
        <w:left w:val="none" w:color="auto" w:sz="0" w:space="0"/>
        <w:bottom w:val="none" w:color="auto" w:sz="0" w:space="0"/>
        <w:right w:val="none" w:color="auto" w:sz="0" w:space="0"/>
      </w:divBdr>
    </w:div>
    <w:div w:id="1942642680">
      <w:bodyDiv w:val="true"/>
      <w:marLeft w:val="0"/>
      <w:marRight w:val="0"/>
      <w:marTop w:val="0"/>
      <w:marBottom w:val="0"/>
      <w:divBdr>
        <w:top w:val="none" w:color="auto" w:sz="0" w:space="0"/>
        <w:left w:val="none" w:color="auto" w:sz="0" w:space="0"/>
        <w:bottom w:val="none" w:color="auto" w:sz="0" w:space="0"/>
        <w:right w:val="none" w:color="auto" w:sz="0" w:space="0"/>
      </w:divBdr>
    </w:div>
    <w:div w:id="1944805805">
      <w:bodyDiv w:val="true"/>
      <w:marLeft w:val="0"/>
      <w:marRight w:val="0"/>
      <w:marTop w:val="0"/>
      <w:marBottom w:val="0"/>
      <w:divBdr>
        <w:top w:val="none" w:color="auto" w:sz="0" w:space="0"/>
        <w:left w:val="none" w:color="auto" w:sz="0" w:space="0"/>
        <w:bottom w:val="none" w:color="auto" w:sz="0" w:space="0"/>
        <w:right w:val="none" w:color="auto" w:sz="0" w:space="0"/>
      </w:divBdr>
    </w:div>
    <w:div w:id="1948268374">
      <w:bodyDiv w:val="true"/>
      <w:marLeft w:val="0"/>
      <w:marRight w:val="0"/>
      <w:marTop w:val="0"/>
      <w:marBottom w:val="0"/>
      <w:divBdr>
        <w:top w:val="none" w:color="auto" w:sz="0" w:space="0"/>
        <w:left w:val="none" w:color="auto" w:sz="0" w:space="0"/>
        <w:bottom w:val="none" w:color="auto" w:sz="0" w:space="0"/>
        <w:right w:val="none" w:color="auto" w:sz="0" w:space="0"/>
      </w:divBdr>
    </w:div>
    <w:div w:id="1948657397">
      <w:bodyDiv w:val="true"/>
      <w:marLeft w:val="0"/>
      <w:marRight w:val="0"/>
      <w:marTop w:val="0"/>
      <w:marBottom w:val="0"/>
      <w:divBdr>
        <w:top w:val="none" w:color="auto" w:sz="0" w:space="0"/>
        <w:left w:val="none" w:color="auto" w:sz="0" w:space="0"/>
        <w:bottom w:val="none" w:color="auto" w:sz="0" w:space="0"/>
        <w:right w:val="none" w:color="auto" w:sz="0" w:space="0"/>
      </w:divBdr>
    </w:div>
    <w:div w:id="1949849796">
      <w:bodyDiv w:val="true"/>
      <w:marLeft w:val="0"/>
      <w:marRight w:val="0"/>
      <w:marTop w:val="0"/>
      <w:marBottom w:val="0"/>
      <w:divBdr>
        <w:top w:val="none" w:color="auto" w:sz="0" w:space="0"/>
        <w:left w:val="none" w:color="auto" w:sz="0" w:space="0"/>
        <w:bottom w:val="none" w:color="auto" w:sz="0" w:space="0"/>
        <w:right w:val="none" w:color="auto" w:sz="0" w:space="0"/>
      </w:divBdr>
    </w:div>
    <w:div w:id="1955819361">
      <w:bodyDiv w:val="true"/>
      <w:marLeft w:val="0"/>
      <w:marRight w:val="0"/>
      <w:marTop w:val="0"/>
      <w:marBottom w:val="0"/>
      <w:divBdr>
        <w:top w:val="none" w:color="auto" w:sz="0" w:space="0"/>
        <w:left w:val="none" w:color="auto" w:sz="0" w:space="0"/>
        <w:bottom w:val="none" w:color="auto" w:sz="0" w:space="0"/>
        <w:right w:val="none" w:color="auto" w:sz="0" w:space="0"/>
      </w:divBdr>
    </w:div>
    <w:div w:id="1961184752">
      <w:bodyDiv w:val="true"/>
      <w:marLeft w:val="0"/>
      <w:marRight w:val="0"/>
      <w:marTop w:val="0"/>
      <w:marBottom w:val="0"/>
      <w:divBdr>
        <w:top w:val="none" w:color="auto" w:sz="0" w:space="0"/>
        <w:left w:val="none" w:color="auto" w:sz="0" w:space="0"/>
        <w:bottom w:val="none" w:color="auto" w:sz="0" w:space="0"/>
        <w:right w:val="none" w:color="auto" w:sz="0" w:space="0"/>
      </w:divBdr>
    </w:div>
    <w:div w:id="1965035071">
      <w:bodyDiv w:val="true"/>
      <w:marLeft w:val="0"/>
      <w:marRight w:val="0"/>
      <w:marTop w:val="0"/>
      <w:marBottom w:val="0"/>
      <w:divBdr>
        <w:top w:val="none" w:color="auto" w:sz="0" w:space="0"/>
        <w:left w:val="none" w:color="auto" w:sz="0" w:space="0"/>
        <w:bottom w:val="none" w:color="auto" w:sz="0" w:space="0"/>
        <w:right w:val="none" w:color="auto" w:sz="0" w:space="0"/>
      </w:divBdr>
    </w:div>
    <w:div w:id="1967471496">
      <w:bodyDiv w:val="true"/>
      <w:marLeft w:val="0"/>
      <w:marRight w:val="0"/>
      <w:marTop w:val="0"/>
      <w:marBottom w:val="0"/>
      <w:divBdr>
        <w:top w:val="none" w:color="auto" w:sz="0" w:space="0"/>
        <w:left w:val="none" w:color="auto" w:sz="0" w:space="0"/>
        <w:bottom w:val="none" w:color="auto" w:sz="0" w:space="0"/>
        <w:right w:val="none" w:color="auto" w:sz="0" w:space="0"/>
      </w:divBdr>
    </w:div>
    <w:div w:id="1968386029">
      <w:bodyDiv w:val="true"/>
      <w:marLeft w:val="0"/>
      <w:marRight w:val="0"/>
      <w:marTop w:val="0"/>
      <w:marBottom w:val="0"/>
      <w:divBdr>
        <w:top w:val="none" w:color="auto" w:sz="0" w:space="0"/>
        <w:left w:val="none" w:color="auto" w:sz="0" w:space="0"/>
        <w:bottom w:val="none" w:color="auto" w:sz="0" w:space="0"/>
        <w:right w:val="none" w:color="auto" w:sz="0" w:space="0"/>
      </w:divBdr>
    </w:div>
    <w:div w:id="1974872453">
      <w:bodyDiv w:val="true"/>
      <w:marLeft w:val="0"/>
      <w:marRight w:val="0"/>
      <w:marTop w:val="0"/>
      <w:marBottom w:val="0"/>
      <w:divBdr>
        <w:top w:val="none" w:color="auto" w:sz="0" w:space="0"/>
        <w:left w:val="none" w:color="auto" w:sz="0" w:space="0"/>
        <w:bottom w:val="none" w:color="auto" w:sz="0" w:space="0"/>
        <w:right w:val="none" w:color="auto" w:sz="0" w:space="0"/>
      </w:divBdr>
    </w:div>
    <w:div w:id="1988699871">
      <w:bodyDiv w:val="true"/>
      <w:marLeft w:val="0"/>
      <w:marRight w:val="0"/>
      <w:marTop w:val="0"/>
      <w:marBottom w:val="0"/>
      <w:divBdr>
        <w:top w:val="none" w:color="auto" w:sz="0" w:space="0"/>
        <w:left w:val="none" w:color="auto" w:sz="0" w:space="0"/>
        <w:bottom w:val="none" w:color="auto" w:sz="0" w:space="0"/>
        <w:right w:val="none" w:color="auto" w:sz="0" w:space="0"/>
      </w:divBdr>
    </w:div>
    <w:div w:id="1993218378">
      <w:bodyDiv w:val="true"/>
      <w:marLeft w:val="0"/>
      <w:marRight w:val="0"/>
      <w:marTop w:val="0"/>
      <w:marBottom w:val="0"/>
      <w:divBdr>
        <w:top w:val="none" w:color="auto" w:sz="0" w:space="0"/>
        <w:left w:val="none" w:color="auto" w:sz="0" w:space="0"/>
        <w:bottom w:val="none" w:color="auto" w:sz="0" w:space="0"/>
        <w:right w:val="none" w:color="auto" w:sz="0" w:space="0"/>
      </w:divBdr>
    </w:div>
    <w:div w:id="2005618361">
      <w:bodyDiv w:val="true"/>
      <w:marLeft w:val="0"/>
      <w:marRight w:val="0"/>
      <w:marTop w:val="0"/>
      <w:marBottom w:val="0"/>
      <w:divBdr>
        <w:top w:val="none" w:color="auto" w:sz="0" w:space="0"/>
        <w:left w:val="none" w:color="auto" w:sz="0" w:space="0"/>
        <w:bottom w:val="none" w:color="auto" w:sz="0" w:space="0"/>
        <w:right w:val="none" w:color="auto" w:sz="0" w:space="0"/>
      </w:divBdr>
    </w:div>
    <w:div w:id="2018849047">
      <w:bodyDiv w:val="true"/>
      <w:marLeft w:val="0"/>
      <w:marRight w:val="0"/>
      <w:marTop w:val="0"/>
      <w:marBottom w:val="0"/>
      <w:divBdr>
        <w:top w:val="none" w:color="auto" w:sz="0" w:space="0"/>
        <w:left w:val="none" w:color="auto" w:sz="0" w:space="0"/>
        <w:bottom w:val="none" w:color="auto" w:sz="0" w:space="0"/>
        <w:right w:val="none" w:color="auto" w:sz="0" w:space="0"/>
      </w:divBdr>
    </w:div>
    <w:div w:id="2022271137">
      <w:bodyDiv w:val="true"/>
      <w:marLeft w:val="0"/>
      <w:marRight w:val="0"/>
      <w:marTop w:val="0"/>
      <w:marBottom w:val="0"/>
      <w:divBdr>
        <w:top w:val="none" w:color="auto" w:sz="0" w:space="0"/>
        <w:left w:val="none" w:color="auto" w:sz="0" w:space="0"/>
        <w:bottom w:val="none" w:color="auto" w:sz="0" w:space="0"/>
        <w:right w:val="none" w:color="auto" w:sz="0" w:space="0"/>
      </w:divBdr>
    </w:div>
    <w:div w:id="2023362710">
      <w:bodyDiv w:val="true"/>
      <w:marLeft w:val="0"/>
      <w:marRight w:val="0"/>
      <w:marTop w:val="0"/>
      <w:marBottom w:val="0"/>
      <w:divBdr>
        <w:top w:val="none" w:color="auto" w:sz="0" w:space="0"/>
        <w:left w:val="none" w:color="auto" w:sz="0" w:space="0"/>
        <w:bottom w:val="none" w:color="auto" w:sz="0" w:space="0"/>
        <w:right w:val="none" w:color="auto" w:sz="0" w:space="0"/>
      </w:divBdr>
    </w:div>
    <w:div w:id="2032877256">
      <w:bodyDiv w:val="true"/>
      <w:marLeft w:val="0"/>
      <w:marRight w:val="0"/>
      <w:marTop w:val="0"/>
      <w:marBottom w:val="0"/>
      <w:divBdr>
        <w:top w:val="none" w:color="auto" w:sz="0" w:space="0"/>
        <w:left w:val="none" w:color="auto" w:sz="0" w:space="0"/>
        <w:bottom w:val="none" w:color="auto" w:sz="0" w:space="0"/>
        <w:right w:val="none" w:color="auto" w:sz="0" w:space="0"/>
      </w:divBdr>
    </w:div>
    <w:div w:id="2039697907">
      <w:bodyDiv w:val="true"/>
      <w:marLeft w:val="0"/>
      <w:marRight w:val="0"/>
      <w:marTop w:val="0"/>
      <w:marBottom w:val="0"/>
      <w:divBdr>
        <w:top w:val="none" w:color="auto" w:sz="0" w:space="0"/>
        <w:left w:val="none" w:color="auto" w:sz="0" w:space="0"/>
        <w:bottom w:val="none" w:color="auto" w:sz="0" w:space="0"/>
        <w:right w:val="none" w:color="auto" w:sz="0" w:space="0"/>
      </w:divBdr>
    </w:div>
    <w:div w:id="2044475830">
      <w:bodyDiv w:val="true"/>
      <w:marLeft w:val="0"/>
      <w:marRight w:val="0"/>
      <w:marTop w:val="0"/>
      <w:marBottom w:val="0"/>
      <w:divBdr>
        <w:top w:val="none" w:color="auto" w:sz="0" w:space="0"/>
        <w:left w:val="none" w:color="auto" w:sz="0" w:space="0"/>
        <w:bottom w:val="none" w:color="auto" w:sz="0" w:space="0"/>
        <w:right w:val="none" w:color="auto" w:sz="0" w:space="0"/>
      </w:divBdr>
    </w:div>
    <w:div w:id="2044552671">
      <w:bodyDiv w:val="true"/>
      <w:marLeft w:val="0"/>
      <w:marRight w:val="0"/>
      <w:marTop w:val="0"/>
      <w:marBottom w:val="0"/>
      <w:divBdr>
        <w:top w:val="none" w:color="auto" w:sz="0" w:space="0"/>
        <w:left w:val="none" w:color="auto" w:sz="0" w:space="0"/>
        <w:bottom w:val="none" w:color="auto" w:sz="0" w:space="0"/>
        <w:right w:val="none" w:color="auto" w:sz="0" w:space="0"/>
      </w:divBdr>
    </w:div>
    <w:div w:id="2046177290">
      <w:bodyDiv w:val="true"/>
      <w:marLeft w:val="0"/>
      <w:marRight w:val="0"/>
      <w:marTop w:val="0"/>
      <w:marBottom w:val="0"/>
      <w:divBdr>
        <w:top w:val="none" w:color="auto" w:sz="0" w:space="0"/>
        <w:left w:val="none" w:color="auto" w:sz="0" w:space="0"/>
        <w:bottom w:val="none" w:color="auto" w:sz="0" w:space="0"/>
        <w:right w:val="none" w:color="auto" w:sz="0" w:space="0"/>
      </w:divBdr>
    </w:div>
    <w:div w:id="2046561050">
      <w:bodyDiv w:val="true"/>
      <w:marLeft w:val="0"/>
      <w:marRight w:val="0"/>
      <w:marTop w:val="0"/>
      <w:marBottom w:val="0"/>
      <w:divBdr>
        <w:top w:val="none" w:color="auto" w:sz="0" w:space="0"/>
        <w:left w:val="none" w:color="auto" w:sz="0" w:space="0"/>
        <w:bottom w:val="none" w:color="auto" w:sz="0" w:space="0"/>
        <w:right w:val="none" w:color="auto" w:sz="0" w:space="0"/>
      </w:divBdr>
    </w:div>
    <w:div w:id="2054109024">
      <w:bodyDiv w:val="true"/>
      <w:marLeft w:val="0"/>
      <w:marRight w:val="0"/>
      <w:marTop w:val="0"/>
      <w:marBottom w:val="0"/>
      <w:divBdr>
        <w:top w:val="none" w:color="auto" w:sz="0" w:space="0"/>
        <w:left w:val="none" w:color="auto" w:sz="0" w:space="0"/>
        <w:bottom w:val="none" w:color="auto" w:sz="0" w:space="0"/>
        <w:right w:val="none" w:color="auto" w:sz="0" w:space="0"/>
      </w:divBdr>
    </w:div>
    <w:div w:id="2058620053">
      <w:bodyDiv w:val="true"/>
      <w:marLeft w:val="0"/>
      <w:marRight w:val="0"/>
      <w:marTop w:val="0"/>
      <w:marBottom w:val="0"/>
      <w:divBdr>
        <w:top w:val="none" w:color="auto" w:sz="0" w:space="0"/>
        <w:left w:val="none" w:color="auto" w:sz="0" w:space="0"/>
        <w:bottom w:val="none" w:color="auto" w:sz="0" w:space="0"/>
        <w:right w:val="none" w:color="auto" w:sz="0" w:space="0"/>
      </w:divBdr>
    </w:div>
    <w:div w:id="2059669009">
      <w:bodyDiv w:val="true"/>
      <w:marLeft w:val="0"/>
      <w:marRight w:val="0"/>
      <w:marTop w:val="0"/>
      <w:marBottom w:val="0"/>
      <w:divBdr>
        <w:top w:val="none" w:color="auto" w:sz="0" w:space="0"/>
        <w:left w:val="none" w:color="auto" w:sz="0" w:space="0"/>
        <w:bottom w:val="none" w:color="auto" w:sz="0" w:space="0"/>
        <w:right w:val="none" w:color="auto" w:sz="0" w:space="0"/>
      </w:divBdr>
    </w:div>
    <w:div w:id="2060282944">
      <w:bodyDiv w:val="true"/>
      <w:marLeft w:val="0"/>
      <w:marRight w:val="0"/>
      <w:marTop w:val="0"/>
      <w:marBottom w:val="0"/>
      <w:divBdr>
        <w:top w:val="none" w:color="auto" w:sz="0" w:space="0"/>
        <w:left w:val="none" w:color="auto" w:sz="0" w:space="0"/>
        <w:bottom w:val="none" w:color="auto" w:sz="0" w:space="0"/>
        <w:right w:val="none" w:color="auto" w:sz="0" w:space="0"/>
      </w:divBdr>
    </w:div>
    <w:div w:id="2061635926">
      <w:bodyDiv w:val="true"/>
      <w:marLeft w:val="0"/>
      <w:marRight w:val="0"/>
      <w:marTop w:val="0"/>
      <w:marBottom w:val="0"/>
      <w:divBdr>
        <w:top w:val="none" w:color="auto" w:sz="0" w:space="0"/>
        <w:left w:val="none" w:color="auto" w:sz="0" w:space="0"/>
        <w:bottom w:val="none" w:color="auto" w:sz="0" w:space="0"/>
        <w:right w:val="none" w:color="auto" w:sz="0" w:space="0"/>
      </w:divBdr>
    </w:div>
    <w:div w:id="2061706592">
      <w:bodyDiv w:val="true"/>
      <w:marLeft w:val="0"/>
      <w:marRight w:val="0"/>
      <w:marTop w:val="0"/>
      <w:marBottom w:val="0"/>
      <w:divBdr>
        <w:top w:val="none" w:color="auto" w:sz="0" w:space="0"/>
        <w:left w:val="none" w:color="auto" w:sz="0" w:space="0"/>
        <w:bottom w:val="none" w:color="auto" w:sz="0" w:space="0"/>
        <w:right w:val="none" w:color="auto" w:sz="0" w:space="0"/>
      </w:divBdr>
    </w:div>
    <w:div w:id="2064215208">
      <w:bodyDiv w:val="true"/>
      <w:marLeft w:val="0"/>
      <w:marRight w:val="0"/>
      <w:marTop w:val="0"/>
      <w:marBottom w:val="0"/>
      <w:divBdr>
        <w:top w:val="none" w:color="auto" w:sz="0" w:space="0"/>
        <w:left w:val="none" w:color="auto" w:sz="0" w:space="0"/>
        <w:bottom w:val="none" w:color="auto" w:sz="0" w:space="0"/>
        <w:right w:val="none" w:color="auto" w:sz="0" w:space="0"/>
      </w:divBdr>
    </w:div>
    <w:div w:id="2065982999">
      <w:bodyDiv w:val="true"/>
      <w:marLeft w:val="0"/>
      <w:marRight w:val="0"/>
      <w:marTop w:val="0"/>
      <w:marBottom w:val="0"/>
      <w:divBdr>
        <w:top w:val="none" w:color="auto" w:sz="0" w:space="0"/>
        <w:left w:val="none" w:color="auto" w:sz="0" w:space="0"/>
        <w:bottom w:val="none" w:color="auto" w:sz="0" w:space="0"/>
        <w:right w:val="none" w:color="auto" w:sz="0" w:space="0"/>
      </w:divBdr>
    </w:div>
    <w:div w:id="2067758377">
      <w:bodyDiv w:val="true"/>
      <w:marLeft w:val="0"/>
      <w:marRight w:val="0"/>
      <w:marTop w:val="0"/>
      <w:marBottom w:val="0"/>
      <w:divBdr>
        <w:top w:val="none" w:color="auto" w:sz="0" w:space="0"/>
        <w:left w:val="none" w:color="auto" w:sz="0" w:space="0"/>
        <w:bottom w:val="none" w:color="auto" w:sz="0" w:space="0"/>
        <w:right w:val="none" w:color="auto" w:sz="0" w:space="0"/>
      </w:divBdr>
    </w:div>
    <w:div w:id="2080051208">
      <w:bodyDiv w:val="true"/>
      <w:marLeft w:val="0"/>
      <w:marRight w:val="0"/>
      <w:marTop w:val="0"/>
      <w:marBottom w:val="0"/>
      <w:divBdr>
        <w:top w:val="none" w:color="auto" w:sz="0" w:space="0"/>
        <w:left w:val="none" w:color="auto" w:sz="0" w:space="0"/>
        <w:bottom w:val="none" w:color="auto" w:sz="0" w:space="0"/>
        <w:right w:val="none" w:color="auto" w:sz="0" w:space="0"/>
      </w:divBdr>
    </w:div>
    <w:div w:id="2085493145">
      <w:bodyDiv w:val="true"/>
      <w:marLeft w:val="0"/>
      <w:marRight w:val="0"/>
      <w:marTop w:val="0"/>
      <w:marBottom w:val="0"/>
      <w:divBdr>
        <w:top w:val="none" w:color="auto" w:sz="0" w:space="0"/>
        <w:left w:val="none" w:color="auto" w:sz="0" w:space="0"/>
        <w:bottom w:val="none" w:color="auto" w:sz="0" w:space="0"/>
        <w:right w:val="none" w:color="auto" w:sz="0" w:space="0"/>
      </w:divBdr>
    </w:div>
    <w:div w:id="2089232292">
      <w:bodyDiv w:val="true"/>
      <w:marLeft w:val="0"/>
      <w:marRight w:val="0"/>
      <w:marTop w:val="0"/>
      <w:marBottom w:val="0"/>
      <w:divBdr>
        <w:top w:val="none" w:color="auto" w:sz="0" w:space="0"/>
        <w:left w:val="none" w:color="auto" w:sz="0" w:space="0"/>
        <w:bottom w:val="none" w:color="auto" w:sz="0" w:space="0"/>
        <w:right w:val="none" w:color="auto" w:sz="0" w:space="0"/>
      </w:divBdr>
    </w:div>
    <w:div w:id="2108848055">
      <w:bodyDiv w:val="true"/>
      <w:marLeft w:val="0"/>
      <w:marRight w:val="0"/>
      <w:marTop w:val="0"/>
      <w:marBottom w:val="0"/>
      <w:divBdr>
        <w:top w:val="none" w:color="auto" w:sz="0" w:space="0"/>
        <w:left w:val="none" w:color="auto" w:sz="0" w:space="0"/>
        <w:bottom w:val="none" w:color="auto" w:sz="0" w:space="0"/>
        <w:right w:val="none" w:color="auto" w:sz="0" w:space="0"/>
      </w:divBdr>
    </w:div>
    <w:div w:id="2126384617">
      <w:bodyDiv w:val="true"/>
      <w:marLeft w:val="0"/>
      <w:marRight w:val="0"/>
      <w:marTop w:val="0"/>
      <w:marBottom w:val="0"/>
      <w:divBdr>
        <w:top w:val="none" w:color="auto" w:sz="0" w:space="0"/>
        <w:left w:val="none" w:color="auto" w:sz="0" w:space="0"/>
        <w:bottom w:val="none" w:color="auto" w:sz="0" w:space="0"/>
        <w:right w:val="none" w:color="auto" w:sz="0" w:space="0"/>
      </w:divBdr>
    </w:div>
    <w:div w:id="2128163345">
      <w:bodyDiv w:val="true"/>
      <w:marLeft w:val="0"/>
      <w:marRight w:val="0"/>
      <w:marTop w:val="0"/>
      <w:marBottom w:val="0"/>
      <w:divBdr>
        <w:top w:val="none" w:color="auto" w:sz="0" w:space="0"/>
        <w:left w:val="none" w:color="auto" w:sz="0" w:space="0"/>
        <w:bottom w:val="none" w:color="auto" w:sz="0" w:space="0"/>
        <w:right w:val="none" w:color="auto" w:sz="0" w:space="0"/>
      </w:divBdr>
    </w:div>
    <w:div w:id="2142965551">
      <w:bodyDiv w:val="true"/>
      <w:marLeft w:val="0"/>
      <w:marRight w:val="0"/>
      <w:marTop w:val="0"/>
      <w:marBottom w:val="0"/>
      <w:divBdr>
        <w:top w:val="none" w:color="auto" w:sz="0" w:space="0"/>
        <w:left w:val="none" w:color="auto" w:sz="0" w:space="0"/>
        <w:bottom w:val="none" w:color="auto" w:sz="0" w:space="0"/>
        <w:right w:val="none" w:color="auto" w:sz="0" w:space="0"/>
      </w:divBdr>
    </w:div>
    <w:div w:id="2143644719">
      <w:bodyDiv w:val="true"/>
      <w:marLeft w:val="0"/>
      <w:marRight w:val="0"/>
      <w:marTop w:val="0"/>
      <w:marBottom w:val="0"/>
      <w:divBdr>
        <w:top w:val="none" w:color="auto" w:sz="0" w:space="0"/>
        <w:left w:val="none" w:color="auto" w:sz="0" w:space="0"/>
        <w:bottom w:val="none" w:color="auto" w:sz="0" w:space="0"/>
        <w:right w:val="none" w:color="auto" w:sz="0" w:space="0"/>
      </w:divBdr>
    </w:div>
    <w:div w:id="2144076250">
      <w:bodyDiv w:val="true"/>
      <w:marLeft w:val="0"/>
      <w:marRight w:val="0"/>
      <w:marTop w:val="0"/>
      <w:marBottom w:val="0"/>
      <w:divBdr>
        <w:top w:val="none" w:color="auto" w:sz="0" w:space="0"/>
        <w:left w:val="none" w:color="auto" w:sz="0" w:space="0"/>
        <w:bottom w:val="none" w:color="auto" w:sz="0" w:space="0"/>
        <w:right w:val="none" w:color="auto" w:sz="0" w:space="0"/>
      </w:divBdr>
    </w:div>
    <w:div w:id="21456568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32/II</izvorni_sadrzaj>
    <derivirana_varijabla naziv="DomainObject.Prostorija.Naziv_1">Soba 32/II</derivirana_varijabla>
  </DomainObject.Prostorija.Naziv>
  <DomainObject.Prostorija.Oznaka>
    <izvorni_sadrzaj>Soba 32/II</izvorni_sadrzaj>
    <derivirana_varijabla naziv="DomainObject.Prostorija.Oznaka_1">Soba 32/II</derivirana_varijabla>
  </DomainObject.Prostorija.Oznaka>
  <DomainObject.Obrazlozenje>
    <izvorni_sadrzaj/>
    <derivirana_varijabla naziv="DomainObject.Obrazlozenje_1"/>
  </DomainObject.Obrazlozenje>
  <DomainObject.StvarniPocetakDatum>
    <izvorni_sadrzaj>10. studenog 2025.</izvorni_sadrzaj>
    <derivirana_varijabla naziv="DomainObject.StvarniPocetakDatum_1">10. studenog 2025.</derivirana_varijabla>
  </DomainObject.StvarniPocetakDatum>
  <DomainObject.StvarniZavrsetakDatum>
    <izvorni_sadrzaj>10. studenog 2025.</izvorni_sadrzaj>
    <derivirana_varijabla naziv="DomainObject.StvarniZavrsetakDatum_1">10. studenog 2025.</derivirana_varijabla>
  </DomainObject.StvarniZavrsetakDatum>
  <DomainObject.PlaniraniZavrsetakDatum>
    <izvorni_sadrzaj>10. studenog 2025.</izvorni_sadrzaj>
    <derivirana_varijabla naziv="DomainObject.PlaniraniZavrsetakDatum_1">10. studenog 2025.</derivirana_varijabla>
  </DomainObject.PlaniraniZavrsetakDatum>
  <DomainObject.PlaniraniPocetakDatum>
    <izvorni_sadrzaj>10. studenog 2025.</izvorni_sadrzaj>
    <derivirana_varijabla naziv="DomainObject.PlaniraniPocetakDatum_1">10. studenog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studenog 2025.</izvorni_sadrzaj>
    <derivirana_varijabla naziv="DomainObject.Zapisnik.DatumKreiranja_1">10. studenog 2025.</derivirana_varijabla>
  </DomainObject.Zapisnik.DatumKreiranja>
  <DomainObject.Zapisnik.ImovinskaKorist>
    <izvorni_sadrzaj/>
    <derivirana_varijabla naziv="DomainObject.Zapisnik.ImovinskaKorist_1"/>
  </DomainObject.Zapisnik.ImovinskaKorist>
  <DomainObject.Zapisnik.Oznaka>
    <izvorni_sadrzaj>St-314/2025-21</izvorni_sadrzaj>
    <derivirana_varijabla naziv="DomainObject.Zapisnik.Oznaka_1">St-314/2025-21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2025.</izvorni_sadrzaj>
    <derivirana_varijabla naziv="DomainObject.Predmet.DatumOsnivanja_1">20.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St-314/2025</izvorni_sadrzaj>
    <derivirana_varijabla naziv="DomainObject.Predmet.OznakaBroj_1">St-314/2025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dostavljene 31.10.2025.</izvorni_sadrzaj>
    <derivirana_varijabla naziv="DomainObject.Predmet.PrimjedbaSuca_1">Prijave tražbina dostavljene 31.10.2025.</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24. Referada</izvorni_sadrzaj>
    <derivirana_varijabla naziv="DomainObject.Predmet.Referada.Naziv_1">24. Referada</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Željka Matijević</izvorni_sadrzaj>
    <derivirana_varijabla naziv="DomainObject.Predmet.Referada.Sudac_1">Željka Matijević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AGRO-SKY d.o.o. za trgovinu</izvorni_sadrzaj>
    <derivirana_varijabla naziv="DomainObject.Predmet.StrankaFormated_1">  AGRO-SKY d.o.o. za trgovinu</derivirana_varijabla>
  </DomainObject.Predmet.StrankaFormated>
  <DomainObject.Predmet.StrankaFormatedOIB>
    <izvorni_sadrzaj>  AGRO-SKY d.o.o. za trgovinu, OIB 05452601356</izvorni_sadrzaj>
    <derivirana_varijabla naziv="DomainObject.Predmet.StrankaFormatedOIB_1">  AGRO-SKY d.o.o. za trgovinu, OIB 05452601356</derivirana_varijabla>
  </DomainObject.Predmet.StrankaFormatedOIB>
  <DomainObject.Predmet.StrankaFormatedWithAdress>
    <izvorni_sadrzaj> AGRO-SKY d.o.o. za trgovinu, Ulica Nikole Zrinskog 33C, 35255 Slavonski Kobaš</izvorni_sadrzaj>
    <derivirana_varijabla naziv="DomainObject.Predmet.StrankaFormatedWithAdress_1"> AGRO-SKY d.o.o. za trgovinu, Ulica Nikole Zrinskog 33C, 35255 Slavonski Kobaš</derivirana_varijabla>
  </DomainObject.Predmet.StrankaFormatedWithAdress>
  <DomainObject.Predmet.StrankaFormatedWithAdressOIB>
    <izvorni_sadrzaj> AGRO-SKY d.o.o. za trgovinu, OIB 05452601356, Ulica Nikole Zrinskog 33C, 35255 Slavonski Kobaš</izvorni_sadrzaj>
    <derivirana_varijabla naziv="DomainObject.Predmet.StrankaFormatedWithAdressOIB_1"> AGRO-SKY d.o.o. za trgovinu, OIB 05452601356, Ulica Nikole Zrinskog 33C, 35255 Slavonski Kobaš</derivirana_varijabla>
  </DomainObject.Predmet.StrankaFormatedWithAdressOIB>
  <DomainObject.Predmet.StrankaWithAdress>
    <izvorni_sadrzaj>AGRO-SKY d.o.o. za trgovinu Ulica Nikole Zrinskog 33C,35255 Slavonski Kobaš</izvorni_sadrzaj>
    <derivirana_varijabla naziv="DomainObject.Predmet.StrankaWithAdress_1">AGRO-SKY d.o.o. za trgovinu Ulica Nikole Zrinskog 33C,35255 Slavonski Kobaš</derivirana_varijabla>
  </DomainObject.Predmet.StrankaWithAdress>
  <DomainObject.Predmet.StrankaWithAdressOIB>
    <izvorni_sadrzaj>AGRO-SKY d.o.o. za trgovinu, OIB 05452601356, Ulica Nikole Zrinskog 33C,35255 Slavonski Kobaš</izvorni_sadrzaj>
    <derivirana_varijabla naziv="DomainObject.Predmet.StrankaWithAdressOIB_1">AGRO-SKY d.o.o. za trgovinu, OIB 05452601356, Ulica Nikole Zrinskog 33C,35255 Slavonski Kobaš</derivirana_varijabla>
  </DomainObject.Predmet.StrankaWithAdressOIB>
  <DomainObject.Predmet.StrankaNazivFormated>
    <izvorni_sadrzaj>AGRO-SKY d.o.o. za trgovinu</izvorni_sadrzaj>
    <derivirana_varijabla naziv="DomainObject.Predmet.StrankaNazivFormated_1">AGRO-SKY d.o.o. za trgovinu</derivirana_varijabla>
  </DomainObject.Predmet.StrankaNazivFormated>
  <DomainObject.Predmet.StrankaNazivFormatedOIB>
    <izvorni_sadrzaj>AGRO-SKY d.o.o. za trgovinu, OIB 05452601356</izvorni_sadrzaj>
    <derivirana_varijabla naziv="DomainObject.Predmet.StrankaNazivFormatedOIB_1">AGRO-SKY d.o.o. za trgovinu, OIB 05452601356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24. Referada</izvorni_sadrzaj>
    <derivirana_varijabla naziv="DomainObject.Predmet.TrenutnaLokacijaSpisa.Naziv_1">24.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Kristina Janjić</izvorni_sadrzaj>
    <derivirana_varijabla naziv="DomainObject.Predmet.Zapisnicar_1">Kristina Janjić</derivirana_varijabla>
  </DomainObject.Predmet.Zapisnicar>
  <DomainObject.Predmet.StrankaListFormated>
    <izvorni_sadrzaj>
      <item>AGRO-SKY d.o.o. za trgovinu</item>
    </izvorni_sadrzaj>
    <derivirana_varijabla naziv="DomainObject.Predmet.StrankaListFormated_1">
      <item>AGRO-SKY d.o.o. za trgovinu</item>
    </derivirana_varijabla>
  </DomainObject.Predmet.StrankaListFormated>
  <DomainObject.Predmet.StrankaListFormatedOIB>
    <izvorni_sadrzaj>
      <item>AGRO-SKY d.o.o. za trgovinu, OIB 05452601356</item>
    </izvorni_sadrzaj>
    <derivirana_varijabla naziv="DomainObject.Predmet.StrankaListFormatedOIB_1">
      <item>AGRO-SKY d.o.o. za trgovinu, OIB 05452601356</item>
    </derivirana_varijabla>
  </DomainObject.Predmet.StrankaListFormatedOIB>
  <DomainObject.Predmet.StrankaListFormatedWithAdress>
    <izvorni_sadrzaj>
      <item>AGRO-SKY d.o.o. za trgovinu, Ulica Nikole Zrinskog 33C, 35255 Slavonski Kobaš</item>
    </izvorni_sadrzaj>
    <derivirana_varijabla naziv="DomainObject.Predmet.StrankaListFormatedWithAdress_1">
      <item>AGRO-SKY d.o.o. za trgovinu, Ulica Nikole Zrinskog 33C, 35255 Slavonski Kobaš</item>
    </derivirana_varijabla>
  </DomainObject.Predmet.StrankaListFormatedWithAdress>
  <DomainObject.Predmet.StrankaListFormatedWithAdressOIB>
    <izvorni_sadrzaj>
      <item>AGRO-SKY d.o.o. za trgovinu, OIB 05452601356, Ulica Nikole Zrinskog 33C, 35255 Slavonski Kobaš</item>
    </izvorni_sadrzaj>
    <derivirana_varijabla naziv="DomainObject.Predmet.StrankaListFormatedWithAdressOIB_1">
      <item>AGRO-SKY d.o.o. za trgovinu, OIB 05452601356, Ulica Nikole Zrinskog 33C, 35255 Slavonski Kobaš</item>
    </derivirana_varijabla>
  </DomainObject.Predmet.StrankaListFormatedWithAdressOIB>
  <DomainObject.Predmet.StrankaListNazivFormated>
    <izvorni_sadrzaj>
      <item>AGRO-SKY d.o.o. za trgovinu</item>
    </izvorni_sadrzaj>
    <derivirana_varijabla naziv="DomainObject.Predmet.StrankaListNazivFormated_1">
      <item>AGRO-SKY d.o.o. za trgovinu</item>
    </derivirana_varijabla>
  </DomainObject.Predmet.StrankaListNazivFormated>
  <DomainObject.Predmet.StrankaListNazivFormatedOIB>
    <izvorni_sadrzaj>
      <item>AGRO-SKY d.o.o. za trgovinu, OIB 05452601356</item>
    </izvorni_sadrzaj>
    <derivirana_varijabla naziv="DomainObject.Predmet.StrankaListNazivFormatedOIB_1">
      <item>AGRO-SKY d.o.o. za trgovinu, OIB 05452601356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Juraj Blažičko</item>
      <item>Tihomir Kovačić</item>
    </izvorni_sadrzaj>
    <derivirana_varijabla naziv="DomainObject.Predmet.OstaliListFormated_1">
      <item>Juraj Blažičko</item>
      <item>Tihomir Kovačić</item>
    </derivirana_varijabla>
  </DomainObject.Predmet.OstaliListFormated>
  <DomainObject.Predmet.OstaliListFormatedOIB>
    <izvorni_sadrzaj>
      <item>Juraj Blažičko, OIB 50076496723</item>
      <item>Tihomir Kovačić, OIB 78691029110</item>
    </izvorni_sadrzaj>
    <derivirana_varijabla naziv="DomainObject.Predmet.OstaliListFormatedOIB_1">
      <item>Juraj Blažičko, OIB 50076496723</item>
      <item>Tihomir Kovačić, OIB 78691029110</item>
    </derivirana_varijabla>
  </DomainObject.Predmet.OstaliListFormatedOIB>
  <DomainObject.Predmet.OstaliListFormatedWithAdress>
    <izvorni_sadrzaj>
      <item>Juraj Blažičko</item>
      <item>Tihomir Kovačić, Petra Krešimira IV br.9, 35000 Slavonski Brod</item>
    </izvorni_sadrzaj>
    <derivirana_varijabla naziv="DomainObject.Predmet.OstaliListFormatedWithAdress_1">
      <item>Juraj Blažičko</item>
      <item>Tihomir Kovačić, Petra Krešimira IV br.9, 35000 Slavonski Brod</item>
    </derivirana_varijabla>
  </DomainObject.Predmet.OstaliListFormatedWithAdress>
  <DomainObject.Predmet.OstaliListFormatedWithAdressOIB>
    <izvorni_sadrzaj>
      <item>Juraj Blažičko, OIB 50076496723</item>
      <item>Tihomir Kovačić, OIB 78691029110, Petra Krešimira IV br.9, 35000 Slavonski Brod</item>
    </izvorni_sadrzaj>
    <derivirana_varijabla naziv="DomainObject.Predmet.OstaliListFormatedWithAdressOIB_1">
      <item>Juraj Blažičko, OIB 50076496723</item>
      <item>Tihomir Kovačić, OIB 78691029110, Petra Krešimira IV br.9, 35000 Slavonski Brod</item>
    </derivirana_varijabla>
  </DomainObject.Predmet.OstaliListFormatedWithAdressOIB>
  <DomainObject.Predmet.OstaliListNazivFormated>
    <izvorni_sadrzaj>
      <item>Juraj Blažičko</item>
      <item>Tihomir Kovačić</item>
    </izvorni_sadrzaj>
    <derivirana_varijabla naziv="DomainObject.Predmet.OstaliListNazivFormated_1">
      <item>Juraj Blažičko</item>
      <item>Tihomir Kovačić</item>
    </derivirana_varijabla>
  </DomainObject.Predmet.OstaliListNazivFormated>
  <DomainObject.Predmet.OstaliListNazivFormatedOIB>
    <izvorni_sadrzaj>
      <item>Juraj Blažičko, OIB 50076496723</item>
      <item>Tihomir Kovačić, OIB 78691029110</item>
    </izvorni_sadrzaj>
    <derivirana_varijabla naziv="DomainObject.Predmet.OstaliListNazivFormatedOIB_1">
      <item>Juraj Blažičko, OIB 50076496723</item>
      <item>Tihomir Kovačić, OIB 78691029110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studenog 2025.</izvorni_sadrzaj>
    <derivirana_varijabla naziv="DomainObject.Datum_1">10. studenog 2025.</derivirana_varijabla>
  </DomainObject.Datum>
  <DomainObject.PoslovniBrojDokumenta>
    <izvorni_sadrzaj>St-314/2025-21</izvorni_sadrzaj>
    <derivirana_varijabla naziv="DomainObject.PoslovniBrojDokumenta_1">St-314/2025-21</derivirana_varijabla>
  </DomainObject.PoslovniBrojDokumenta>
  <DomainObject.Predmet.StrankaIDrugi>
    <izvorni_sadrzaj>AGRO-SKY d.o.o. za trgovinu</izvorni_sadrzaj>
    <derivirana_varijabla naziv="DomainObject.Predmet.StrankaIDrugi_1">AGRO-SKY d.o.o.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AGRO-SKY d.o.o. za trgovinu, OIB 05452601356, Ulica Nikole Zrinskog 33C, 35255 Slavonski Kobaš</izvorni_sadrzaj>
    <derivirana_varijabla naziv="DomainObject.Predmet.StrankaIDrugiAdressOIB_1">AGRO-SKY d.o.o. za trgovinu, OIB 05452601356, Ulica Nikole Zrinskog 33C, 35255 Slavonski Kobaš</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AGRO-SKY d.o.o. za trgovinu</item>
      <item>Juraj Blažičko</item>
      <item>Tihomir Kovačić</item>
    </izvorni_sadrzaj>
    <derivirana_varijabla naziv="DomainObject.Predmet.SudioniciListNaziv_1">
      <item>AGRO-SKY d.o.o. za trgovinu</item>
      <item>Juraj Blažičko</item>
      <item>Tihomir Kovačić</item>
    </derivirana_varijabla>
  </DomainObject.Predmet.SudioniciListNaziv>
  <DomainObject.Predmet.SudioniciListAdressOIB>
    <izvorni_sadrzaj>
      <item>AGRO-SKY d.o.o. za trgovinu, OIB 05452601356, Ulica Nikole Zrinskog 33C,35255 Slavonski Kobaš</item>
      <item>Juraj Blažičko, OIB 50076496723</item>
      <item>Tihomir Kovačić, OIB 78691029110, Petra Krešimira IV br.9,35000 Slavonski Brod</item>
    </izvorni_sadrzaj>
    <derivirana_varijabla naziv="DomainObject.Predmet.SudioniciListAdressOIB_1">
      <item>AGRO-SKY d.o.o. za trgovinu, OIB 05452601356, Ulica Nikole Zrinskog 33C,35255 Slavonski Kobaš</item>
      <item>Juraj Blažičko, OIB 50076496723</item>
      <item>Tihomir Kovačić, OIB 78691029110, Petra Krešimira IV br.9,35000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05452601356</item>
      <item>, OIB 50076496723</item>
      <item>, OIB 78691029110</item>
    </izvorni_sadrzaj>
    <derivirana_varijabla naziv="DomainObject.Predmet.SudioniciListNazivOIB_1">
      <item>, OIB 05452601356</item>
      <item>, OIB 50076496723</item>
      <item>, OIB 78691029110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10000 Zagreb</item>
    </izvorni_sadrzaj>
    <derivirana_varijabla naziv="DomainObject.Predmet.StecajniUpraviteljiListAddressOIB_1">
      <item>Ivan Gjurašić, OIB 66025260916,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lipnja 2025.</izvorni_sadrzaj>
    <derivirana_varijabla naziv="DomainObject.Predmet.DatumPocetkaProcesa_1">20. lipnja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7E711281-6C47-4767-9039-EEF7BD3C51F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16</properties:Pages>
  <properties:Words>5195</properties:Words>
  <properties:Characters>30830</properties:Characters>
  <properties:Lines>1400</properties:Lines>
  <properties:Paragraphs>650</properties:Paragraphs>
  <properties:TotalTime>598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XIII-ST-12/03-31</vt:lpstr>
      <vt:lpstr>XIII-ST-12/03-31</vt:lpstr>
    </vt:vector>
  </properties:TitlesOfParts>
  <properties:LinksUpToDate>false</properties:LinksUpToDate>
  <properties:CharactersWithSpaces>36027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2023-03-02T10:07:00Z</dcterms:created>
  <dc:creator>hermanj</dc:creator>
  <cp:lastModifiedBy>Gordana Harc</cp:lastModifiedBy>
  <cp:lastPrinted>2024-09-06T08:10:00Z</cp:lastPrinted>
  <dcterms:modified xmlns:xsi="http://www.w3.org/2001/XMLSchema-instance" xsi:type="dcterms:W3CDTF">2025-11-10T09:35:00Z</dcterms:modified>
  <cp:revision>51</cp:revision>
  <dc:title>XIII-ST-12/03-31</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St-314/2025-21 / Zapisnik - Ročište radi ispitivanja tražbina (Zapisnik - utvrđene i osporene tražbine.docx)</vt:lpwstr>
  </prop:property>
  <prop:property fmtid="{D5CDD505-2E9C-101B-9397-08002B2CF9AE}" pid="4" name="CC_coloring">
    <vt:bool>false</vt:bool>
  </prop:property>
  <prop:property fmtid="{D5CDD505-2E9C-101B-9397-08002B2CF9AE}" pid="5" name="BrojStranica">
    <vt:i4>16</vt:i4>
  </prop:property>
</prop:Properties>
</file>